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A2E9A3" w14:textId="77777777" w:rsidR="005E428B" w:rsidRPr="0024388A" w:rsidRDefault="00443793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 w14:anchorId="0F1BF1C1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14:paraId="624FEC18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14:paraId="2F21377A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14:paraId="285A063C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14:paraId="20ADE724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14:paraId="4A892486" w14:textId="77777777" w:rsidR="0024388A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14:paraId="0A4AF75C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14:paraId="79002D41" w14:textId="77777777" w:rsidR="0024388A" w:rsidRDefault="0024388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14:paraId="16D51698" w14:textId="77777777" w:rsidR="0024388A" w:rsidRDefault="0024388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14:paraId="07D081FD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14:paraId="6517864C" w14:textId="77777777" w:rsidR="0024388A" w:rsidRPr="00CD45F5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D45F5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CD45F5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D45F5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D45F5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D45F5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D45F5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D45F5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24388A">
        <w:rPr>
          <w:noProof/>
          <w:sz w:val="16"/>
          <w:szCs w:val="16"/>
          <w:lang w:eastAsia="ru-RU"/>
        </w:rPr>
        <w:drawing>
          <wp:inline distT="0" distB="0" distL="0" distR="0" wp14:anchorId="59B4EDE6" wp14:editId="0D177B68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A0108" w14:textId="77777777" w:rsidR="005E428B" w:rsidRPr="0024388A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14:paraId="1536828D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14:paraId="673B0B66" w14:textId="77777777" w:rsidR="005E428B" w:rsidRPr="0024388A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14:paraId="5F314063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F800B39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6E3B942C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EB04F98" w14:textId="77777777" w:rsidR="007556FF" w:rsidRPr="0024388A" w:rsidRDefault="007556FF" w:rsidP="007556FF">
      <w:pPr>
        <w:ind w:left="5670"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УТВЕРЖДАЮ:</w:t>
      </w:r>
    </w:p>
    <w:p w14:paraId="4CEA84E9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Председатель закупочной комиссии -</w:t>
      </w:r>
    </w:p>
    <w:p w14:paraId="5BF9C0E0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заместитель генерального директора </w:t>
      </w:r>
    </w:p>
    <w:p w14:paraId="1769303D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по инвестиционной деятельности </w:t>
      </w:r>
    </w:p>
    <w:p w14:paraId="396C45FD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ПАО «МРСК Центра»</w:t>
      </w:r>
    </w:p>
    <w:p w14:paraId="09C5CCBC" w14:textId="77777777" w:rsidR="007556FF" w:rsidRPr="0024388A" w:rsidRDefault="007556FF" w:rsidP="007556FF">
      <w:pPr>
        <w:spacing w:line="240" w:lineRule="auto"/>
        <w:jc w:val="right"/>
      </w:pPr>
    </w:p>
    <w:p w14:paraId="044C0944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____________________ Д.В. Скляров</w:t>
      </w:r>
    </w:p>
    <w:p w14:paraId="740C1552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</w:p>
    <w:p w14:paraId="0E9ADDA8" w14:textId="77777777" w:rsidR="007556FF" w:rsidRPr="0024388A" w:rsidRDefault="007556FF" w:rsidP="007556FF">
      <w:pPr>
        <w:ind w:left="5670" w:firstLine="0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 «____» ___________________ 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14:paraId="66363B0A" w14:textId="77777777" w:rsidR="007556FF" w:rsidRPr="0024388A" w:rsidRDefault="007556FF" w:rsidP="007556FF">
      <w:pPr>
        <w:ind w:firstLine="0"/>
        <w:jc w:val="left"/>
        <w:rPr>
          <w:sz w:val="24"/>
          <w:szCs w:val="24"/>
        </w:rPr>
      </w:pPr>
    </w:p>
    <w:p w14:paraId="4983D3A3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Согласовано на заседании</w:t>
      </w:r>
    </w:p>
    <w:p w14:paraId="615AE85C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закупочной комиссии</w:t>
      </w:r>
    </w:p>
    <w:p w14:paraId="7790EA95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Протокол № ____________</w:t>
      </w:r>
    </w:p>
    <w:p w14:paraId="0D845C2E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от «___» _______ 201</w:t>
      </w:r>
      <w:r w:rsidR="00773E05" w:rsidRPr="0024388A">
        <w:rPr>
          <w:b/>
          <w:kern w:val="36"/>
          <w:sz w:val="24"/>
          <w:szCs w:val="24"/>
        </w:rPr>
        <w:t>7</w:t>
      </w:r>
      <w:r w:rsidRPr="0024388A">
        <w:rPr>
          <w:b/>
          <w:kern w:val="36"/>
          <w:sz w:val="24"/>
          <w:szCs w:val="24"/>
        </w:rPr>
        <w:t xml:space="preserve"> года</w:t>
      </w:r>
    </w:p>
    <w:p w14:paraId="29D1028A" w14:textId="77777777"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25B39F4" w14:textId="77777777"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10CB2CF8" w14:textId="77777777"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D88EC13" w14:textId="77777777"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4388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14:paraId="68D587C4" w14:textId="77777777"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14:paraId="62C65580" w14:textId="77777777"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4388A">
        <w:rPr>
          <w:rFonts w:ascii="Times New Roman" w:hAnsi="Times New Roman"/>
          <w:b/>
          <w:sz w:val="24"/>
          <w:szCs w:val="24"/>
        </w:rPr>
        <w:t>ЗАПРОС ПРЕДЛОЖЕНИЙ</w:t>
      </w:r>
    </w:p>
    <w:p w14:paraId="6DCAED88" w14:textId="575437E5" w:rsidR="00717F60" w:rsidRPr="0024388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на право заключения </w:t>
      </w:r>
      <w:r w:rsidR="00D77D01" w:rsidRPr="00D77D01">
        <w:rPr>
          <w:b/>
          <w:sz w:val="24"/>
          <w:szCs w:val="24"/>
        </w:rPr>
        <w:t>Договора на оказание услуг по оценке рыночной стоимости электросетевого имущества для нужд ПАО «МРСК Центра» (филиала «Смоленскэнерго»)</w:t>
      </w:r>
    </w:p>
    <w:p w14:paraId="1D07790A" w14:textId="77777777" w:rsidR="007556FF" w:rsidRPr="0024388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14:paraId="42BB2736" w14:textId="77777777" w:rsidR="00717F60" w:rsidRPr="002438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4388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>,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24388A">
        <w:rPr>
          <w:rFonts w:ascii="Times New Roman" w:hAnsi="Times New Roman" w:cs="Times New Roman"/>
        </w:rPr>
        <w:t xml:space="preserve"> </w:t>
      </w:r>
    </w:p>
    <w:p w14:paraId="20DC0D66" w14:textId="77777777"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34FAC02C" w14:textId="77777777"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12AB21B8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4A393921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051840D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243B121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9EF00A1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0F7D877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F37F4A5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0B1263F" w14:textId="77777777"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7152F0F" w14:textId="77777777"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2BB02B4" w14:textId="77777777" w:rsidR="007556FF" w:rsidRPr="0024388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г. Москва</w:t>
      </w:r>
      <w:r w:rsidRPr="0024388A">
        <w:rPr>
          <w:sz w:val="24"/>
          <w:szCs w:val="24"/>
        </w:rPr>
        <w:br/>
        <w:t>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14:paraId="6B638C54" w14:textId="77777777" w:rsidR="00717F60" w:rsidRPr="0024388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24388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14:paraId="650B63A8" w14:textId="77777777" w:rsidR="00717F60" w:rsidRPr="0024388A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СОДЕРЖАНИЕ</w:t>
      </w:r>
    </w:p>
    <w:p w14:paraId="05D8B0E7" w14:textId="77777777" w:rsidR="002000C6" w:rsidRPr="0024388A" w:rsidRDefault="00A047B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sz w:val="24"/>
          <w:szCs w:val="24"/>
        </w:rPr>
        <w:fldChar w:fldCharType="begin"/>
      </w:r>
      <w:r w:rsidR="00717F60" w:rsidRPr="0024388A">
        <w:rPr>
          <w:sz w:val="24"/>
          <w:szCs w:val="24"/>
        </w:rPr>
        <w:instrText xml:space="preserve"> TOC </w:instrText>
      </w:r>
      <w:r w:rsidRPr="0024388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2000C6" w:rsidRPr="0024388A">
        <w:rPr>
          <w:noProof/>
        </w:rPr>
        <w:t>1</w:t>
      </w:r>
      <w:r w:rsidR="002000C6"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2000C6" w:rsidRPr="0024388A">
        <w:rPr>
          <w:noProof/>
        </w:rPr>
        <w:t>Общие положения</w:t>
      </w:r>
      <w:r w:rsidR="002000C6" w:rsidRPr="0024388A">
        <w:rPr>
          <w:noProof/>
        </w:rPr>
        <w:tab/>
      </w:r>
      <w:r w:rsidR="002000C6" w:rsidRPr="0024388A">
        <w:rPr>
          <w:noProof/>
        </w:rPr>
        <w:fldChar w:fldCharType="begin"/>
      </w:r>
      <w:r w:rsidR="002000C6" w:rsidRPr="0024388A">
        <w:rPr>
          <w:noProof/>
        </w:rPr>
        <w:instrText xml:space="preserve"> PAGEREF _Toc478388440 \h </w:instrText>
      </w:r>
      <w:r w:rsidR="002000C6" w:rsidRPr="0024388A">
        <w:rPr>
          <w:noProof/>
        </w:rPr>
      </w:r>
      <w:r w:rsidR="002000C6" w:rsidRPr="0024388A">
        <w:rPr>
          <w:noProof/>
        </w:rPr>
        <w:fldChar w:fldCharType="separate"/>
      </w:r>
      <w:r w:rsidR="002000C6" w:rsidRPr="0024388A">
        <w:rPr>
          <w:noProof/>
        </w:rPr>
        <w:t>6</w:t>
      </w:r>
      <w:r w:rsidR="002000C6" w:rsidRPr="0024388A">
        <w:rPr>
          <w:noProof/>
        </w:rPr>
        <w:fldChar w:fldCharType="end"/>
      </w:r>
    </w:p>
    <w:p w14:paraId="65074031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Общие сведения о процедуре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6</w:t>
      </w:r>
      <w:r w:rsidRPr="0024388A">
        <w:rPr>
          <w:noProof/>
        </w:rPr>
        <w:fldChar w:fldCharType="end"/>
      </w:r>
    </w:p>
    <w:p w14:paraId="6236936E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Правовой статус документов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8</w:t>
      </w:r>
      <w:r w:rsidRPr="0024388A">
        <w:rPr>
          <w:noProof/>
        </w:rPr>
        <w:fldChar w:fldCharType="end"/>
      </w:r>
    </w:p>
    <w:p w14:paraId="62C2D7EC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Особые положения в связи с проведением Запроса предложений на ЭТП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9</w:t>
      </w:r>
      <w:r w:rsidRPr="0024388A">
        <w:rPr>
          <w:noProof/>
        </w:rPr>
        <w:fldChar w:fldCharType="end"/>
      </w:r>
    </w:p>
    <w:p w14:paraId="67E26754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Обжалование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9</w:t>
      </w:r>
      <w:r w:rsidRPr="0024388A">
        <w:rPr>
          <w:noProof/>
        </w:rPr>
        <w:fldChar w:fldCharType="end"/>
      </w:r>
    </w:p>
    <w:p w14:paraId="73A2DF40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1.5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Прочие положения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_Toc478388445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10</w:t>
      </w:r>
      <w:r w:rsidRPr="0024388A">
        <w:rPr>
          <w:noProof/>
        </w:rPr>
        <w:fldChar w:fldCharType="end"/>
      </w:r>
    </w:p>
    <w:p w14:paraId="4A5B7D01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1.6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Закупка услуг с разбиением заказа на лоты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_Toc478388446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11</w:t>
      </w:r>
      <w:r w:rsidRPr="0024388A">
        <w:rPr>
          <w:noProof/>
        </w:rPr>
        <w:fldChar w:fldCharType="end"/>
      </w:r>
    </w:p>
    <w:p w14:paraId="2878E6C3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</w:rPr>
        <w:t>2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Проект Договора. Антикоррупционная оговорка, включаемая в 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_Toc478388452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12</w:t>
      </w:r>
      <w:r w:rsidRPr="0024388A">
        <w:rPr>
          <w:noProof/>
        </w:rPr>
        <w:fldChar w:fldCharType="end"/>
      </w:r>
    </w:p>
    <w:p w14:paraId="41398E5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2.1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_Toc478388453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12</w:t>
      </w:r>
      <w:r w:rsidRPr="0024388A">
        <w:rPr>
          <w:noProof/>
        </w:rPr>
        <w:fldChar w:fldCharType="end"/>
      </w:r>
    </w:p>
    <w:p w14:paraId="74D86158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2.2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Антикоррупционная оговорка, включаемая в 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_Toc478388457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12</w:t>
      </w:r>
      <w:r w:rsidRPr="0024388A">
        <w:rPr>
          <w:noProof/>
        </w:rPr>
        <w:fldChar w:fldCharType="end"/>
      </w:r>
    </w:p>
    <w:p w14:paraId="1EB81F47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bCs w:val="0"/>
          <w:noProof/>
        </w:rPr>
        <w:t>2.3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Дополнительные условия, включаемые в 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_Toc478388461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13</w:t>
      </w:r>
      <w:r w:rsidRPr="0024388A">
        <w:rPr>
          <w:noProof/>
        </w:rPr>
        <w:fldChar w:fldCharType="end"/>
      </w:r>
    </w:p>
    <w:p w14:paraId="17A57328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</w:rPr>
        <w:t>3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Порядок проведения Запроса предложений. Инструкции по подготовке Заявок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_Toc478388469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15</w:t>
      </w:r>
      <w:r w:rsidRPr="0024388A">
        <w:rPr>
          <w:noProof/>
        </w:rPr>
        <w:fldChar w:fldCharType="end"/>
      </w:r>
    </w:p>
    <w:p w14:paraId="413F87FE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Общий порядок проведения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_Toc478388470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15</w:t>
      </w:r>
      <w:r w:rsidRPr="0024388A">
        <w:rPr>
          <w:noProof/>
        </w:rPr>
        <w:fldChar w:fldCharType="end"/>
      </w:r>
    </w:p>
    <w:p w14:paraId="1B38D13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_Toc478388473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15</w:t>
      </w:r>
      <w:r w:rsidRPr="0024388A">
        <w:rPr>
          <w:noProof/>
        </w:rPr>
        <w:fldChar w:fldCharType="end"/>
      </w:r>
    </w:p>
    <w:p w14:paraId="6DBE2921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Подготовка Заявок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_Toc478388474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16</w:t>
      </w:r>
      <w:r w:rsidRPr="0024388A">
        <w:rPr>
          <w:noProof/>
        </w:rPr>
        <w:fldChar w:fldCharType="end"/>
      </w:r>
    </w:p>
    <w:p w14:paraId="0124077E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Подача Заявок и их прием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_Toc478388489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24</w:t>
      </w:r>
      <w:r w:rsidRPr="0024388A">
        <w:rPr>
          <w:noProof/>
        </w:rPr>
        <w:fldChar w:fldCharType="end"/>
      </w:r>
    </w:p>
    <w:p w14:paraId="3EEED6D5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3.5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Изменение и отзыв Заявки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25</w:t>
      </w:r>
      <w:r w:rsidRPr="0024388A">
        <w:rPr>
          <w:noProof/>
        </w:rPr>
        <w:fldChar w:fldCharType="end"/>
      </w:r>
    </w:p>
    <w:p w14:paraId="6BB4925A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3.6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Оценка Заявок и проведение переговоров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25</w:t>
      </w:r>
      <w:r w:rsidRPr="0024388A">
        <w:rPr>
          <w:noProof/>
        </w:rPr>
        <w:fldChar w:fldCharType="end"/>
      </w:r>
    </w:p>
    <w:p w14:paraId="2C975AF3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3.7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Аукционная процедура понижения цены (переторжка)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_Toc478388498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27</w:t>
      </w:r>
      <w:r w:rsidRPr="0024388A">
        <w:rPr>
          <w:noProof/>
        </w:rPr>
        <w:fldChar w:fldCharType="end"/>
      </w:r>
    </w:p>
    <w:p w14:paraId="4588F7EA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bCs w:val="0"/>
          <w:noProof/>
        </w:rPr>
        <w:t>3.8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29</w:t>
      </w:r>
      <w:r w:rsidRPr="0024388A">
        <w:rPr>
          <w:noProof/>
        </w:rPr>
        <w:fldChar w:fldCharType="end"/>
      </w:r>
    </w:p>
    <w:p w14:paraId="329BAB78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3.9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Подведение итогов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_Toc478388500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30</w:t>
      </w:r>
      <w:r w:rsidRPr="0024388A">
        <w:rPr>
          <w:noProof/>
        </w:rPr>
        <w:fldChar w:fldCharType="end"/>
      </w:r>
    </w:p>
    <w:p w14:paraId="190DDDCF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3.10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Признание запроса предложений несостоявшимся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30</w:t>
      </w:r>
      <w:r w:rsidRPr="0024388A">
        <w:rPr>
          <w:noProof/>
        </w:rPr>
        <w:fldChar w:fldCharType="end"/>
      </w:r>
    </w:p>
    <w:p w14:paraId="4402FF0D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bCs w:val="0"/>
          <w:noProof/>
        </w:rPr>
        <w:t>3.11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Антидемпинговые меры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31</w:t>
      </w:r>
      <w:r w:rsidRPr="0024388A">
        <w:rPr>
          <w:noProof/>
        </w:rPr>
        <w:fldChar w:fldCharType="end"/>
      </w:r>
    </w:p>
    <w:p w14:paraId="41FF800C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Проведение преддоговорных переговоров (по необходимости) и подписание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32</w:t>
      </w:r>
      <w:r w:rsidRPr="0024388A">
        <w:rPr>
          <w:noProof/>
        </w:rPr>
        <w:fldChar w:fldCharType="end"/>
      </w:r>
    </w:p>
    <w:p w14:paraId="01E01C89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Обеспечение исполнения обязательств Исполнителя по Договору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33</w:t>
      </w:r>
      <w:r w:rsidRPr="0024388A">
        <w:rPr>
          <w:noProof/>
        </w:rPr>
        <w:fldChar w:fldCharType="end"/>
      </w:r>
    </w:p>
    <w:p w14:paraId="0DB374E3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Уведомление о результатах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_Toc478388505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33</w:t>
      </w:r>
      <w:r w:rsidRPr="0024388A">
        <w:rPr>
          <w:noProof/>
        </w:rPr>
        <w:fldChar w:fldCharType="end"/>
      </w:r>
    </w:p>
    <w:p w14:paraId="3897D606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  <w:snapToGrid w:val="0"/>
          <w:lang w:eastAsia="ru-RU"/>
        </w:rPr>
        <w:t>4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Техническая часть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_Toc478388506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35</w:t>
      </w:r>
      <w:r w:rsidRPr="0024388A">
        <w:rPr>
          <w:noProof/>
        </w:rPr>
        <w:fldChar w:fldCharType="end"/>
      </w:r>
    </w:p>
    <w:p w14:paraId="33FA7F7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4.1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Перечень, объемы и характеристики закупаемых услуг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_Toc478388507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35</w:t>
      </w:r>
      <w:r w:rsidRPr="0024388A">
        <w:rPr>
          <w:noProof/>
        </w:rPr>
        <w:fldChar w:fldCharType="end"/>
      </w:r>
    </w:p>
    <w:p w14:paraId="62800BB8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4.2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Требование к закупаемым услугам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35</w:t>
      </w:r>
      <w:r w:rsidRPr="0024388A">
        <w:rPr>
          <w:noProof/>
        </w:rPr>
        <w:fldChar w:fldCharType="end"/>
      </w:r>
    </w:p>
    <w:p w14:paraId="11992FCB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4.3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Альтернативные предложения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35</w:t>
      </w:r>
      <w:r w:rsidRPr="0024388A">
        <w:rPr>
          <w:noProof/>
        </w:rPr>
        <w:fldChar w:fldCharType="end"/>
      </w:r>
    </w:p>
    <w:p w14:paraId="5CD0A9AB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  <w:lang w:eastAsia="ru-RU"/>
        </w:rPr>
        <w:t>5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Образцы основных форм документов, включаемых в Заявку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36</w:t>
      </w:r>
      <w:r w:rsidRPr="0024388A">
        <w:rPr>
          <w:noProof/>
        </w:rPr>
        <w:fldChar w:fldCharType="end"/>
      </w:r>
    </w:p>
    <w:p w14:paraId="4C09E45B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Письмо о подаче оферты (форма 1)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36</w:t>
      </w:r>
      <w:r w:rsidRPr="0024388A">
        <w:rPr>
          <w:noProof/>
        </w:rPr>
        <w:fldChar w:fldCharType="end"/>
      </w:r>
    </w:p>
    <w:p w14:paraId="6032D80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Сводная таблица стоимости услуг (форма 2)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42</w:t>
      </w:r>
      <w:r w:rsidRPr="0024388A">
        <w:rPr>
          <w:noProof/>
        </w:rPr>
        <w:fldChar w:fldCharType="end"/>
      </w:r>
    </w:p>
    <w:p w14:paraId="1893025D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Техническое предложение (форма 3)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_Toc478388522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45</w:t>
      </w:r>
      <w:r w:rsidRPr="0024388A">
        <w:rPr>
          <w:noProof/>
        </w:rPr>
        <w:fldChar w:fldCharType="end"/>
      </w:r>
    </w:p>
    <w:p w14:paraId="54AE5390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График оказания услуг (форма 4)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_Toc478388525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47</w:t>
      </w:r>
      <w:r w:rsidRPr="0024388A">
        <w:rPr>
          <w:noProof/>
        </w:rPr>
        <w:fldChar w:fldCharType="end"/>
      </w:r>
    </w:p>
    <w:p w14:paraId="34F9FCD6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5.5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График оплаты оказания услуг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_Toc478388528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49</w:t>
      </w:r>
      <w:r w:rsidRPr="0024388A">
        <w:rPr>
          <w:noProof/>
        </w:rPr>
        <w:fldChar w:fldCharType="end"/>
      </w:r>
    </w:p>
    <w:p w14:paraId="115CCB9A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5.6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Протокол разногласий к проекту Договора (форма 6)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_Toc478388531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51</w:t>
      </w:r>
      <w:r w:rsidRPr="0024388A">
        <w:rPr>
          <w:noProof/>
        </w:rPr>
        <w:fldChar w:fldCharType="end"/>
      </w:r>
    </w:p>
    <w:p w14:paraId="229F46D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5.7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Анкета (форма 7)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_Toc478388534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53</w:t>
      </w:r>
      <w:r w:rsidRPr="0024388A">
        <w:rPr>
          <w:noProof/>
        </w:rPr>
        <w:fldChar w:fldCharType="end"/>
      </w:r>
    </w:p>
    <w:p w14:paraId="64D3566F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5.8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План распределения объемов оказания услуг внутри коллективного Участника (форма 8)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_Toc478388537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56</w:t>
      </w:r>
      <w:r w:rsidRPr="0024388A">
        <w:rPr>
          <w:noProof/>
        </w:rPr>
        <w:fldChar w:fldCharType="end"/>
      </w:r>
    </w:p>
    <w:p w14:paraId="4E322FD1" w14:textId="77777777" w:rsidR="00717F60" w:rsidRPr="0024388A" w:rsidRDefault="00A047B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24388A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24388A">
        <w:rPr>
          <w:sz w:val="24"/>
          <w:szCs w:val="24"/>
        </w:rPr>
        <w:fldChar w:fldCharType="end"/>
      </w:r>
    </w:p>
    <w:p w14:paraId="76613CBD" w14:textId="77777777"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8388440"/>
      <w:bookmarkEnd w:id="6"/>
      <w:r w:rsidRPr="0024388A">
        <w:rPr>
          <w:szCs w:val="24"/>
        </w:rPr>
        <w:lastRenderedPageBreak/>
        <w:t>Общие положения</w:t>
      </w:r>
      <w:bookmarkEnd w:id="7"/>
    </w:p>
    <w:p w14:paraId="0B641A5F" w14:textId="77777777" w:rsidR="00717F60" w:rsidRPr="00D77D0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8388441"/>
      <w:bookmarkEnd w:id="8"/>
      <w:r w:rsidRPr="00D77D01">
        <w:t>Общие сведения о процедуре запроса предложений</w:t>
      </w:r>
      <w:bookmarkEnd w:id="9"/>
    </w:p>
    <w:p w14:paraId="1A545DCB" w14:textId="6A2B7CE7" w:rsidR="005B75A6" w:rsidRPr="00D77D01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D77D01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77D01">
        <w:rPr>
          <w:iCs/>
          <w:sz w:val="24"/>
          <w:szCs w:val="24"/>
        </w:rPr>
        <w:t>– ПАО «МРСК Центра» (далее – Заказчик или Организатор)</w:t>
      </w:r>
      <w:r w:rsidRPr="00D77D01">
        <w:rPr>
          <w:iCs/>
          <w:sz w:val="24"/>
          <w:szCs w:val="24"/>
        </w:rPr>
        <w:t xml:space="preserve"> (почтовый адрес:</w:t>
      </w:r>
      <w:r w:rsidR="007556FF" w:rsidRPr="00D77D01">
        <w:rPr>
          <w:iCs/>
          <w:sz w:val="24"/>
          <w:szCs w:val="24"/>
        </w:rPr>
        <w:t xml:space="preserve"> РФ, 127018, г. Москва, ул. 2-я Ямская, 4</w:t>
      </w:r>
      <w:r w:rsidR="00EC1043" w:rsidRPr="00D77D01">
        <w:rPr>
          <w:iCs/>
          <w:sz w:val="24"/>
          <w:szCs w:val="24"/>
        </w:rPr>
        <w:t>, с</w:t>
      </w:r>
      <w:r w:rsidRPr="00D77D01">
        <w:rPr>
          <w:iCs/>
          <w:sz w:val="24"/>
          <w:szCs w:val="24"/>
        </w:rPr>
        <w:t xml:space="preserve">екретарь Закупочной комиссии – </w:t>
      </w:r>
      <w:r w:rsidR="007556FF" w:rsidRPr="00D77D01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D77D01">
        <w:rPr>
          <w:sz w:val="24"/>
          <w:szCs w:val="24"/>
        </w:rPr>
        <w:t xml:space="preserve">адрес электронной почты: </w:t>
      </w:r>
      <w:hyperlink r:id="rId17" w:history="1">
        <w:r w:rsidR="007556FF" w:rsidRPr="00D77D01">
          <w:rPr>
            <w:rStyle w:val="a7"/>
            <w:color w:val="auto"/>
            <w:sz w:val="24"/>
            <w:szCs w:val="24"/>
          </w:rPr>
          <w:t>Lazareva.TV@mrsk-1.ru</w:t>
        </w:r>
      </w:hyperlink>
      <w:r w:rsidRPr="00D77D01">
        <w:rPr>
          <w:iCs/>
          <w:sz w:val="24"/>
          <w:szCs w:val="24"/>
        </w:rPr>
        <w:t>, ответственное лицо –</w:t>
      </w:r>
      <w:r w:rsidR="00D77D01" w:rsidRPr="00D77D01">
        <w:rPr>
          <w:iCs/>
          <w:sz w:val="24"/>
          <w:szCs w:val="24"/>
        </w:rPr>
        <w:t xml:space="preserve"> </w:t>
      </w:r>
      <w:r w:rsidR="00E7666E" w:rsidRPr="00D77D01">
        <w:rPr>
          <w:sz w:val="24"/>
          <w:szCs w:val="24"/>
        </w:rPr>
        <w:t xml:space="preserve">Циркова Людмила Валерьевна, контактный телефон - (495) 747-92-92, адрес электронной почты: </w:t>
      </w:r>
      <w:hyperlink r:id="rId18" w:history="1">
        <w:r w:rsidR="00E7666E" w:rsidRPr="00D77D01">
          <w:rPr>
            <w:rStyle w:val="a7"/>
            <w:color w:val="auto"/>
            <w:sz w:val="24"/>
            <w:szCs w:val="24"/>
            <w:lang w:val="en-US"/>
          </w:rPr>
          <w:t>Tsirkova</w:t>
        </w:r>
        <w:r w:rsidR="00E7666E" w:rsidRPr="00D77D01">
          <w:rPr>
            <w:rStyle w:val="a7"/>
            <w:color w:val="auto"/>
            <w:sz w:val="24"/>
            <w:szCs w:val="24"/>
          </w:rPr>
          <w:t>.</w:t>
        </w:r>
        <w:r w:rsidR="00E7666E" w:rsidRPr="00D77D01">
          <w:rPr>
            <w:rStyle w:val="a7"/>
            <w:color w:val="auto"/>
            <w:sz w:val="24"/>
            <w:szCs w:val="24"/>
            <w:lang w:val="en-US"/>
          </w:rPr>
          <w:t>LV</w:t>
        </w:r>
        <w:r w:rsidR="00E7666E" w:rsidRPr="00D77D01">
          <w:rPr>
            <w:rStyle w:val="a7"/>
            <w:color w:val="auto"/>
            <w:sz w:val="24"/>
            <w:szCs w:val="24"/>
          </w:rPr>
          <w:t>@</w:t>
        </w:r>
        <w:r w:rsidR="00E7666E" w:rsidRPr="00D77D01">
          <w:rPr>
            <w:rStyle w:val="a7"/>
            <w:color w:val="auto"/>
            <w:sz w:val="24"/>
            <w:szCs w:val="24"/>
            <w:lang w:val="en-US"/>
          </w:rPr>
          <w:t>mrsk</w:t>
        </w:r>
        <w:r w:rsidR="00E7666E" w:rsidRPr="00D77D01">
          <w:rPr>
            <w:rStyle w:val="a7"/>
            <w:color w:val="auto"/>
            <w:sz w:val="24"/>
            <w:szCs w:val="24"/>
          </w:rPr>
          <w:t>-1.ru</w:t>
        </w:r>
      </w:hyperlink>
      <w:r w:rsidR="00862664" w:rsidRPr="00D77D01">
        <w:rPr>
          <w:rStyle w:val="a7"/>
          <w:color w:val="auto"/>
          <w:sz w:val="24"/>
          <w:szCs w:val="24"/>
        </w:rPr>
        <w:t xml:space="preserve"> </w:t>
      </w:r>
      <w:r w:rsidR="004B5EB3" w:rsidRPr="00D77D01">
        <w:rPr>
          <w:iCs/>
          <w:sz w:val="24"/>
          <w:szCs w:val="24"/>
        </w:rPr>
        <w:t>Извещени</w:t>
      </w:r>
      <w:r w:rsidRPr="00D77D01">
        <w:rPr>
          <w:iCs/>
          <w:sz w:val="24"/>
          <w:szCs w:val="24"/>
        </w:rPr>
        <w:t>ем</w:t>
      </w:r>
      <w:r w:rsidRPr="00D77D01">
        <w:rPr>
          <w:sz w:val="24"/>
          <w:szCs w:val="24"/>
        </w:rPr>
        <w:t xml:space="preserve"> о проведении </w:t>
      </w:r>
      <w:r w:rsidRPr="00D77D01">
        <w:rPr>
          <w:iCs/>
          <w:sz w:val="24"/>
          <w:szCs w:val="24"/>
        </w:rPr>
        <w:t>запроса предложений</w:t>
      </w:r>
      <w:r w:rsidRPr="00D77D01">
        <w:rPr>
          <w:sz w:val="24"/>
          <w:szCs w:val="24"/>
        </w:rPr>
        <w:t xml:space="preserve">, </w:t>
      </w:r>
      <w:r w:rsidRPr="00CD45F5">
        <w:rPr>
          <w:sz w:val="24"/>
          <w:szCs w:val="24"/>
        </w:rPr>
        <w:t xml:space="preserve">опубликованным </w:t>
      </w:r>
      <w:r w:rsidRPr="00CD45F5">
        <w:rPr>
          <w:b/>
          <w:sz w:val="24"/>
          <w:szCs w:val="24"/>
        </w:rPr>
        <w:t>«</w:t>
      </w:r>
      <w:r w:rsidR="00D77D01" w:rsidRPr="00CD45F5">
        <w:rPr>
          <w:b/>
          <w:sz w:val="24"/>
          <w:szCs w:val="24"/>
        </w:rPr>
        <w:t>31</w:t>
      </w:r>
      <w:r w:rsidRPr="00CD45F5">
        <w:rPr>
          <w:b/>
          <w:sz w:val="24"/>
          <w:szCs w:val="24"/>
        </w:rPr>
        <w:t xml:space="preserve">» </w:t>
      </w:r>
      <w:r w:rsidR="00D77D01" w:rsidRPr="00CD45F5">
        <w:rPr>
          <w:b/>
          <w:sz w:val="24"/>
          <w:szCs w:val="24"/>
        </w:rPr>
        <w:t>марта</w:t>
      </w:r>
      <w:r w:rsidRPr="00CD45F5">
        <w:rPr>
          <w:b/>
          <w:sz w:val="24"/>
          <w:szCs w:val="24"/>
        </w:rPr>
        <w:t xml:space="preserve"> 20</w:t>
      </w:r>
      <w:r w:rsidR="00C12FA4" w:rsidRPr="00CD45F5">
        <w:rPr>
          <w:b/>
          <w:sz w:val="24"/>
          <w:szCs w:val="24"/>
        </w:rPr>
        <w:t>1</w:t>
      </w:r>
      <w:r w:rsidR="00773E05" w:rsidRPr="00CD45F5">
        <w:rPr>
          <w:b/>
          <w:sz w:val="24"/>
          <w:szCs w:val="24"/>
        </w:rPr>
        <w:t>7</w:t>
      </w:r>
      <w:r w:rsidRPr="00CD45F5">
        <w:rPr>
          <w:b/>
          <w:sz w:val="24"/>
          <w:szCs w:val="24"/>
        </w:rPr>
        <w:t xml:space="preserve"> г.</w:t>
      </w:r>
      <w:r w:rsidRPr="00CD45F5">
        <w:rPr>
          <w:sz w:val="24"/>
          <w:szCs w:val="24"/>
        </w:rPr>
        <w:t xml:space="preserve"> на официальном</w:t>
      </w:r>
      <w:r w:rsidRPr="00D77D01">
        <w:rPr>
          <w:sz w:val="24"/>
          <w:szCs w:val="24"/>
        </w:rPr>
        <w:t xml:space="preserve"> сайте (</w:t>
      </w:r>
      <w:hyperlink r:id="rId19" w:history="1">
        <w:r w:rsidR="00345CCA" w:rsidRPr="00D77D01">
          <w:rPr>
            <w:rStyle w:val="a7"/>
            <w:color w:val="auto"/>
            <w:sz w:val="24"/>
            <w:szCs w:val="24"/>
          </w:rPr>
          <w:t>www.zakupki.</w:t>
        </w:r>
        <w:r w:rsidR="00345CCA" w:rsidRPr="00D77D01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D77D01">
          <w:rPr>
            <w:rStyle w:val="a7"/>
            <w:color w:val="auto"/>
            <w:sz w:val="24"/>
            <w:szCs w:val="24"/>
          </w:rPr>
          <w:t>.ru</w:t>
        </w:r>
      </w:hyperlink>
      <w:r w:rsidRPr="00D77D01">
        <w:rPr>
          <w:sz w:val="24"/>
          <w:szCs w:val="24"/>
        </w:rPr>
        <w:t>),</w:t>
      </w:r>
      <w:r w:rsidR="009D7F01" w:rsidRPr="00D77D01">
        <w:rPr>
          <w:iCs/>
          <w:sz w:val="24"/>
          <w:szCs w:val="24"/>
        </w:rPr>
        <w:t xml:space="preserve"> </w:t>
      </w:r>
      <w:r w:rsidR="009D7F01" w:rsidRPr="00D77D01">
        <w:rPr>
          <w:sz w:val="24"/>
          <w:szCs w:val="24"/>
        </w:rPr>
        <w:t xml:space="preserve">на сайте </w:t>
      </w:r>
      <w:r w:rsidR="007556FF" w:rsidRPr="00D77D01">
        <w:rPr>
          <w:iCs/>
          <w:sz w:val="24"/>
          <w:szCs w:val="24"/>
        </w:rPr>
        <w:t>ПАО «МРСК Центра»</w:t>
      </w:r>
      <w:r w:rsidR="009D7F01" w:rsidRPr="00D77D01">
        <w:rPr>
          <w:sz w:val="24"/>
          <w:szCs w:val="24"/>
        </w:rPr>
        <w:t xml:space="preserve"> (</w:t>
      </w:r>
      <w:hyperlink r:id="rId20" w:history="1">
        <w:r w:rsidR="007556FF" w:rsidRPr="00D77D01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D77D01">
        <w:rPr>
          <w:sz w:val="24"/>
          <w:szCs w:val="24"/>
        </w:rPr>
        <w:t>)</w:t>
      </w:r>
      <w:r w:rsidR="00702B2C" w:rsidRPr="00D77D01">
        <w:rPr>
          <w:sz w:val="24"/>
          <w:szCs w:val="24"/>
        </w:rPr>
        <w:t xml:space="preserve">, на сайте ЭТП, указанном в 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_Ref440269836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1.1.3</w:t>
      </w:r>
      <w:r w:rsidR="004D3000" w:rsidRPr="00D77D01">
        <w:rPr>
          <w:sz w:val="24"/>
          <w:szCs w:val="24"/>
        </w:rPr>
        <w:fldChar w:fldCharType="end"/>
      </w:r>
      <w:r w:rsidR="00702B2C" w:rsidRPr="00D77D01">
        <w:rPr>
          <w:sz w:val="24"/>
          <w:szCs w:val="24"/>
        </w:rPr>
        <w:t xml:space="preserve"> настоящей Документации</w:t>
      </w:r>
      <w:r w:rsidR="003B6795" w:rsidRPr="00D77D01">
        <w:rPr>
          <w:sz w:val="24"/>
          <w:szCs w:val="24"/>
        </w:rPr>
        <w:t xml:space="preserve">, </w:t>
      </w:r>
      <w:r w:rsidRPr="00D77D01">
        <w:rPr>
          <w:iCs/>
          <w:sz w:val="24"/>
          <w:szCs w:val="24"/>
        </w:rPr>
        <w:t>приг</w:t>
      </w:r>
      <w:r w:rsidRPr="00D77D01">
        <w:rPr>
          <w:sz w:val="24"/>
          <w:szCs w:val="24"/>
        </w:rPr>
        <w:t>ласило юридических лиц</w:t>
      </w:r>
      <w:r w:rsidR="005B75A6" w:rsidRPr="00D77D01">
        <w:rPr>
          <w:sz w:val="24"/>
          <w:szCs w:val="24"/>
        </w:rPr>
        <w:t xml:space="preserve"> и физических лиц (в т.</w:t>
      </w:r>
      <w:r w:rsidR="003129D4" w:rsidRPr="00D77D01">
        <w:rPr>
          <w:sz w:val="24"/>
          <w:szCs w:val="24"/>
        </w:rPr>
        <w:t xml:space="preserve"> </w:t>
      </w:r>
      <w:r w:rsidR="005B75A6" w:rsidRPr="00D77D01">
        <w:rPr>
          <w:sz w:val="24"/>
          <w:szCs w:val="24"/>
        </w:rPr>
        <w:t>ч. индивидуальных предпринимателей)</w:t>
      </w:r>
      <w:r w:rsidR="001C2F0C" w:rsidRPr="00D77D01">
        <w:rPr>
          <w:sz w:val="24"/>
          <w:szCs w:val="24"/>
        </w:rPr>
        <w:t xml:space="preserve">, </w:t>
      </w:r>
      <w:r w:rsidR="00F712AF" w:rsidRPr="00D77D01">
        <w:rPr>
          <w:sz w:val="24"/>
          <w:szCs w:val="24"/>
        </w:rPr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D77D01">
        <w:rPr>
          <w:sz w:val="24"/>
          <w:szCs w:val="24"/>
        </w:rPr>
        <w:t xml:space="preserve">соответствующих требованиям 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_Ref440357582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1.1.2</w:t>
      </w:r>
      <w:r w:rsidR="004D3000" w:rsidRPr="00D77D01">
        <w:rPr>
          <w:sz w:val="24"/>
          <w:szCs w:val="24"/>
        </w:rPr>
        <w:fldChar w:fldCharType="end"/>
      </w:r>
      <w:r w:rsidR="0006460D" w:rsidRPr="00D77D01">
        <w:rPr>
          <w:sz w:val="24"/>
          <w:szCs w:val="24"/>
        </w:rPr>
        <w:t xml:space="preserve"> (далее – Участники)</w:t>
      </w:r>
      <w:r w:rsidR="001C2F0C" w:rsidRPr="00D77D01">
        <w:rPr>
          <w:sz w:val="24"/>
          <w:szCs w:val="24"/>
        </w:rPr>
        <w:t xml:space="preserve">, </w:t>
      </w:r>
      <w:r w:rsidR="004B5EB3" w:rsidRPr="00D77D01">
        <w:rPr>
          <w:sz w:val="24"/>
          <w:szCs w:val="24"/>
        </w:rPr>
        <w:t xml:space="preserve">к участию в процедуре </w:t>
      </w:r>
      <w:r w:rsidR="00075C00" w:rsidRPr="00D77D01">
        <w:rPr>
          <w:sz w:val="24"/>
          <w:szCs w:val="24"/>
        </w:rPr>
        <w:t>запроса предложений</w:t>
      </w:r>
      <w:r w:rsidRPr="00D77D01">
        <w:rPr>
          <w:sz w:val="24"/>
          <w:szCs w:val="24"/>
        </w:rPr>
        <w:t xml:space="preserve"> </w:t>
      </w:r>
      <w:bookmarkEnd w:id="10"/>
      <w:r w:rsidR="004B5EB3" w:rsidRPr="00D77D01">
        <w:rPr>
          <w:sz w:val="24"/>
          <w:szCs w:val="24"/>
        </w:rPr>
        <w:t xml:space="preserve">на право заключения </w:t>
      </w:r>
      <w:r w:rsidR="00D77D01" w:rsidRPr="00D77D01">
        <w:rPr>
          <w:sz w:val="24"/>
          <w:szCs w:val="24"/>
        </w:rPr>
        <w:t>Договора на оказание услуг по оценке рыночной стоимости электросетевого имущества для нужд ПАО «МРСК Центра»</w:t>
      </w:r>
      <w:r w:rsidR="00702B2C" w:rsidRPr="00D77D01">
        <w:rPr>
          <w:sz w:val="24"/>
          <w:szCs w:val="24"/>
        </w:rPr>
        <w:t xml:space="preserve"> </w:t>
      </w:r>
      <w:r w:rsidR="00862664" w:rsidRPr="00D77D01">
        <w:rPr>
          <w:sz w:val="24"/>
          <w:szCs w:val="24"/>
        </w:rPr>
        <w:t>(филиала</w:t>
      </w:r>
      <w:r w:rsidR="00D77D01" w:rsidRPr="00D77D01">
        <w:rPr>
          <w:sz w:val="24"/>
          <w:szCs w:val="24"/>
        </w:rPr>
        <w:t xml:space="preserve"> </w:t>
      </w:r>
      <w:r w:rsidR="00862664" w:rsidRPr="00D77D01">
        <w:rPr>
          <w:sz w:val="24"/>
          <w:szCs w:val="24"/>
        </w:rPr>
        <w:t>«Смоленскэнерго», расположенного по адресу: РФ, 214019, г. Смоленск, ул. Тенишевой, д. 33)</w:t>
      </w:r>
      <w:r w:rsidRPr="00D77D01">
        <w:rPr>
          <w:sz w:val="24"/>
          <w:szCs w:val="24"/>
        </w:rPr>
        <w:t>.</w:t>
      </w:r>
      <w:bookmarkEnd w:id="11"/>
      <w:bookmarkEnd w:id="12"/>
      <w:bookmarkEnd w:id="13"/>
    </w:p>
    <w:p w14:paraId="319EFFD3" w14:textId="7C26738A" w:rsidR="001C2F0C" w:rsidRPr="00D77D01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r w:rsidRPr="00D77D01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D77D01">
        <w:rPr>
          <w:sz w:val="24"/>
          <w:szCs w:val="24"/>
        </w:rPr>
        <w:t>Участники</w:t>
      </w:r>
      <w:r w:rsidRPr="00D77D01">
        <w:rPr>
          <w:sz w:val="24"/>
          <w:szCs w:val="24"/>
        </w:rPr>
        <w:t xml:space="preserve">, признанные Победителями </w:t>
      </w:r>
      <w:r w:rsidR="003F4558" w:rsidRPr="00D77D01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D77D01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 на основании Протокола заседания Закупочной комиссии ПАО «МРСК Центра» №0825-ИА-16 от 27.12.2016г.</w:t>
      </w:r>
      <w:r w:rsidR="003F4558" w:rsidRPr="00D77D01">
        <w:rPr>
          <w:sz w:val="24"/>
          <w:szCs w:val="24"/>
        </w:rPr>
        <w:t xml:space="preserve"> </w:t>
      </w:r>
      <w:r w:rsidRPr="00D77D01">
        <w:rPr>
          <w:sz w:val="24"/>
          <w:szCs w:val="24"/>
        </w:rPr>
        <w:t>и заключившие соответствующие Рамо</w:t>
      </w:r>
      <w:r w:rsidR="00F901DE" w:rsidRPr="00D77D01">
        <w:rPr>
          <w:sz w:val="24"/>
          <w:szCs w:val="24"/>
        </w:rPr>
        <w:t>чные соглашения</w:t>
      </w:r>
      <w:r w:rsidRPr="00D77D01">
        <w:rPr>
          <w:sz w:val="24"/>
          <w:szCs w:val="24"/>
        </w:rPr>
        <w:t>.</w:t>
      </w:r>
      <w:bookmarkEnd w:id="14"/>
    </w:p>
    <w:p w14:paraId="3BC91BA4" w14:textId="77777777" w:rsidR="00717F60" w:rsidRPr="00D77D01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D77D01">
        <w:rPr>
          <w:sz w:val="24"/>
          <w:szCs w:val="24"/>
        </w:rPr>
        <w:t xml:space="preserve">Настоящий </w:t>
      </w:r>
      <w:r w:rsidR="004B5EB3" w:rsidRPr="00D77D01">
        <w:rPr>
          <w:sz w:val="24"/>
          <w:szCs w:val="24"/>
        </w:rPr>
        <w:t>З</w:t>
      </w:r>
      <w:r w:rsidRPr="00D77D01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77D01">
        <w:rPr>
          <w:sz w:val="24"/>
          <w:szCs w:val="24"/>
        </w:rPr>
        <w:t>электронной торговой площадк</w:t>
      </w:r>
      <w:r w:rsidR="00414AB1" w:rsidRPr="00D77D01">
        <w:rPr>
          <w:sz w:val="24"/>
          <w:szCs w:val="24"/>
        </w:rPr>
        <w:t>и</w:t>
      </w:r>
      <w:r w:rsidR="00702B2C" w:rsidRPr="00D77D01">
        <w:rPr>
          <w:sz w:val="24"/>
          <w:szCs w:val="24"/>
        </w:rPr>
        <w:t xml:space="preserve"> </w:t>
      </w:r>
      <w:r w:rsidR="000D70B6" w:rsidRPr="00D77D01">
        <w:rPr>
          <w:sz w:val="24"/>
          <w:szCs w:val="24"/>
        </w:rPr>
        <w:t>П</w:t>
      </w:r>
      <w:r w:rsidR="00702B2C" w:rsidRPr="00D77D01">
        <w:rPr>
          <w:sz w:val="24"/>
          <w:szCs w:val="24"/>
        </w:rPr>
        <w:t xml:space="preserve">АО «Россети» </w:t>
      </w:r>
      <w:hyperlink r:id="rId21" w:history="1">
        <w:r w:rsidR="00702B2C" w:rsidRPr="00D77D01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77D01">
        <w:rPr>
          <w:sz w:val="24"/>
          <w:szCs w:val="24"/>
        </w:rPr>
        <w:t xml:space="preserve"> (далее — ЭТП)</w:t>
      </w:r>
      <w:r w:rsidR="005B75A6" w:rsidRPr="00D77D01">
        <w:rPr>
          <w:sz w:val="24"/>
          <w:szCs w:val="24"/>
        </w:rPr>
        <w:t>.</w:t>
      </w:r>
      <w:bookmarkEnd w:id="15"/>
    </w:p>
    <w:p w14:paraId="2D364230" w14:textId="77777777" w:rsidR="00717F60" w:rsidRPr="00D77D01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D77D01">
        <w:rPr>
          <w:sz w:val="24"/>
          <w:szCs w:val="24"/>
        </w:rPr>
        <w:t>Заказчик</w:t>
      </w:r>
      <w:r w:rsidR="00702B2C" w:rsidRPr="00D77D01">
        <w:rPr>
          <w:sz w:val="24"/>
          <w:szCs w:val="24"/>
        </w:rPr>
        <w:t xml:space="preserve">: </w:t>
      </w:r>
      <w:r w:rsidR="00702B2C" w:rsidRPr="00D77D01">
        <w:rPr>
          <w:iCs/>
          <w:sz w:val="24"/>
          <w:szCs w:val="24"/>
        </w:rPr>
        <w:t>ПАО «МРСК Центра».</w:t>
      </w:r>
      <w:r w:rsidRPr="00D77D01">
        <w:rPr>
          <w:rStyle w:val="aa"/>
          <w:sz w:val="24"/>
          <w:szCs w:val="24"/>
        </w:rPr>
        <w:t xml:space="preserve"> </w:t>
      </w:r>
      <w:bookmarkEnd w:id="16"/>
    </w:p>
    <w:p w14:paraId="1595FC96" w14:textId="77777777" w:rsidR="008C4223" w:rsidRPr="00D77D01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D77D01">
        <w:rPr>
          <w:sz w:val="24"/>
          <w:szCs w:val="24"/>
        </w:rPr>
        <w:t>Предмет З</w:t>
      </w:r>
      <w:r w:rsidR="00717F60" w:rsidRPr="00D77D01">
        <w:rPr>
          <w:sz w:val="24"/>
          <w:szCs w:val="24"/>
        </w:rPr>
        <w:t>апроса предложений</w:t>
      </w:r>
      <w:r w:rsidR="00702B2C" w:rsidRPr="00D77D01">
        <w:rPr>
          <w:sz w:val="24"/>
          <w:szCs w:val="24"/>
        </w:rPr>
        <w:t>:</w:t>
      </w:r>
      <w:bookmarkEnd w:id="17"/>
    </w:p>
    <w:p w14:paraId="3607D578" w14:textId="69B7A58A" w:rsidR="00A40714" w:rsidRPr="00D77D01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77D01">
        <w:rPr>
          <w:b/>
          <w:sz w:val="24"/>
          <w:szCs w:val="24"/>
          <w:u w:val="single"/>
        </w:rPr>
        <w:t>Лот №1:</w:t>
      </w:r>
      <w:r w:rsidR="00717F60" w:rsidRPr="00D77D01">
        <w:rPr>
          <w:sz w:val="24"/>
          <w:szCs w:val="24"/>
        </w:rPr>
        <w:t xml:space="preserve"> право заключения </w:t>
      </w:r>
      <w:bookmarkEnd w:id="18"/>
      <w:r w:rsidR="00D77D01" w:rsidRPr="00D77D01">
        <w:rPr>
          <w:sz w:val="24"/>
          <w:szCs w:val="24"/>
        </w:rPr>
        <w:t>Договора на оказание услуг по оценке рыночной стоимости электросетевого имущества для нужд ПАО «МРСК Центра» (филиала «Смоленскэнерго»)</w:t>
      </w:r>
      <w:r w:rsidR="00702B2C" w:rsidRPr="00D77D01">
        <w:rPr>
          <w:sz w:val="24"/>
          <w:szCs w:val="24"/>
        </w:rPr>
        <w:t>.</w:t>
      </w:r>
    </w:p>
    <w:p w14:paraId="6595214D" w14:textId="77777777" w:rsidR="008C4223" w:rsidRPr="00D77D01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77D01">
        <w:rPr>
          <w:sz w:val="24"/>
          <w:szCs w:val="24"/>
        </w:rPr>
        <w:t xml:space="preserve">Количество лотов: </w:t>
      </w:r>
      <w:r w:rsidRPr="00D77D01">
        <w:rPr>
          <w:b/>
          <w:sz w:val="24"/>
          <w:szCs w:val="24"/>
        </w:rPr>
        <w:t>1 (один)</w:t>
      </w:r>
      <w:r w:rsidRPr="00D77D01">
        <w:rPr>
          <w:sz w:val="24"/>
          <w:szCs w:val="24"/>
        </w:rPr>
        <w:t>.</w:t>
      </w:r>
    </w:p>
    <w:bookmarkEnd w:id="19"/>
    <w:p w14:paraId="252B7678" w14:textId="77777777" w:rsidR="00804801" w:rsidRPr="00D77D01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77D01">
        <w:rPr>
          <w:sz w:val="24"/>
          <w:szCs w:val="24"/>
        </w:rPr>
        <w:t>Частичное оказание услуг не допускается</w:t>
      </w:r>
      <w:r w:rsidR="00B5344A" w:rsidRPr="00D77D01">
        <w:rPr>
          <w:sz w:val="24"/>
          <w:szCs w:val="24"/>
        </w:rPr>
        <w:t>.</w:t>
      </w:r>
    </w:p>
    <w:p w14:paraId="0F6C97DD" w14:textId="14F31D5C" w:rsidR="00717F60" w:rsidRPr="00D77D01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D77D01">
        <w:rPr>
          <w:sz w:val="24"/>
          <w:szCs w:val="24"/>
        </w:rPr>
        <w:t>Сроки</w:t>
      </w:r>
      <w:r w:rsidR="00717F60" w:rsidRPr="00D77D01">
        <w:rPr>
          <w:sz w:val="24"/>
          <w:szCs w:val="24"/>
        </w:rPr>
        <w:t xml:space="preserve"> </w:t>
      </w:r>
      <w:r w:rsidR="00A64102" w:rsidRPr="00D77D01">
        <w:rPr>
          <w:sz w:val="24"/>
          <w:szCs w:val="24"/>
        </w:rPr>
        <w:t>оказания услуг:</w:t>
      </w:r>
      <w:r w:rsidR="00717F60" w:rsidRPr="00D77D01">
        <w:rPr>
          <w:sz w:val="24"/>
          <w:szCs w:val="24"/>
        </w:rPr>
        <w:t xml:space="preserve"> </w:t>
      </w:r>
      <w:r w:rsidR="00D77D01" w:rsidRPr="00D77D01">
        <w:rPr>
          <w:sz w:val="24"/>
          <w:szCs w:val="24"/>
        </w:rPr>
        <w:t xml:space="preserve">Начало оказания услуг по оценке: с момента заключения Договора. Представление предварительного проекта Отчета для рассмотрения Заказчику осуществляется не позднее 10 (десяти) рабочих дней с даты подписания Договора и/или представления всей необходимой для оценки информации на основании информационного запроса Исполнителя. Окончание оказания услуг по оценке: не позднее </w:t>
      </w:r>
      <w:r w:rsidR="00D77D01" w:rsidRPr="00D77D01">
        <w:rPr>
          <w:sz w:val="24"/>
          <w:szCs w:val="24"/>
        </w:rPr>
        <w:lastRenderedPageBreak/>
        <w:t>5 (пяти) рабочих дней с момента рассмотрения проекта Отчета об оценке Заказчиком</w:t>
      </w:r>
      <w:r w:rsidR="00717F60" w:rsidRPr="00D77D01">
        <w:rPr>
          <w:sz w:val="24"/>
          <w:szCs w:val="24"/>
        </w:rPr>
        <w:t>.</w:t>
      </w:r>
      <w:bookmarkEnd w:id="20"/>
    </w:p>
    <w:p w14:paraId="540AAA96" w14:textId="77777777" w:rsidR="008D2928" w:rsidRPr="00D77D01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77D01">
        <w:rPr>
          <w:sz w:val="24"/>
          <w:szCs w:val="24"/>
        </w:rPr>
        <w:t>Оказание услуг Участником будет осуществляться на территории Российской Федерации</w:t>
      </w:r>
      <w:r w:rsidR="00231479" w:rsidRPr="00D77D01">
        <w:rPr>
          <w:sz w:val="24"/>
          <w:szCs w:val="24"/>
        </w:rPr>
        <w:t>.</w:t>
      </w:r>
    </w:p>
    <w:p w14:paraId="383F2A43" w14:textId="3CF3D287" w:rsidR="00717F60" w:rsidRPr="00D77D01" w:rsidRDefault="0022360B" w:rsidP="00D77D01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D77D01">
        <w:rPr>
          <w:iCs/>
          <w:sz w:val="24"/>
          <w:szCs w:val="24"/>
        </w:rPr>
        <w:t xml:space="preserve">Форма и порядок оплаты: </w:t>
      </w:r>
      <w:r w:rsidR="00BF4ED8" w:rsidRPr="00D77D01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фактуры.</w:t>
      </w:r>
      <w:r w:rsidR="00882339" w:rsidRPr="00D77D01">
        <w:rPr>
          <w:sz w:val="24"/>
          <w:szCs w:val="24"/>
        </w:rPr>
        <w:t xml:space="preserve"> </w:t>
      </w:r>
      <w:bookmarkEnd w:id="21"/>
    </w:p>
    <w:p w14:paraId="0266C36B" w14:textId="77777777" w:rsidR="00717F60" w:rsidRPr="00D77D01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77D01">
        <w:rPr>
          <w:iCs/>
          <w:sz w:val="24"/>
          <w:szCs w:val="24"/>
        </w:rPr>
        <w:t xml:space="preserve">Порядок проведения </w:t>
      </w:r>
      <w:r w:rsidR="00C05EF6" w:rsidRPr="00D77D01">
        <w:rPr>
          <w:iCs/>
          <w:sz w:val="24"/>
          <w:szCs w:val="24"/>
        </w:rPr>
        <w:t xml:space="preserve">запроса предложений </w:t>
      </w:r>
      <w:r w:rsidRPr="00D77D01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77D01">
        <w:rPr>
          <w:sz w:val="24"/>
          <w:szCs w:val="24"/>
        </w:rPr>
        <w:t>заявок</w:t>
      </w:r>
      <w:r w:rsidRPr="00D77D01">
        <w:rPr>
          <w:iCs/>
          <w:sz w:val="24"/>
          <w:szCs w:val="24"/>
        </w:rPr>
        <w:t>, приведены в разделе</w:t>
      </w:r>
      <w:r w:rsidR="00E71A48" w:rsidRPr="00D77D01">
        <w:rPr>
          <w:iCs/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_Ref311232052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</w:t>
      </w:r>
      <w:r w:rsidR="004D3000" w:rsidRPr="00D77D01">
        <w:rPr>
          <w:sz w:val="24"/>
          <w:szCs w:val="24"/>
        </w:rPr>
        <w:fldChar w:fldCharType="end"/>
      </w:r>
      <w:r w:rsidR="00E71A48" w:rsidRPr="00D77D01">
        <w:rPr>
          <w:iCs/>
          <w:sz w:val="24"/>
          <w:szCs w:val="24"/>
        </w:rPr>
        <w:t xml:space="preserve"> </w:t>
      </w:r>
      <w:r w:rsidRPr="00D77D01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77D01">
        <w:rPr>
          <w:iCs/>
          <w:sz w:val="24"/>
          <w:szCs w:val="24"/>
        </w:rPr>
        <w:t>Д</w:t>
      </w:r>
      <w:r w:rsidRPr="00D77D01">
        <w:rPr>
          <w:iCs/>
          <w:sz w:val="24"/>
          <w:szCs w:val="24"/>
        </w:rPr>
        <w:t xml:space="preserve">окументации). </w:t>
      </w:r>
      <w:r w:rsidRPr="00D77D01">
        <w:rPr>
          <w:sz w:val="24"/>
          <w:szCs w:val="24"/>
        </w:rPr>
        <w:t>Подробные требования к</w:t>
      </w:r>
      <w:r w:rsidR="00882339" w:rsidRPr="00D77D01">
        <w:rPr>
          <w:sz w:val="24"/>
          <w:szCs w:val="24"/>
        </w:rPr>
        <w:t xml:space="preserve"> оказываемым услугам </w:t>
      </w:r>
      <w:r w:rsidRPr="00D77D01">
        <w:rPr>
          <w:sz w:val="24"/>
          <w:szCs w:val="24"/>
        </w:rPr>
        <w:t>изложены в</w:t>
      </w:r>
      <w:r w:rsidR="00953802" w:rsidRPr="00D77D01">
        <w:rPr>
          <w:sz w:val="24"/>
          <w:szCs w:val="24"/>
        </w:rPr>
        <w:t xml:space="preserve"> разделе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_Ref440270568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4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>.</w:t>
      </w:r>
      <w:r w:rsidR="004B5EB3" w:rsidRPr="00D77D01">
        <w:rPr>
          <w:sz w:val="24"/>
          <w:szCs w:val="24"/>
        </w:rPr>
        <w:t xml:space="preserve"> Проект</w:t>
      </w:r>
      <w:r w:rsidR="004B5EB3" w:rsidRPr="00D77D01">
        <w:rPr>
          <w:iCs/>
          <w:sz w:val="24"/>
          <w:szCs w:val="24"/>
        </w:rPr>
        <w:t xml:space="preserve"> </w:t>
      </w:r>
      <w:r w:rsidR="00123C70" w:rsidRPr="00D77D01">
        <w:rPr>
          <w:iCs/>
          <w:sz w:val="24"/>
          <w:szCs w:val="24"/>
        </w:rPr>
        <w:t>Договор</w:t>
      </w:r>
      <w:r w:rsidRPr="00D77D0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77D01">
        <w:rPr>
          <w:iCs/>
          <w:sz w:val="24"/>
          <w:szCs w:val="24"/>
        </w:rPr>
        <w:t>З</w:t>
      </w:r>
      <w:r w:rsidR="00C05EF6" w:rsidRPr="00D77D01">
        <w:rPr>
          <w:iCs/>
          <w:sz w:val="24"/>
          <w:szCs w:val="24"/>
        </w:rPr>
        <w:t>апроса предложений</w:t>
      </w:r>
      <w:r w:rsidRPr="00D77D01">
        <w:rPr>
          <w:iCs/>
          <w:sz w:val="24"/>
          <w:szCs w:val="24"/>
        </w:rPr>
        <w:t xml:space="preserve">, приведен в разделе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_Ref305973574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2</w:t>
      </w:r>
      <w:r w:rsidR="004D3000" w:rsidRPr="00D77D01">
        <w:rPr>
          <w:sz w:val="24"/>
          <w:szCs w:val="24"/>
        </w:rPr>
        <w:fldChar w:fldCharType="end"/>
      </w:r>
      <w:r w:rsidR="004B5EB3" w:rsidRPr="00D77D01">
        <w:rPr>
          <w:iCs/>
          <w:sz w:val="24"/>
          <w:szCs w:val="24"/>
        </w:rPr>
        <w:t>.</w:t>
      </w:r>
      <w:r w:rsidRPr="00D77D0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77D01">
        <w:rPr>
          <w:iCs/>
          <w:sz w:val="24"/>
          <w:szCs w:val="24"/>
        </w:rPr>
        <w:t>подготовить и подать в составе Заявк</w:t>
      </w:r>
      <w:r w:rsidR="00953802" w:rsidRPr="00D77D01">
        <w:rPr>
          <w:iCs/>
          <w:sz w:val="24"/>
          <w:szCs w:val="24"/>
        </w:rPr>
        <w:t xml:space="preserve">и, приведены в разделе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_Ref440270602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5</w:t>
      </w:r>
      <w:r w:rsidR="004D3000" w:rsidRPr="00D77D01">
        <w:rPr>
          <w:sz w:val="24"/>
          <w:szCs w:val="24"/>
        </w:rPr>
        <w:fldChar w:fldCharType="end"/>
      </w:r>
      <w:r w:rsidR="00222B6E" w:rsidRPr="00D77D01">
        <w:rPr>
          <w:sz w:val="24"/>
          <w:szCs w:val="24"/>
        </w:rPr>
        <w:t>.</w:t>
      </w:r>
    </w:p>
    <w:p w14:paraId="3B638B55" w14:textId="77777777" w:rsidR="002A47D1" w:rsidRPr="00D77D0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77D01">
        <w:rPr>
          <w:sz w:val="24"/>
          <w:szCs w:val="24"/>
        </w:rPr>
        <w:t xml:space="preserve">В случае, если </w:t>
      </w:r>
      <w:r w:rsidR="00882339" w:rsidRPr="00D77D01">
        <w:rPr>
          <w:bCs w:val="0"/>
          <w:iCs/>
          <w:sz w:val="24"/>
          <w:szCs w:val="24"/>
        </w:rPr>
        <w:t>сроки оказания услуг</w:t>
      </w:r>
      <w:r w:rsidRPr="00D77D01">
        <w:rPr>
          <w:sz w:val="24"/>
          <w:szCs w:val="24"/>
        </w:rPr>
        <w:t xml:space="preserve">, форма и порядок оплаты, указанные в п.п.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_Ref440270637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1.1.6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,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_Ref440270663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1.1.8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D77D01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D77D01">
        <w:rPr>
          <w:sz w:val="24"/>
          <w:szCs w:val="24"/>
        </w:rPr>
        <w:t>, указанным в Приложении №1 (Техническ</w:t>
      </w:r>
      <w:r w:rsidR="00A154B7" w:rsidRPr="00D77D01">
        <w:rPr>
          <w:sz w:val="24"/>
          <w:szCs w:val="24"/>
        </w:rPr>
        <w:t>ом(</w:t>
      </w:r>
      <w:r w:rsidRPr="00D77D01">
        <w:rPr>
          <w:sz w:val="24"/>
          <w:szCs w:val="24"/>
        </w:rPr>
        <w:t>их</w:t>
      </w:r>
      <w:r w:rsidR="00A154B7" w:rsidRPr="00D77D01">
        <w:rPr>
          <w:sz w:val="24"/>
          <w:szCs w:val="24"/>
        </w:rPr>
        <w:t>)</w:t>
      </w:r>
      <w:r w:rsidRPr="00D77D01">
        <w:rPr>
          <w:sz w:val="24"/>
          <w:szCs w:val="24"/>
        </w:rPr>
        <w:t xml:space="preserve"> задани</w:t>
      </w:r>
      <w:r w:rsidR="00A154B7" w:rsidRPr="00D77D01">
        <w:rPr>
          <w:sz w:val="24"/>
          <w:szCs w:val="24"/>
        </w:rPr>
        <w:t>и(</w:t>
      </w:r>
      <w:r w:rsidRPr="00D77D01">
        <w:rPr>
          <w:sz w:val="24"/>
          <w:szCs w:val="24"/>
        </w:rPr>
        <w:t>ях</w:t>
      </w:r>
      <w:r w:rsidR="00A154B7" w:rsidRPr="00D77D01">
        <w:rPr>
          <w:sz w:val="24"/>
          <w:szCs w:val="24"/>
        </w:rPr>
        <w:t>)</w:t>
      </w:r>
      <w:r w:rsidRPr="00D77D01">
        <w:rPr>
          <w:sz w:val="24"/>
          <w:szCs w:val="24"/>
        </w:rPr>
        <w:t xml:space="preserve">) </w:t>
      </w:r>
      <w:r w:rsidR="008533D6" w:rsidRPr="00D77D01">
        <w:rPr>
          <w:sz w:val="24"/>
          <w:szCs w:val="24"/>
        </w:rPr>
        <w:t>и/или в Приложении №2 (проекте Договора)</w:t>
      </w:r>
      <w:r w:rsidR="008533D6" w:rsidRPr="00D77D01">
        <w:rPr>
          <w:bCs w:val="0"/>
          <w:iCs/>
          <w:sz w:val="24"/>
          <w:szCs w:val="24"/>
        </w:rPr>
        <w:t xml:space="preserve"> </w:t>
      </w:r>
      <w:r w:rsidRPr="00D77D0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_Ref440270637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1.1.6</w:t>
      </w:r>
      <w:r w:rsidR="004D3000" w:rsidRPr="00D77D01">
        <w:rPr>
          <w:sz w:val="24"/>
          <w:szCs w:val="24"/>
        </w:rPr>
        <w:fldChar w:fldCharType="end"/>
      </w:r>
      <w:r w:rsidR="008D2928" w:rsidRPr="00D77D01">
        <w:rPr>
          <w:sz w:val="24"/>
          <w:szCs w:val="24"/>
        </w:rPr>
        <w:t xml:space="preserve">,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_Ref440270663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1.1.8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 настоящей Документации.</w:t>
      </w:r>
    </w:p>
    <w:p w14:paraId="74E4FCD7" w14:textId="77777777" w:rsidR="002A47D1" w:rsidRPr="00D77D0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D77D01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D77D01">
        <w:rPr>
          <w:bCs w:val="0"/>
          <w:iCs/>
          <w:sz w:val="24"/>
          <w:szCs w:val="24"/>
        </w:rPr>
        <w:t>условия оказания услуг и оплаты</w:t>
      </w:r>
      <w:r w:rsidRPr="00D77D01">
        <w:rPr>
          <w:sz w:val="24"/>
          <w:szCs w:val="24"/>
        </w:rPr>
        <w:t xml:space="preserve">, не хуже условий указанных в 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_Ref440270637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1.1.6</w:t>
      </w:r>
      <w:r w:rsidR="004D3000" w:rsidRPr="00D77D01">
        <w:rPr>
          <w:sz w:val="24"/>
          <w:szCs w:val="24"/>
        </w:rPr>
        <w:fldChar w:fldCharType="end"/>
      </w:r>
      <w:r w:rsidR="003E4055" w:rsidRPr="00D77D01">
        <w:rPr>
          <w:sz w:val="24"/>
          <w:szCs w:val="24"/>
        </w:rPr>
        <w:t xml:space="preserve"> и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_Ref440270663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1.1.8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14:paraId="0FC4C775" w14:textId="77777777" w:rsidR="00717F60" w:rsidRPr="00D77D01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14:paraId="0B249705" w14:textId="77777777" w:rsidR="00717F60" w:rsidRPr="00D77D0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8388442"/>
      <w:r w:rsidRPr="00D77D01">
        <w:t>Правовой статус документов</w:t>
      </w:r>
      <w:bookmarkEnd w:id="26"/>
      <w:bookmarkEnd w:id="27"/>
      <w:bookmarkEnd w:id="28"/>
      <w:bookmarkEnd w:id="29"/>
    </w:p>
    <w:p w14:paraId="15C2412F" w14:textId="77777777" w:rsidR="00717F60" w:rsidRPr="00D77D01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bCs w:val="0"/>
          <w:sz w:val="24"/>
          <w:szCs w:val="24"/>
        </w:rPr>
        <w:t>Запрос предложений</w:t>
      </w:r>
      <w:r w:rsidRPr="00D77D01">
        <w:rPr>
          <w:sz w:val="24"/>
          <w:szCs w:val="24"/>
        </w:rPr>
        <w:t xml:space="preserve"> </w:t>
      </w:r>
      <w:r w:rsidRPr="00D77D01">
        <w:rPr>
          <w:bCs w:val="0"/>
          <w:sz w:val="24"/>
          <w:szCs w:val="24"/>
        </w:rPr>
        <w:t xml:space="preserve">проводится в соответствии с </w:t>
      </w:r>
      <w:r w:rsidR="0022360B" w:rsidRPr="00D77D01">
        <w:rPr>
          <w:bCs w:val="0"/>
          <w:sz w:val="24"/>
          <w:szCs w:val="24"/>
        </w:rPr>
        <w:t>Единым Стандартом закупок ПАО «Россети»</w:t>
      </w:r>
      <w:r w:rsidR="003303E9" w:rsidRPr="00D77D01">
        <w:rPr>
          <w:bCs w:val="0"/>
          <w:sz w:val="24"/>
          <w:szCs w:val="24"/>
        </w:rPr>
        <w:t xml:space="preserve"> (Положение о закупках)</w:t>
      </w:r>
      <w:r w:rsidR="00721B30" w:rsidRPr="00D77D01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77D01">
        <w:rPr>
          <w:bCs w:val="0"/>
          <w:sz w:val="24"/>
          <w:szCs w:val="24"/>
        </w:rPr>
        <w:t>П</w:t>
      </w:r>
      <w:r w:rsidR="00721B30" w:rsidRPr="00D77D01">
        <w:rPr>
          <w:bCs w:val="0"/>
          <w:sz w:val="24"/>
          <w:szCs w:val="24"/>
        </w:rPr>
        <w:t xml:space="preserve">АО «МРСК Центра» (Протокол № </w:t>
      </w:r>
      <w:r w:rsidR="0022360B" w:rsidRPr="00D77D01">
        <w:rPr>
          <w:bCs w:val="0"/>
          <w:sz w:val="24"/>
          <w:szCs w:val="24"/>
        </w:rPr>
        <w:t>27</w:t>
      </w:r>
      <w:r w:rsidR="00721B30" w:rsidRPr="00D77D01">
        <w:rPr>
          <w:bCs w:val="0"/>
          <w:sz w:val="24"/>
          <w:szCs w:val="24"/>
        </w:rPr>
        <w:t>/1</w:t>
      </w:r>
      <w:r w:rsidR="0022360B" w:rsidRPr="00D77D01">
        <w:rPr>
          <w:bCs w:val="0"/>
          <w:sz w:val="24"/>
          <w:szCs w:val="24"/>
        </w:rPr>
        <w:t>5</w:t>
      </w:r>
      <w:r w:rsidR="00721B30" w:rsidRPr="00D77D01">
        <w:rPr>
          <w:bCs w:val="0"/>
          <w:sz w:val="24"/>
          <w:szCs w:val="24"/>
        </w:rPr>
        <w:t xml:space="preserve"> от «</w:t>
      </w:r>
      <w:r w:rsidR="0022360B" w:rsidRPr="00D77D01">
        <w:rPr>
          <w:bCs w:val="0"/>
          <w:sz w:val="24"/>
          <w:szCs w:val="24"/>
        </w:rPr>
        <w:t>29</w:t>
      </w:r>
      <w:r w:rsidR="00721B30" w:rsidRPr="00D77D01">
        <w:rPr>
          <w:bCs w:val="0"/>
          <w:sz w:val="24"/>
          <w:szCs w:val="24"/>
        </w:rPr>
        <w:t xml:space="preserve">» </w:t>
      </w:r>
      <w:r w:rsidR="0022360B" w:rsidRPr="00D77D01">
        <w:rPr>
          <w:bCs w:val="0"/>
          <w:sz w:val="24"/>
          <w:szCs w:val="24"/>
        </w:rPr>
        <w:t>декабря</w:t>
      </w:r>
      <w:r w:rsidR="00721B30" w:rsidRPr="00D77D01">
        <w:rPr>
          <w:bCs w:val="0"/>
          <w:sz w:val="24"/>
          <w:szCs w:val="24"/>
        </w:rPr>
        <w:t xml:space="preserve"> 201</w:t>
      </w:r>
      <w:r w:rsidR="0022360B" w:rsidRPr="00D77D01">
        <w:rPr>
          <w:bCs w:val="0"/>
          <w:sz w:val="24"/>
          <w:szCs w:val="24"/>
        </w:rPr>
        <w:t>5</w:t>
      </w:r>
      <w:r w:rsidR="00721B30" w:rsidRPr="00D77D01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77D01">
        <w:rPr>
          <w:sz w:val="24"/>
          <w:szCs w:val="24"/>
        </w:rPr>
        <w:t>.</w:t>
      </w:r>
    </w:p>
    <w:p w14:paraId="584B5B8C" w14:textId="77777777" w:rsidR="00717F60" w:rsidRPr="00D77D01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77D01">
        <w:rPr>
          <w:bCs w:val="0"/>
          <w:sz w:val="24"/>
          <w:szCs w:val="24"/>
        </w:rPr>
        <w:t>ый</w:t>
      </w:r>
      <w:r w:rsidRPr="00D77D01">
        <w:rPr>
          <w:bCs w:val="0"/>
          <w:sz w:val="24"/>
          <w:szCs w:val="24"/>
        </w:rPr>
        <w:t xml:space="preserve"> </w:t>
      </w:r>
      <w:r w:rsidR="00721B30" w:rsidRPr="00D77D01">
        <w:rPr>
          <w:bCs w:val="0"/>
          <w:sz w:val="24"/>
          <w:szCs w:val="24"/>
        </w:rPr>
        <w:t>запрос предложений</w:t>
      </w:r>
      <w:r w:rsidRPr="00D77D01">
        <w:rPr>
          <w:bCs w:val="0"/>
          <w:sz w:val="24"/>
          <w:szCs w:val="24"/>
        </w:rPr>
        <w:t xml:space="preserve"> проводится согласно </w:t>
      </w:r>
      <w:r w:rsidR="004E3ED2" w:rsidRPr="00D77D01">
        <w:rPr>
          <w:bCs w:val="0"/>
          <w:sz w:val="24"/>
          <w:szCs w:val="24"/>
        </w:rPr>
        <w:t xml:space="preserve">Стандарту закупок </w:t>
      </w:r>
      <w:r w:rsidR="00E74632" w:rsidRPr="00D77D01">
        <w:rPr>
          <w:bCs w:val="0"/>
          <w:sz w:val="24"/>
          <w:szCs w:val="24"/>
        </w:rPr>
        <w:t>ПАО</w:t>
      </w:r>
      <w:r w:rsidR="004E3ED2" w:rsidRPr="00D77D01">
        <w:rPr>
          <w:bCs w:val="0"/>
          <w:sz w:val="24"/>
          <w:szCs w:val="24"/>
        </w:rPr>
        <w:t xml:space="preserve"> «Россети»</w:t>
      </w:r>
      <w:r w:rsidRPr="00D77D01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77D01">
        <w:rPr>
          <w:bCs w:val="0"/>
          <w:sz w:val="24"/>
          <w:szCs w:val="24"/>
        </w:rPr>
        <w:t>Т</w:t>
      </w:r>
      <w:r w:rsidR="004B5EB3" w:rsidRPr="00D77D01">
        <w:rPr>
          <w:bCs w:val="0"/>
          <w:sz w:val="24"/>
          <w:szCs w:val="24"/>
        </w:rPr>
        <w:t>аким образом, данная процедура З</w:t>
      </w:r>
      <w:r w:rsidR="00717F60" w:rsidRPr="00D77D01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14:paraId="5E0401E5" w14:textId="77777777" w:rsidR="00717F60" w:rsidRPr="00D77D01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>Опубликованное в соответствии с п.</w:t>
      </w:r>
      <w:r w:rsidR="00D421AA" w:rsidRPr="00D77D01">
        <w:rPr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_Ref305973033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3.2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 </w:t>
      </w:r>
      <w:r w:rsidR="004B5EB3" w:rsidRPr="00D77D01">
        <w:rPr>
          <w:sz w:val="24"/>
          <w:szCs w:val="24"/>
        </w:rPr>
        <w:t>Извещени</w:t>
      </w:r>
      <w:r w:rsidRPr="00D77D01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77D01">
        <w:rPr>
          <w:sz w:val="24"/>
          <w:szCs w:val="24"/>
        </w:rPr>
        <w:t>Д</w:t>
      </w:r>
      <w:r w:rsidRPr="00D77D01">
        <w:rPr>
          <w:sz w:val="24"/>
          <w:szCs w:val="24"/>
        </w:rPr>
        <w:t xml:space="preserve">окументацией, являются </w:t>
      </w:r>
      <w:r w:rsidRPr="00D77D01">
        <w:rPr>
          <w:bCs w:val="0"/>
          <w:sz w:val="24"/>
          <w:szCs w:val="24"/>
        </w:rPr>
        <w:t xml:space="preserve">приглашением делать оферты и </w:t>
      </w:r>
      <w:r w:rsidRPr="00D77D01">
        <w:rPr>
          <w:sz w:val="24"/>
          <w:szCs w:val="24"/>
        </w:rPr>
        <w:t xml:space="preserve">должны рассматриваться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14:paraId="5AC98794" w14:textId="77777777" w:rsidR="00717F60" w:rsidRPr="00D77D01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77D01">
        <w:rPr>
          <w:sz w:val="24"/>
          <w:szCs w:val="24"/>
        </w:rPr>
        <w:t>Заявк</w:t>
      </w:r>
      <w:r w:rsidR="00717F60" w:rsidRPr="00D77D01">
        <w:rPr>
          <w:sz w:val="24"/>
          <w:szCs w:val="24"/>
        </w:rPr>
        <w:t xml:space="preserve">а </w:t>
      </w:r>
      <w:r w:rsidR="009C744E" w:rsidRPr="00D77D01">
        <w:rPr>
          <w:sz w:val="24"/>
          <w:szCs w:val="24"/>
        </w:rPr>
        <w:t>Участник</w:t>
      </w:r>
      <w:r w:rsidR="00717F60" w:rsidRPr="00D77D01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77D01">
        <w:rPr>
          <w:bCs w:val="0"/>
          <w:sz w:val="24"/>
          <w:szCs w:val="24"/>
        </w:rPr>
        <w:t>запроса предложений</w:t>
      </w:r>
      <w:r w:rsidR="00717F60" w:rsidRPr="00D77D01">
        <w:rPr>
          <w:sz w:val="24"/>
          <w:szCs w:val="24"/>
        </w:rPr>
        <w:t xml:space="preserve"> в соо</w:t>
      </w:r>
      <w:r w:rsidR="00717F60" w:rsidRPr="00D77D01">
        <w:rPr>
          <w:bCs w:val="0"/>
          <w:sz w:val="24"/>
          <w:szCs w:val="24"/>
        </w:rPr>
        <w:t>тветствии с этим.</w:t>
      </w:r>
    </w:p>
    <w:p w14:paraId="00632D5C" w14:textId="77777777" w:rsidR="00717F60" w:rsidRPr="00D77D01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77D01">
        <w:rPr>
          <w:sz w:val="24"/>
          <w:szCs w:val="24"/>
        </w:rPr>
        <w:lastRenderedPageBreak/>
        <w:t>Заключенный</w:t>
      </w:r>
      <w:r w:rsidR="00AD3EBC" w:rsidRPr="00D77D01">
        <w:rPr>
          <w:sz w:val="24"/>
          <w:szCs w:val="24"/>
        </w:rPr>
        <w:t xml:space="preserve"> по результатам запроса предложений и пред</w:t>
      </w:r>
      <w:r w:rsidR="009D7F01" w:rsidRPr="00D77D01">
        <w:rPr>
          <w:sz w:val="24"/>
          <w:szCs w:val="24"/>
        </w:rPr>
        <w:t>д</w:t>
      </w:r>
      <w:r w:rsidR="00123C70" w:rsidRPr="00D77D01">
        <w:rPr>
          <w:sz w:val="24"/>
          <w:szCs w:val="24"/>
        </w:rPr>
        <w:t>оговор</w:t>
      </w:r>
      <w:r w:rsidR="00AD3EBC" w:rsidRPr="00D77D01">
        <w:rPr>
          <w:sz w:val="24"/>
          <w:szCs w:val="24"/>
        </w:rPr>
        <w:t xml:space="preserve">ных переговоров </w:t>
      </w:r>
      <w:r w:rsidR="00123C70" w:rsidRPr="00D77D01">
        <w:rPr>
          <w:sz w:val="24"/>
          <w:szCs w:val="24"/>
        </w:rPr>
        <w:t>Договор</w:t>
      </w:r>
      <w:r w:rsidR="00AD3EBC" w:rsidRPr="00D77D01">
        <w:rPr>
          <w:sz w:val="24"/>
          <w:szCs w:val="24"/>
        </w:rPr>
        <w:t xml:space="preserve"> фиксирует все достигн</w:t>
      </w:r>
      <w:r w:rsidR="00AD3EBC" w:rsidRPr="00D77D01">
        <w:rPr>
          <w:bCs w:val="0"/>
          <w:sz w:val="24"/>
          <w:szCs w:val="24"/>
        </w:rPr>
        <w:t xml:space="preserve">утые сторонами </w:t>
      </w:r>
      <w:r w:rsidR="00123C70" w:rsidRPr="00D77D01">
        <w:rPr>
          <w:bCs w:val="0"/>
          <w:sz w:val="24"/>
          <w:szCs w:val="24"/>
        </w:rPr>
        <w:t>Договор</w:t>
      </w:r>
      <w:r w:rsidR="00AD3EBC" w:rsidRPr="00D77D01">
        <w:rPr>
          <w:bCs w:val="0"/>
          <w:sz w:val="24"/>
          <w:szCs w:val="24"/>
        </w:rPr>
        <w:t>енности.</w:t>
      </w:r>
    </w:p>
    <w:p w14:paraId="77CFC7CF" w14:textId="77777777" w:rsidR="00717F60" w:rsidRPr="00D77D01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D77D01">
        <w:rPr>
          <w:sz w:val="24"/>
          <w:szCs w:val="24"/>
        </w:rPr>
        <w:t>При определении</w:t>
      </w:r>
      <w:r w:rsidR="004B5EB3" w:rsidRPr="00D77D01">
        <w:rPr>
          <w:sz w:val="24"/>
          <w:szCs w:val="24"/>
        </w:rPr>
        <w:t xml:space="preserve"> условий </w:t>
      </w:r>
      <w:r w:rsidR="00123C70" w:rsidRPr="00D77D01">
        <w:rPr>
          <w:sz w:val="24"/>
          <w:szCs w:val="24"/>
        </w:rPr>
        <w:t>Договор</w:t>
      </w:r>
      <w:r w:rsidRPr="00D77D01">
        <w:rPr>
          <w:sz w:val="24"/>
          <w:szCs w:val="24"/>
        </w:rPr>
        <w:t xml:space="preserve">а с </w:t>
      </w:r>
      <w:r w:rsidR="009C744E" w:rsidRPr="00D77D01">
        <w:rPr>
          <w:sz w:val="24"/>
          <w:szCs w:val="24"/>
        </w:rPr>
        <w:t>Участник</w:t>
      </w:r>
      <w:r w:rsidR="004B5EB3" w:rsidRPr="00D77D01">
        <w:rPr>
          <w:sz w:val="24"/>
          <w:szCs w:val="24"/>
        </w:rPr>
        <w:t>ом запроса предложений, чья Заявк</w:t>
      </w:r>
      <w:r w:rsidRPr="00D77D01">
        <w:rPr>
          <w:sz w:val="24"/>
          <w:szCs w:val="24"/>
        </w:rPr>
        <w:t xml:space="preserve">а признана </w:t>
      </w:r>
      <w:r w:rsidR="00717F60" w:rsidRPr="00D77D01">
        <w:rPr>
          <w:sz w:val="24"/>
          <w:szCs w:val="24"/>
        </w:rPr>
        <w:t>наилучшей</w:t>
      </w:r>
      <w:r w:rsidRPr="00D77D01">
        <w:rPr>
          <w:sz w:val="24"/>
          <w:szCs w:val="24"/>
        </w:rPr>
        <w:t>, используются следующие документы с</w:t>
      </w:r>
      <w:r w:rsidRPr="00D77D01">
        <w:rPr>
          <w:sz w:val="24"/>
          <w:szCs w:val="24"/>
          <w:lang w:val="en-US"/>
        </w:rPr>
        <w:t> </w:t>
      </w:r>
      <w:r w:rsidRPr="00D77D01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14:paraId="7931428A" w14:textId="77777777" w:rsidR="00717F60" w:rsidRPr="00D77D01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77D01">
        <w:rPr>
          <w:sz w:val="24"/>
          <w:szCs w:val="24"/>
        </w:rPr>
        <w:t>П</w:t>
      </w:r>
      <w:r w:rsidR="00717F60" w:rsidRPr="00D77D01">
        <w:rPr>
          <w:sz w:val="24"/>
          <w:szCs w:val="24"/>
        </w:rPr>
        <w:t>ротоколы пред</w:t>
      </w:r>
      <w:r w:rsidR="00F85CCF" w:rsidRPr="00D77D01">
        <w:rPr>
          <w:sz w:val="24"/>
          <w:szCs w:val="24"/>
        </w:rPr>
        <w:t>д</w:t>
      </w:r>
      <w:r w:rsidR="00123C70" w:rsidRPr="00D77D01">
        <w:rPr>
          <w:sz w:val="24"/>
          <w:szCs w:val="24"/>
        </w:rPr>
        <w:t>оговор</w:t>
      </w:r>
      <w:r w:rsidR="00717F60" w:rsidRPr="00D77D01">
        <w:rPr>
          <w:sz w:val="24"/>
          <w:szCs w:val="24"/>
        </w:rPr>
        <w:t xml:space="preserve">ных переговоров между Заказчиком и </w:t>
      </w:r>
      <w:r w:rsidR="009C744E" w:rsidRPr="00D77D01">
        <w:rPr>
          <w:sz w:val="24"/>
          <w:szCs w:val="24"/>
        </w:rPr>
        <w:t>Участник</w:t>
      </w:r>
      <w:r w:rsidR="00886684" w:rsidRPr="00D77D01">
        <w:rPr>
          <w:sz w:val="24"/>
          <w:szCs w:val="24"/>
        </w:rPr>
        <w:t xml:space="preserve">ом запроса предложений, чья </w:t>
      </w:r>
      <w:r w:rsidRPr="00D77D01">
        <w:rPr>
          <w:sz w:val="24"/>
          <w:szCs w:val="24"/>
        </w:rPr>
        <w:t>Заявк</w:t>
      </w:r>
      <w:r w:rsidR="00886684" w:rsidRPr="00D77D01">
        <w:rPr>
          <w:sz w:val="24"/>
          <w:szCs w:val="24"/>
        </w:rPr>
        <w:t xml:space="preserve">а признана лучшей </w:t>
      </w:r>
      <w:r w:rsidR="00717F60" w:rsidRPr="00D77D01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77D01">
        <w:rPr>
          <w:sz w:val="24"/>
          <w:szCs w:val="24"/>
        </w:rPr>
        <w:t>Заявк</w:t>
      </w:r>
      <w:r w:rsidR="00717F60" w:rsidRPr="00D77D01">
        <w:rPr>
          <w:sz w:val="24"/>
          <w:szCs w:val="24"/>
        </w:rPr>
        <w:t xml:space="preserve">е </w:t>
      </w:r>
      <w:r w:rsidR="009C744E" w:rsidRPr="00D77D01">
        <w:rPr>
          <w:sz w:val="24"/>
          <w:szCs w:val="24"/>
        </w:rPr>
        <w:t>Участник</w:t>
      </w:r>
      <w:r w:rsidR="004C5164" w:rsidRPr="00D77D01">
        <w:rPr>
          <w:sz w:val="24"/>
          <w:szCs w:val="24"/>
        </w:rPr>
        <w:t xml:space="preserve">а запроса предложений, чья </w:t>
      </w:r>
      <w:r w:rsidRPr="00D77D01">
        <w:rPr>
          <w:sz w:val="24"/>
          <w:szCs w:val="24"/>
        </w:rPr>
        <w:t>Заявк</w:t>
      </w:r>
      <w:r w:rsidR="004C5164" w:rsidRPr="00D77D01">
        <w:rPr>
          <w:sz w:val="24"/>
          <w:szCs w:val="24"/>
        </w:rPr>
        <w:t>а признана лучшей</w:t>
      </w:r>
      <w:r w:rsidR="00717F60" w:rsidRPr="00D77D01">
        <w:rPr>
          <w:sz w:val="24"/>
          <w:szCs w:val="24"/>
        </w:rPr>
        <w:t>);</w:t>
      </w:r>
    </w:p>
    <w:p w14:paraId="71D29766" w14:textId="77777777" w:rsidR="00717F60" w:rsidRPr="00D77D01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77D01">
        <w:rPr>
          <w:sz w:val="24"/>
          <w:szCs w:val="24"/>
        </w:rPr>
        <w:t>Извещени</w:t>
      </w:r>
      <w:r w:rsidR="00717F60" w:rsidRPr="00D77D01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14:paraId="37071A38" w14:textId="77777777" w:rsidR="00717F60" w:rsidRPr="00D77D01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77D01">
        <w:rPr>
          <w:sz w:val="24"/>
          <w:szCs w:val="24"/>
        </w:rPr>
        <w:t>Заявк</w:t>
      </w:r>
      <w:r w:rsidR="00717F60" w:rsidRPr="00D77D01">
        <w:rPr>
          <w:sz w:val="24"/>
          <w:szCs w:val="24"/>
        </w:rPr>
        <w:t xml:space="preserve">а </w:t>
      </w:r>
      <w:r w:rsidR="009C744E" w:rsidRPr="00D77D01">
        <w:rPr>
          <w:sz w:val="24"/>
          <w:szCs w:val="24"/>
        </w:rPr>
        <w:t>Участник</w:t>
      </w:r>
      <w:r w:rsidR="004C5164" w:rsidRPr="00D77D01">
        <w:rPr>
          <w:sz w:val="24"/>
          <w:szCs w:val="24"/>
        </w:rPr>
        <w:t xml:space="preserve">а </w:t>
      </w:r>
      <w:r w:rsidR="00717F60" w:rsidRPr="00D77D01">
        <w:rPr>
          <w:sz w:val="24"/>
          <w:szCs w:val="24"/>
        </w:rPr>
        <w:t>запроса предложений</w:t>
      </w:r>
      <w:r w:rsidR="004C5164" w:rsidRPr="00D77D01">
        <w:rPr>
          <w:sz w:val="24"/>
          <w:szCs w:val="24"/>
        </w:rPr>
        <w:t xml:space="preserve">, чья </w:t>
      </w:r>
      <w:r w:rsidRPr="00D77D01">
        <w:rPr>
          <w:sz w:val="24"/>
          <w:szCs w:val="24"/>
        </w:rPr>
        <w:t>Заявк</w:t>
      </w:r>
      <w:r w:rsidR="004C5164" w:rsidRPr="00D77D01">
        <w:rPr>
          <w:sz w:val="24"/>
          <w:szCs w:val="24"/>
        </w:rPr>
        <w:t>а признана лучшей,</w:t>
      </w:r>
      <w:r w:rsidR="00717F60" w:rsidRPr="00D77D01">
        <w:rPr>
          <w:sz w:val="24"/>
          <w:szCs w:val="24"/>
        </w:rPr>
        <w:t xml:space="preserve"> со всеми дополнениями и разъяснениями</w:t>
      </w:r>
      <w:r w:rsidR="00E963D9" w:rsidRPr="00D77D01">
        <w:rPr>
          <w:sz w:val="24"/>
          <w:szCs w:val="24"/>
        </w:rPr>
        <w:t>;</w:t>
      </w:r>
    </w:p>
    <w:p w14:paraId="26859B0E" w14:textId="77777777" w:rsidR="00717F60" w:rsidRPr="00D77D01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77D01">
        <w:rPr>
          <w:sz w:val="24"/>
          <w:szCs w:val="24"/>
        </w:rPr>
        <w:t xml:space="preserve">Иные документы Организатора и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14:paraId="6E9A3137" w14:textId="77777777" w:rsidR="00717F60" w:rsidRPr="00D77D01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Во всем, что не урегулировано </w:t>
      </w:r>
      <w:r w:rsidR="004B5EB3" w:rsidRPr="00D77D01">
        <w:rPr>
          <w:sz w:val="24"/>
          <w:szCs w:val="24"/>
        </w:rPr>
        <w:t>Извещени</w:t>
      </w:r>
      <w:r w:rsidRPr="00D77D01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77D01">
        <w:rPr>
          <w:sz w:val="24"/>
          <w:szCs w:val="24"/>
        </w:rPr>
        <w:t>действующим законодательством</w:t>
      </w:r>
      <w:r w:rsidRPr="00D77D01">
        <w:rPr>
          <w:sz w:val="24"/>
          <w:szCs w:val="24"/>
        </w:rPr>
        <w:t xml:space="preserve"> Российской Федерации.</w:t>
      </w:r>
    </w:p>
    <w:p w14:paraId="2C5EEF9C" w14:textId="77777777" w:rsidR="00717F60" w:rsidRPr="00D77D01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Если в отношении сторон </w:t>
      </w:r>
      <w:r w:rsidR="00123C70" w:rsidRPr="00D77D01">
        <w:rPr>
          <w:sz w:val="24"/>
          <w:szCs w:val="24"/>
        </w:rPr>
        <w:t>Договор</w:t>
      </w:r>
      <w:r w:rsidRPr="00D77D01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77D01">
        <w:rPr>
          <w:sz w:val="24"/>
          <w:szCs w:val="24"/>
        </w:rPr>
        <w:t xml:space="preserve"> </w:t>
      </w:r>
      <w:r w:rsidR="007D07A7" w:rsidRPr="00D77D01">
        <w:rPr>
          <w:sz w:val="24"/>
          <w:szCs w:val="24"/>
        </w:rPr>
        <w:t>Д</w:t>
      </w:r>
      <w:r w:rsidRPr="00D77D01">
        <w:rPr>
          <w:sz w:val="24"/>
          <w:szCs w:val="24"/>
        </w:rPr>
        <w:t xml:space="preserve">окументация (и проект </w:t>
      </w:r>
      <w:r w:rsidR="004B5EB3" w:rsidRPr="00D77D01">
        <w:rPr>
          <w:sz w:val="24"/>
          <w:szCs w:val="24"/>
        </w:rPr>
        <w:t>Д</w:t>
      </w:r>
      <w:r w:rsidRPr="00D77D01">
        <w:rPr>
          <w:sz w:val="24"/>
          <w:szCs w:val="24"/>
        </w:rPr>
        <w:t xml:space="preserve">оговора как ее часть) и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 xml:space="preserve">а </w:t>
      </w:r>
      <w:r w:rsidR="009C744E" w:rsidRPr="00D77D01">
        <w:rPr>
          <w:sz w:val="24"/>
          <w:szCs w:val="24"/>
        </w:rPr>
        <w:t>Участник</w:t>
      </w:r>
      <w:r w:rsidR="004C5164" w:rsidRPr="00D77D01">
        <w:rPr>
          <w:sz w:val="24"/>
          <w:szCs w:val="24"/>
        </w:rPr>
        <w:t xml:space="preserve">а </w:t>
      </w:r>
      <w:r w:rsidRPr="00D77D01">
        <w:rPr>
          <w:sz w:val="24"/>
          <w:szCs w:val="24"/>
        </w:rPr>
        <w:t>запроса предложений</w:t>
      </w:r>
      <w:r w:rsidR="004C5164" w:rsidRPr="00D77D01">
        <w:rPr>
          <w:sz w:val="24"/>
          <w:szCs w:val="24"/>
        </w:rPr>
        <w:t xml:space="preserve">, чья </w:t>
      </w:r>
      <w:r w:rsidR="004B5EB3" w:rsidRPr="00D77D01">
        <w:rPr>
          <w:sz w:val="24"/>
          <w:szCs w:val="24"/>
        </w:rPr>
        <w:t>Заявк</w:t>
      </w:r>
      <w:r w:rsidR="004C5164" w:rsidRPr="00D77D01">
        <w:rPr>
          <w:sz w:val="24"/>
          <w:szCs w:val="24"/>
        </w:rPr>
        <w:t>а признана лучшей,</w:t>
      </w:r>
      <w:r w:rsidRPr="00D77D01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14:paraId="511B0B6A" w14:textId="77777777" w:rsidR="00717F60" w:rsidRPr="00D77D0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8388443"/>
      <w:bookmarkEnd w:id="32"/>
      <w:r w:rsidRPr="00D77D01">
        <w:t>Особые положения в связи с проведением Запроса предложений на ЭТП</w:t>
      </w:r>
      <w:bookmarkEnd w:id="33"/>
    </w:p>
    <w:p w14:paraId="1591AFE3" w14:textId="77777777" w:rsidR="00717F60" w:rsidRPr="00D77D01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Для участия в </w:t>
      </w:r>
      <w:r w:rsidR="004B5EB3" w:rsidRPr="00D77D01">
        <w:rPr>
          <w:sz w:val="24"/>
          <w:szCs w:val="24"/>
        </w:rPr>
        <w:t>З</w:t>
      </w:r>
      <w:r w:rsidRPr="00D77D01">
        <w:rPr>
          <w:sz w:val="24"/>
          <w:szCs w:val="24"/>
        </w:rPr>
        <w:t xml:space="preserve">апросе предложений лицо </w:t>
      </w:r>
      <w:r w:rsidR="0099066F" w:rsidRPr="00D77D01">
        <w:rPr>
          <w:sz w:val="24"/>
          <w:szCs w:val="24"/>
        </w:rPr>
        <w:t xml:space="preserve">должно </w:t>
      </w:r>
      <w:r w:rsidRPr="00D77D01">
        <w:rPr>
          <w:sz w:val="24"/>
          <w:szCs w:val="24"/>
        </w:rPr>
        <w:t xml:space="preserve">быть </w:t>
      </w:r>
      <w:r w:rsidR="0099066F" w:rsidRPr="00D77D01">
        <w:rPr>
          <w:sz w:val="24"/>
          <w:szCs w:val="24"/>
        </w:rPr>
        <w:t xml:space="preserve">зарегистрировано </w:t>
      </w:r>
      <w:r w:rsidRPr="00D77D01">
        <w:rPr>
          <w:sz w:val="24"/>
          <w:szCs w:val="24"/>
        </w:rPr>
        <w:t xml:space="preserve">в системе ЭТП в качестве </w:t>
      </w:r>
      <w:r w:rsidR="004B5EB3" w:rsidRPr="00D77D01">
        <w:rPr>
          <w:sz w:val="24"/>
          <w:szCs w:val="24"/>
        </w:rPr>
        <w:t>У</w:t>
      </w:r>
      <w:r w:rsidRPr="00D77D01">
        <w:rPr>
          <w:sz w:val="24"/>
          <w:szCs w:val="24"/>
        </w:rPr>
        <w:t xml:space="preserve">частника данной системы, т.е. </w:t>
      </w:r>
      <w:r w:rsidR="0099066F" w:rsidRPr="00D77D01">
        <w:rPr>
          <w:sz w:val="24"/>
          <w:szCs w:val="24"/>
        </w:rPr>
        <w:t xml:space="preserve">должно </w:t>
      </w:r>
      <w:r w:rsidRPr="00D77D01">
        <w:rPr>
          <w:sz w:val="24"/>
          <w:szCs w:val="24"/>
        </w:rPr>
        <w:t xml:space="preserve">заключить соответствующий </w:t>
      </w:r>
      <w:r w:rsidR="00123C70" w:rsidRPr="00D77D01">
        <w:rPr>
          <w:sz w:val="24"/>
          <w:szCs w:val="24"/>
        </w:rPr>
        <w:t>Договор</w:t>
      </w:r>
      <w:r w:rsidRPr="00D77D01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77D01">
        <w:rPr>
          <w:sz w:val="24"/>
          <w:szCs w:val="24"/>
        </w:rPr>
        <w:t>о</w:t>
      </w:r>
      <w:r w:rsidRPr="00D77D01">
        <w:rPr>
          <w:sz w:val="24"/>
          <w:szCs w:val="24"/>
        </w:rPr>
        <w:t xml:space="preserve"> быть </w:t>
      </w:r>
      <w:r w:rsidR="0099066F" w:rsidRPr="00D77D01">
        <w:rPr>
          <w:sz w:val="24"/>
          <w:szCs w:val="24"/>
        </w:rPr>
        <w:t xml:space="preserve">зарегистрировано </w:t>
      </w:r>
      <w:r w:rsidRPr="00D77D01">
        <w:rPr>
          <w:sz w:val="24"/>
          <w:szCs w:val="24"/>
        </w:rPr>
        <w:t xml:space="preserve">системой ЭТП в качестве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а данного запроса предложений в установленном порядке. </w:t>
      </w:r>
    </w:p>
    <w:p w14:paraId="11154ACB" w14:textId="77777777" w:rsidR="00717F60" w:rsidRPr="00D77D01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>Участник</w:t>
      </w:r>
      <w:r w:rsidR="00717F60" w:rsidRPr="00D77D01">
        <w:rPr>
          <w:sz w:val="24"/>
          <w:szCs w:val="24"/>
        </w:rPr>
        <w:t xml:space="preserve">и запроса предложений должны подать </w:t>
      </w:r>
      <w:r w:rsidR="004B5EB3" w:rsidRPr="00D77D01">
        <w:rPr>
          <w:sz w:val="24"/>
          <w:szCs w:val="24"/>
        </w:rPr>
        <w:t>Заявк</w:t>
      </w:r>
      <w:r w:rsidR="00717F60" w:rsidRPr="00D77D01">
        <w:rPr>
          <w:sz w:val="24"/>
          <w:szCs w:val="24"/>
        </w:rPr>
        <w:t xml:space="preserve">и в электронном виде на ЭТП (подраздел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_Ref191386109 \n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3.3.2</w:t>
      </w:r>
      <w:r w:rsidR="004D3000" w:rsidRPr="00D77D01">
        <w:rPr>
          <w:sz w:val="24"/>
          <w:szCs w:val="24"/>
        </w:rPr>
        <w:fldChar w:fldCharType="end"/>
      </w:r>
      <w:r w:rsidR="00721B30" w:rsidRPr="00D77D01">
        <w:rPr>
          <w:sz w:val="24"/>
          <w:szCs w:val="24"/>
        </w:rPr>
        <w:t>)</w:t>
      </w:r>
      <w:r w:rsidR="00717F60" w:rsidRPr="00D77D01">
        <w:rPr>
          <w:sz w:val="24"/>
          <w:szCs w:val="24"/>
        </w:rPr>
        <w:t xml:space="preserve">. При нарушении этого требования </w:t>
      </w:r>
      <w:r w:rsidRPr="00D77D01">
        <w:rPr>
          <w:sz w:val="24"/>
          <w:szCs w:val="24"/>
        </w:rPr>
        <w:t>Участник</w:t>
      </w:r>
      <w:r w:rsidR="00717F60" w:rsidRPr="00D77D01">
        <w:rPr>
          <w:sz w:val="24"/>
          <w:szCs w:val="24"/>
        </w:rPr>
        <w:t xml:space="preserve"> </w:t>
      </w:r>
      <w:r w:rsidR="002961A1" w:rsidRPr="00D77D01">
        <w:rPr>
          <w:sz w:val="24"/>
          <w:szCs w:val="24"/>
        </w:rPr>
        <w:t>будет</w:t>
      </w:r>
      <w:r w:rsidR="00717F60" w:rsidRPr="00D77D01">
        <w:rPr>
          <w:sz w:val="24"/>
          <w:szCs w:val="24"/>
        </w:rPr>
        <w:t xml:space="preserve"> не допущен к участию в запросе предложений.</w:t>
      </w:r>
    </w:p>
    <w:p w14:paraId="78E3117A" w14:textId="77777777" w:rsidR="00717F60" w:rsidRPr="00D77D01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Правила проведения процедур </w:t>
      </w:r>
      <w:r w:rsidR="004B5EB3" w:rsidRPr="00D77D01">
        <w:rPr>
          <w:sz w:val="24"/>
          <w:szCs w:val="24"/>
        </w:rPr>
        <w:t>З</w:t>
      </w:r>
      <w:r w:rsidRPr="00D77D01">
        <w:rPr>
          <w:sz w:val="24"/>
          <w:szCs w:val="24"/>
        </w:rPr>
        <w:t>апроса предложений через ЭТП определяются правилами ее работы.</w:t>
      </w:r>
    </w:p>
    <w:p w14:paraId="3A227D51" w14:textId="77777777" w:rsidR="00717F60" w:rsidRPr="00D77D0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8388444"/>
      <w:bookmarkEnd w:id="34"/>
      <w:r w:rsidRPr="00D77D01">
        <w:t>Обжалование</w:t>
      </w:r>
      <w:bookmarkEnd w:id="35"/>
    </w:p>
    <w:p w14:paraId="582E59FA" w14:textId="77777777" w:rsidR="00717F60" w:rsidRPr="00D77D01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D77D01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D77D01">
        <w:rPr>
          <w:sz w:val="24"/>
          <w:szCs w:val="24"/>
        </w:rPr>
        <w:t>З</w:t>
      </w:r>
      <w:r w:rsidRPr="00D77D01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77D01">
        <w:rPr>
          <w:sz w:val="24"/>
          <w:szCs w:val="24"/>
        </w:rPr>
        <w:t xml:space="preserve">, при этом уполномоченным представителем </w:t>
      </w:r>
      <w:r w:rsidR="00721B30" w:rsidRPr="00D77D01">
        <w:rPr>
          <w:sz w:val="24"/>
          <w:szCs w:val="24"/>
        </w:rPr>
        <w:t>ПАО «МРСК Центра»</w:t>
      </w:r>
      <w:r w:rsidR="0099066F" w:rsidRPr="00D77D01">
        <w:rPr>
          <w:sz w:val="24"/>
          <w:szCs w:val="24"/>
        </w:rPr>
        <w:t xml:space="preserve"> в рамках данного пункта выступает Закупочная комиссия</w:t>
      </w:r>
      <w:r w:rsidRPr="00D77D01">
        <w:rPr>
          <w:sz w:val="24"/>
          <w:szCs w:val="24"/>
        </w:rPr>
        <w:t xml:space="preserve">. Сторона, получившая претензию, </w:t>
      </w:r>
      <w:r w:rsidRPr="00D77D01">
        <w:rPr>
          <w:sz w:val="24"/>
          <w:szCs w:val="24"/>
        </w:rPr>
        <w:lastRenderedPageBreak/>
        <w:t xml:space="preserve">должна направить другой стороне мотивированный ответ на претензию в течение не более </w:t>
      </w:r>
      <w:r w:rsidR="0022360B" w:rsidRPr="00D77D01">
        <w:rPr>
          <w:sz w:val="24"/>
          <w:szCs w:val="24"/>
        </w:rPr>
        <w:t>10</w:t>
      </w:r>
      <w:r w:rsidRPr="00D77D01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14:paraId="053EA597" w14:textId="77777777" w:rsidR="0099066F" w:rsidRPr="00D77D01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D77D01">
        <w:rPr>
          <w:sz w:val="24"/>
          <w:szCs w:val="24"/>
        </w:rPr>
        <w:t>Если претензионный порядок, указанный в п.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_Ref191386164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 xml:space="preserve"> 1.4.1 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не привел к разрешению разногласий,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77D01">
        <w:rPr>
          <w:sz w:val="24"/>
          <w:szCs w:val="24"/>
        </w:rPr>
        <w:t xml:space="preserve">закупочную </w:t>
      </w:r>
      <w:r w:rsidRPr="00D77D01">
        <w:rPr>
          <w:sz w:val="24"/>
          <w:szCs w:val="24"/>
        </w:rPr>
        <w:t xml:space="preserve">комиссию </w:t>
      </w:r>
      <w:r w:rsidR="00721B30" w:rsidRPr="00D77D01">
        <w:rPr>
          <w:sz w:val="24"/>
          <w:szCs w:val="24"/>
        </w:rPr>
        <w:t>ПАО «МРСК Центра»</w:t>
      </w:r>
      <w:r w:rsidRPr="00D77D01">
        <w:rPr>
          <w:sz w:val="24"/>
          <w:szCs w:val="24"/>
        </w:rPr>
        <w:t>.</w:t>
      </w:r>
      <w:bookmarkEnd w:id="38"/>
    </w:p>
    <w:p w14:paraId="4F633632" w14:textId="77777777" w:rsidR="00717F60" w:rsidRPr="00D77D01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>Участник</w:t>
      </w:r>
      <w:r w:rsidR="00717F60" w:rsidRPr="00D77D01">
        <w:rPr>
          <w:sz w:val="24"/>
          <w:szCs w:val="24"/>
        </w:rPr>
        <w:t xml:space="preserve"> вправе обжаловать в антимонопольн</w:t>
      </w:r>
      <w:r w:rsidR="00AA1D72" w:rsidRPr="00D77D01">
        <w:rPr>
          <w:sz w:val="24"/>
          <w:szCs w:val="24"/>
        </w:rPr>
        <w:t>ом</w:t>
      </w:r>
      <w:r w:rsidR="00717F60" w:rsidRPr="00D77D01">
        <w:rPr>
          <w:sz w:val="24"/>
          <w:szCs w:val="24"/>
        </w:rPr>
        <w:t xml:space="preserve"> орган</w:t>
      </w:r>
      <w:r w:rsidR="00AA1D72" w:rsidRPr="00D77D01">
        <w:rPr>
          <w:sz w:val="24"/>
          <w:szCs w:val="24"/>
        </w:rPr>
        <w:t>е</w:t>
      </w:r>
      <w:r w:rsidR="00717F60" w:rsidRPr="00D77D01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77D01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14:paraId="2C22F9AD" w14:textId="77777777" w:rsidR="00717F60" w:rsidRPr="00D77D01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_Ref306978606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 xml:space="preserve"> 1.4.2 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14:paraId="54D12FB2" w14:textId="77777777" w:rsidR="00717F60" w:rsidRPr="00D77D01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14:paraId="781FB54C" w14:textId="77777777" w:rsidR="00717F60" w:rsidRPr="00D77D0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8388445"/>
      <w:bookmarkEnd w:id="39"/>
      <w:r w:rsidRPr="00D77D01">
        <w:t>Прочие положения</w:t>
      </w:r>
      <w:bookmarkEnd w:id="40"/>
    </w:p>
    <w:p w14:paraId="737B2B8D" w14:textId="77777777" w:rsidR="00717F60" w:rsidRPr="00D77D01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>Участник</w:t>
      </w:r>
      <w:r w:rsidR="00717F60" w:rsidRPr="00D77D01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77D01">
        <w:rPr>
          <w:sz w:val="24"/>
          <w:szCs w:val="24"/>
        </w:rPr>
        <w:t>Заявк</w:t>
      </w:r>
      <w:r w:rsidR="00717F60" w:rsidRPr="00D77D01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77D01">
        <w:rPr>
          <w:sz w:val="24"/>
          <w:szCs w:val="24"/>
        </w:rPr>
        <w:t>З</w:t>
      </w:r>
      <w:r w:rsidR="00717F60" w:rsidRPr="00D77D01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14:paraId="5742C5AB" w14:textId="77777777" w:rsidR="0099066F" w:rsidRPr="00D77D01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>и, не допускается.</w:t>
      </w:r>
    </w:p>
    <w:p w14:paraId="37A61E4B" w14:textId="77777777" w:rsidR="00717F60" w:rsidRPr="00D77D01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Предполагается, что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77D01">
        <w:rPr>
          <w:sz w:val="24"/>
          <w:szCs w:val="24"/>
        </w:rPr>
        <w:t>п</w:t>
      </w:r>
      <w:r w:rsidRPr="00D77D01">
        <w:rPr>
          <w:sz w:val="24"/>
          <w:szCs w:val="24"/>
        </w:rPr>
        <w:t>о запрос</w:t>
      </w:r>
      <w:r w:rsidR="00AE0F91" w:rsidRPr="00D77D01">
        <w:rPr>
          <w:sz w:val="24"/>
          <w:szCs w:val="24"/>
        </w:rPr>
        <w:t>у</w:t>
      </w:r>
      <w:r w:rsidRPr="00D77D01">
        <w:rPr>
          <w:sz w:val="24"/>
          <w:szCs w:val="24"/>
        </w:rPr>
        <w:t xml:space="preserve"> предложений, или же подача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а и может привести к отклонению его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>и.</w:t>
      </w:r>
    </w:p>
    <w:p w14:paraId="7AE4EFAB" w14:textId="77777777" w:rsidR="00717F60" w:rsidRPr="00D77D01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 xml:space="preserve">ах Предоставление этой информации другим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14:paraId="3BCB7DD0" w14:textId="77777777" w:rsidR="00717F60" w:rsidRPr="00D77D01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77D01">
        <w:rPr>
          <w:sz w:val="24"/>
          <w:szCs w:val="24"/>
        </w:rPr>
        <w:t xml:space="preserve">отклонит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 xml:space="preserve">у, если он установит, что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</w:t>
      </w:r>
      <w:r w:rsidRPr="00D77D01">
        <w:rPr>
          <w:sz w:val="24"/>
          <w:szCs w:val="24"/>
        </w:rPr>
        <w:lastRenderedPageBreak/>
        <w:t xml:space="preserve">предложений вознаграждение в любой форме: </w:t>
      </w:r>
      <w:r w:rsidR="006561C2" w:rsidRPr="00D77D01">
        <w:rPr>
          <w:sz w:val="24"/>
          <w:szCs w:val="24"/>
        </w:rPr>
        <w:t xml:space="preserve">поставку, </w:t>
      </w:r>
      <w:r w:rsidRPr="00D77D01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77D01">
        <w:rPr>
          <w:sz w:val="24"/>
          <w:szCs w:val="24"/>
        </w:rPr>
        <w:t>Участник</w:t>
      </w:r>
      <w:r w:rsidR="004C5164" w:rsidRPr="00D77D01">
        <w:rPr>
          <w:sz w:val="24"/>
          <w:szCs w:val="24"/>
        </w:rPr>
        <w:t xml:space="preserve">а </w:t>
      </w:r>
      <w:r w:rsidRPr="00D77D01">
        <w:rPr>
          <w:sz w:val="24"/>
          <w:szCs w:val="24"/>
        </w:rPr>
        <w:t>запроса предложений</w:t>
      </w:r>
      <w:r w:rsidR="004C5164" w:rsidRPr="00D77D01">
        <w:rPr>
          <w:sz w:val="24"/>
          <w:szCs w:val="24"/>
        </w:rPr>
        <w:t xml:space="preserve">, чья </w:t>
      </w:r>
      <w:r w:rsidR="004B5EB3" w:rsidRPr="00D77D01">
        <w:rPr>
          <w:sz w:val="24"/>
          <w:szCs w:val="24"/>
        </w:rPr>
        <w:t>Заявк</w:t>
      </w:r>
      <w:r w:rsidR="004C5164" w:rsidRPr="00D77D01">
        <w:rPr>
          <w:sz w:val="24"/>
          <w:szCs w:val="24"/>
        </w:rPr>
        <w:t>а признана лучшей</w:t>
      </w:r>
      <w:r w:rsidRPr="00D77D01">
        <w:rPr>
          <w:sz w:val="24"/>
          <w:szCs w:val="24"/>
        </w:rPr>
        <w:t>.</w:t>
      </w:r>
    </w:p>
    <w:p w14:paraId="08A676CC" w14:textId="77777777" w:rsidR="00717F60" w:rsidRPr="00D77D01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77D01">
        <w:rPr>
          <w:sz w:val="24"/>
          <w:szCs w:val="24"/>
        </w:rPr>
        <w:t xml:space="preserve">отклонит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 xml:space="preserve">и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77D01">
        <w:rPr>
          <w:sz w:val="24"/>
          <w:szCs w:val="24"/>
        </w:rPr>
        <w:t>Участник</w:t>
      </w:r>
      <w:r w:rsidR="004C5164" w:rsidRPr="00D77D01">
        <w:rPr>
          <w:sz w:val="24"/>
          <w:szCs w:val="24"/>
        </w:rPr>
        <w:t xml:space="preserve">а </w:t>
      </w:r>
      <w:r w:rsidRPr="00D77D01">
        <w:rPr>
          <w:sz w:val="24"/>
          <w:szCs w:val="24"/>
        </w:rPr>
        <w:t>запроса предложений</w:t>
      </w:r>
      <w:r w:rsidR="004C5164" w:rsidRPr="00D77D01">
        <w:rPr>
          <w:sz w:val="24"/>
          <w:szCs w:val="24"/>
        </w:rPr>
        <w:t xml:space="preserve">, чья </w:t>
      </w:r>
      <w:r w:rsidR="004B5EB3" w:rsidRPr="00D77D01">
        <w:rPr>
          <w:sz w:val="24"/>
          <w:szCs w:val="24"/>
        </w:rPr>
        <w:t>Заявк</w:t>
      </w:r>
      <w:r w:rsidR="004C5164" w:rsidRPr="00D77D01">
        <w:rPr>
          <w:sz w:val="24"/>
          <w:szCs w:val="24"/>
        </w:rPr>
        <w:t>а признана лучшей</w:t>
      </w:r>
      <w:r w:rsidRPr="00D77D01">
        <w:rPr>
          <w:sz w:val="24"/>
          <w:szCs w:val="24"/>
        </w:rPr>
        <w:t>.</w:t>
      </w:r>
    </w:p>
    <w:p w14:paraId="7528289A" w14:textId="77777777" w:rsidR="00717F60" w:rsidRPr="00D77D01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>Организатор запроса предложений, по решению Закупоч</w:t>
      </w:r>
      <w:r w:rsidR="00140795" w:rsidRPr="00D77D01">
        <w:rPr>
          <w:sz w:val="24"/>
          <w:szCs w:val="24"/>
        </w:rPr>
        <w:t xml:space="preserve">ной комиссии, вправе отклонить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 xml:space="preserve">и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14:paraId="20AA9A80" w14:textId="77777777" w:rsidR="00717F60" w:rsidRPr="00D77D01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>ом Запроса предложений</w:t>
      </w:r>
      <w:r w:rsidR="0099066F" w:rsidRPr="00D77D01">
        <w:rPr>
          <w:sz w:val="24"/>
          <w:szCs w:val="24"/>
        </w:rPr>
        <w:t>.</w:t>
      </w:r>
      <w:r w:rsidRPr="00D77D01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D77D01">
        <w:rPr>
          <w:bCs w:val="0"/>
          <w:sz w:val="24"/>
          <w:szCs w:val="24"/>
        </w:rPr>
        <w:t>запроса предложений</w:t>
      </w:r>
      <w:r w:rsidRPr="00D77D01">
        <w:rPr>
          <w:sz w:val="24"/>
          <w:szCs w:val="24"/>
        </w:rPr>
        <w:t xml:space="preserve">, но до подписания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77D01">
        <w:rPr>
          <w:sz w:val="24"/>
          <w:szCs w:val="24"/>
        </w:rPr>
        <w:t xml:space="preserve"> комиссия информирует об этом Ц</w:t>
      </w:r>
      <w:r w:rsidR="009A7733" w:rsidRPr="00D77D01">
        <w:rPr>
          <w:sz w:val="24"/>
          <w:szCs w:val="24"/>
        </w:rPr>
        <w:t>З</w:t>
      </w:r>
      <w:r w:rsidR="00C74146" w:rsidRPr="00D77D01">
        <w:rPr>
          <w:sz w:val="24"/>
          <w:szCs w:val="24"/>
        </w:rPr>
        <w:t>О</w:t>
      </w:r>
      <w:r w:rsidR="009A7733" w:rsidRPr="00D77D01">
        <w:rPr>
          <w:sz w:val="24"/>
          <w:szCs w:val="24"/>
        </w:rPr>
        <w:t xml:space="preserve"> </w:t>
      </w:r>
      <w:r w:rsidR="00721B30" w:rsidRPr="00D77D01">
        <w:rPr>
          <w:sz w:val="24"/>
          <w:szCs w:val="24"/>
        </w:rPr>
        <w:t>ПАО «МРСК Центра»</w:t>
      </w:r>
      <w:r w:rsidRPr="00D77D01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14:paraId="4BF5F265" w14:textId="77777777" w:rsidR="00717F60" w:rsidRPr="00D77D01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Предполагается, что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77D01">
        <w:rPr>
          <w:sz w:val="24"/>
          <w:szCs w:val="24"/>
        </w:rPr>
        <w:t>Д</w:t>
      </w:r>
      <w:r w:rsidRPr="00D77D01">
        <w:rPr>
          <w:sz w:val="24"/>
          <w:szCs w:val="24"/>
        </w:rPr>
        <w:t>окументации</w:t>
      </w:r>
      <w:r w:rsidR="00AE0F91" w:rsidRPr="00D77D01">
        <w:rPr>
          <w:sz w:val="24"/>
          <w:szCs w:val="24"/>
        </w:rPr>
        <w:t xml:space="preserve"> по запросу предложений</w:t>
      </w:r>
      <w:r w:rsidRPr="00D77D01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>ами запросов (в соответствии с п.</w:t>
      </w:r>
      <w:r w:rsidR="00D560EA" w:rsidRPr="00D77D01" w:rsidDel="00D560EA">
        <w:rPr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_Ref306114966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3.3.11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 настоящей Документации).</w:t>
      </w:r>
    </w:p>
    <w:p w14:paraId="3560FAFD" w14:textId="77777777" w:rsidR="00717F60" w:rsidRPr="00D77D01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В соответствии с </w:t>
      </w:r>
      <w:r w:rsidR="004B5EB3" w:rsidRPr="00D77D01">
        <w:rPr>
          <w:sz w:val="24"/>
          <w:szCs w:val="24"/>
        </w:rPr>
        <w:t>Извещени</w:t>
      </w:r>
      <w:r w:rsidRPr="00D77D01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77D01">
        <w:rPr>
          <w:sz w:val="24"/>
          <w:szCs w:val="24"/>
        </w:rPr>
        <w:t>З</w:t>
      </w:r>
      <w:r w:rsidRPr="00D77D01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ами запроса предложений. Все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14:paraId="64897DC5" w14:textId="596E9F68" w:rsidR="002D4BC6" w:rsidRPr="00D77D01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41131041"/>
      <w:bookmarkStart w:id="52" w:name="_Toc471828378"/>
      <w:bookmarkStart w:id="53" w:name="_Toc478388446"/>
      <w:bookmarkStart w:id="54" w:name="_Ref306144164"/>
      <w:r w:rsidRPr="00D77D01">
        <w:rPr>
          <w:bCs w:val="0"/>
        </w:rPr>
        <w:lastRenderedPageBreak/>
        <w:t>Закупка услуг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9AAE1CF" w14:textId="77777777" w:rsidR="002D4BC6" w:rsidRPr="00D77D01" w:rsidRDefault="00B228D4" w:rsidP="002D4BC6">
      <w:pPr>
        <w:pStyle w:val="3"/>
        <w:ind w:left="0" w:firstLine="709"/>
        <w:jc w:val="both"/>
        <w:rPr>
          <w:b w:val="0"/>
          <w:szCs w:val="24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78388447"/>
      <w:r w:rsidRPr="00D77D01">
        <w:rPr>
          <w:b w:val="0"/>
          <w:szCs w:val="24"/>
        </w:rPr>
        <w:t>Участник</w:t>
      </w:r>
      <w:r w:rsidR="002D4BC6" w:rsidRPr="00D77D01">
        <w:rPr>
          <w:b w:val="0"/>
          <w:szCs w:val="24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D3000" w:rsidRPr="00D77D01">
        <w:rPr>
          <w:szCs w:val="24"/>
        </w:rPr>
        <w:fldChar w:fldCharType="begin"/>
      </w:r>
      <w:r w:rsidR="004D3000" w:rsidRPr="00D77D01">
        <w:rPr>
          <w:szCs w:val="24"/>
        </w:rPr>
        <w:instrText xml:space="preserve"> REF _Ref440275279 \r \h  \* MERGEFORMAT </w:instrText>
      </w:r>
      <w:r w:rsidR="004D3000" w:rsidRPr="00D77D01">
        <w:rPr>
          <w:szCs w:val="24"/>
        </w:rPr>
      </w:r>
      <w:r w:rsidR="004D3000" w:rsidRPr="00D77D01">
        <w:rPr>
          <w:szCs w:val="24"/>
        </w:rPr>
        <w:fldChar w:fldCharType="separate"/>
      </w:r>
      <w:r w:rsidR="00B007DA" w:rsidRPr="00D77D01">
        <w:rPr>
          <w:b w:val="0"/>
          <w:szCs w:val="24"/>
        </w:rPr>
        <w:t>1.1.5</w:t>
      </w:r>
      <w:r w:rsidR="004D3000" w:rsidRPr="00D77D01">
        <w:rPr>
          <w:szCs w:val="24"/>
        </w:rPr>
        <w:fldChar w:fldCharType="end"/>
      </w:r>
      <w:r w:rsidR="002D4BC6" w:rsidRPr="00D77D01">
        <w:rPr>
          <w:b w:val="0"/>
          <w:szCs w:val="24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D77D01">
        <w:rPr>
          <w:b w:val="0"/>
          <w:szCs w:val="24"/>
        </w:rPr>
        <w:t xml:space="preserve"> </w:t>
      </w:r>
    </w:p>
    <w:p w14:paraId="7BA5839C" w14:textId="77777777" w:rsidR="002D4BC6" w:rsidRPr="00D77D01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68" w:name="_Toc440297006"/>
      <w:bookmarkStart w:id="69" w:name="_Toc440356567"/>
      <w:bookmarkStart w:id="70" w:name="_Toc440631702"/>
      <w:bookmarkStart w:id="71" w:name="_Toc440876487"/>
      <w:bookmarkStart w:id="72" w:name="_Toc441130559"/>
      <w:bookmarkStart w:id="73" w:name="_Toc441157064"/>
      <w:bookmarkStart w:id="74" w:name="_Toc447292082"/>
      <w:bookmarkStart w:id="75" w:name="_Toc462234840"/>
      <w:bookmarkStart w:id="76" w:name="_Toc466966806"/>
      <w:bookmarkStart w:id="77" w:name="_Toc468806056"/>
      <w:bookmarkStart w:id="78" w:name="_Toc469480315"/>
      <w:bookmarkStart w:id="79" w:name="_Toc472416831"/>
      <w:bookmarkStart w:id="80" w:name="_Toc478388448"/>
      <w:r w:rsidRPr="00D77D01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D3000" w:rsidRPr="00D77D01">
        <w:rPr>
          <w:szCs w:val="24"/>
        </w:rPr>
        <w:fldChar w:fldCharType="begin"/>
      </w:r>
      <w:r w:rsidR="004D3000" w:rsidRPr="00D77D01">
        <w:rPr>
          <w:szCs w:val="24"/>
        </w:rPr>
        <w:instrText xml:space="preserve"> REF _Ref440357740 \r \h  \* MERGEFORMAT </w:instrText>
      </w:r>
      <w:r w:rsidR="004D3000" w:rsidRPr="00D77D01">
        <w:rPr>
          <w:szCs w:val="24"/>
        </w:rPr>
      </w:r>
      <w:r w:rsidR="004D3000" w:rsidRPr="00D77D01">
        <w:rPr>
          <w:szCs w:val="24"/>
        </w:rPr>
        <w:fldChar w:fldCharType="separate"/>
      </w:r>
      <w:r w:rsidR="00B007DA" w:rsidRPr="00D77D01">
        <w:rPr>
          <w:b w:val="0"/>
          <w:szCs w:val="24"/>
        </w:rPr>
        <w:t>3.3</w:t>
      </w:r>
      <w:r w:rsidR="004D3000" w:rsidRPr="00D77D01">
        <w:rPr>
          <w:szCs w:val="24"/>
        </w:rPr>
        <w:fldChar w:fldCharType="end"/>
      </w:r>
      <w:r w:rsidRPr="00D77D01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7B6E778" w14:textId="77777777" w:rsidR="002D4BC6" w:rsidRPr="00D77D01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297007"/>
      <w:bookmarkStart w:id="82" w:name="_Toc440356568"/>
      <w:bookmarkStart w:id="83" w:name="_Toc440631703"/>
      <w:bookmarkStart w:id="84" w:name="_Toc440876488"/>
      <w:bookmarkStart w:id="85" w:name="_Toc441130560"/>
      <w:bookmarkStart w:id="86" w:name="_Toc441157065"/>
      <w:bookmarkStart w:id="87" w:name="_Toc447292083"/>
      <w:bookmarkStart w:id="88" w:name="_Toc462234841"/>
      <w:bookmarkStart w:id="89" w:name="_Toc466966807"/>
      <w:bookmarkStart w:id="90" w:name="_Toc468806057"/>
      <w:bookmarkStart w:id="91" w:name="_Toc469480316"/>
      <w:bookmarkStart w:id="92" w:name="_Toc472416832"/>
      <w:bookmarkStart w:id="93" w:name="_Toc478388449"/>
      <w:r w:rsidRPr="00D77D01">
        <w:rPr>
          <w:b w:val="0"/>
          <w:szCs w:val="24"/>
        </w:rPr>
        <w:t xml:space="preserve">Письмо о подаче оферты (подраздел </w:t>
      </w:r>
      <w:r w:rsidR="004D3000" w:rsidRPr="00D77D01">
        <w:rPr>
          <w:szCs w:val="24"/>
        </w:rPr>
        <w:fldChar w:fldCharType="begin"/>
      </w:r>
      <w:r w:rsidR="004D3000" w:rsidRPr="00D77D01">
        <w:rPr>
          <w:szCs w:val="24"/>
        </w:rPr>
        <w:instrText xml:space="preserve"> REF _Ref55336310 \r \h  \* MERGEFORMAT </w:instrText>
      </w:r>
      <w:r w:rsidR="004D3000" w:rsidRPr="00D77D01">
        <w:rPr>
          <w:szCs w:val="24"/>
        </w:rPr>
      </w:r>
      <w:r w:rsidR="004D3000" w:rsidRPr="00D77D01">
        <w:rPr>
          <w:szCs w:val="24"/>
        </w:rPr>
        <w:fldChar w:fldCharType="separate"/>
      </w:r>
      <w:r w:rsidR="00B007DA" w:rsidRPr="00D77D01">
        <w:rPr>
          <w:b w:val="0"/>
          <w:szCs w:val="24"/>
        </w:rPr>
        <w:t>5.1</w:t>
      </w:r>
      <w:r w:rsidR="004D3000" w:rsidRPr="00D77D01">
        <w:rPr>
          <w:szCs w:val="24"/>
        </w:rPr>
        <w:fldChar w:fldCharType="end"/>
      </w:r>
      <w:r w:rsidRPr="00D77D01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EDA9A5E" w14:textId="77777777" w:rsidR="002D4BC6" w:rsidRPr="00D77D01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4" w:name="_Toc440297008"/>
      <w:bookmarkStart w:id="95" w:name="_Toc440356569"/>
      <w:bookmarkStart w:id="96" w:name="_Toc440631704"/>
      <w:bookmarkStart w:id="97" w:name="_Toc440876489"/>
      <w:bookmarkStart w:id="98" w:name="_Toc441130561"/>
      <w:bookmarkStart w:id="99" w:name="_Toc441157066"/>
      <w:bookmarkStart w:id="100" w:name="_Toc447292084"/>
      <w:bookmarkStart w:id="101" w:name="_Toc462234842"/>
      <w:bookmarkStart w:id="102" w:name="_Toc466966808"/>
      <w:bookmarkStart w:id="103" w:name="_Toc468806058"/>
      <w:bookmarkStart w:id="104" w:name="_Toc469480317"/>
      <w:bookmarkStart w:id="105" w:name="_Toc472416833"/>
      <w:bookmarkStart w:id="106" w:name="_Toc478388450"/>
      <w:r w:rsidRPr="00D77D01">
        <w:rPr>
          <w:b w:val="0"/>
          <w:szCs w:val="24"/>
        </w:rPr>
        <w:t xml:space="preserve">Сводная таблица стоимости услуг </w:t>
      </w:r>
      <w:r w:rsidR="002D4BC6" w:rsidRPr="00D77D01">
        <w:rPr>
          <w:b w:val="0"/>
          <w:szCs w:val="24"/>
        </w:rPr>
        <w:t xml:space="preserve">(подраздел </w:t>
      </w:r>
      <w:r w:rsidR="004D3000" w:rsidRPr="00D77D01">
        <w:rPr>
          <w:szCs w:val="24"/>
        </w:rPr>
        <w:fldChar w:fldCharType="begin"/>
      </w:r>
      <w:r w:rsidR="004D3000" w:rsidRPr="00D77D01">
        <w:rPr>
          <w:szCs w:val="24"/>
        </w:rPr>
        <w:instrText xml:space="preserve"> REF _Ref440284918 \r \h  \* MERGEFORMAT </w:instrText>
      </w:r>
      <w:r w:rsidR="004D3000" w:rsidRPr="00D77D01">
        <w:rPr>
          <w:szCs w:val="24"/>
        </w:rPr>
      </w:r>
      <w:r w:rsidR="004D3000" w:rsidRPr="00D77D01">
        <w:rPr>
          <w:szCs w:val="24"/>
        </w:rPr>
        <w:fldChar w:fldCharType="separate"/>
      </w:r>
      <w:r w:rsidR="00B007DA" w:rsidRPr="00D77D01">
        <w:rPr>
          <w:b w:val="0"/>
          <w:szCs w:val="24"/>
        </w:rPr>
        <w:t>5.2</w:t>
      </w:r>
      <w:r w:rsidR="004D3000" w:rsidRPr="00D77D01">
        <w:rPr>
          <w:szCs w:val="24"/>
        </w:rPr>
        <w:fldChar w:fldCharType="end"/>
      </w:r>
      <w:r w:rsidR="002D4BC6" w:rsidRPr="00D77D01">
        <w:rPr>
          <w:b w:val="0"/>
          <w:szCs w:val="24"/>
        </w:rPr>
        <w:t xml:space="preserve">), Техническое предложение (подраздел </w:t>
      </w:r>
      <w:r w:rsidR="004D3000" w:rsidRPr="00D77D01">
        <w:rPr>
          <w:szCs w:val="24"/>
        </w:rPr>
        <w:fldChar w:fldCharType="begin"/>
      </w:r>
      <w:r w:rsidR="004D3000" w:rsidRPr="00D77D01">
        <w:rPr>
          <w:szCs w:val="24"/>
        </w:rPr>
        <w:instrText xml:space="preserve"> REF _Ref86826666 \r \h  \* MERGEFORMAT </w:instrText>
      </w:r>
      <w:r w:rsidR="004D3000" w:rsidRPr="00D77D01">
        <w:rPr>
          <w:szCs w:val="24"/>
        </w:rPr>
      </w:r>
      <w:r w:rsidR="004D3000" w:rsidRPr="00D77D01">
        <w:rPr>
          <w:szCs w:val="24"/>
        </w:rPr>
        <w:fldChar w:fldCharType="separate"/>
      </w:r>
      <w:r w:rsidR="00B007DA" w:rsidRPr="00D77D01">
        <w:rPr>
          <w:b w:val="0"/>
          <w:szCs w:val="24"/>
        </w:rPr>
        <w:t>5.3</w:t>
      </w:r>
      <w:r w:rsidR="004D3000" w:rsidRPr="00D77D01">
        <w:rPr>
          <w:szCs w:val="24"/>
        </w:rPr>
        <w:fldChar w:fldCharType="end"/>
      </w:r>
      <w:r w:rsidR="002D4BC6" w:rsidRPr="00D77D01">
        <w:rPr>
          <w:b w:val="0"/>
          <w:szCs w:val="24"/>
        </w:rPr>
        <w:t>)</w:t>
      </w:r>
      <w:r w:rsidR="00AE556B" w:rsidRPr="00D77D01">
        <w:rPr>
          <w:b w:val="0"/>
          <w:szCs w:val="24"/>
        </w:rPr>
        <w:t>,</w:t>
      </w:r>
      <w:r w:rsidR="002D4BC6" w:rsidRPr="00D77D01">
        <w:rPr>
          <w:b w:val="0"/>
          <w:szCs w:val="24"/>
        </w:rPr>
        <w:t xml:space="preserve"> </w:t>
      </w:r>
      <w:r w:rsidRPr="00D77D01">
        <w:rPr>
          <w:b w:val="0"/>
          <w:szCs w:val="24"/>
        </w:rPr>
        <w:t xml:space="preserve">График оказания услуг </w:t>
      </w:r>
      <w:r w:rsidR="002D4BC6" w:rsidRPr="00D77D01">
        <w:rPr>
          <w:b w:val="0"/>
          <w:szCs w:val="24"/>
        </w:rPr>
        <w:t xml:space="preserve">(подраздел </w:t>
      </w:r>
      <w:r w:rsidR="004D3000" w:rsidRPr="00D77D01">
        <w:rPr>
          <w:szCs w:val="24"/>
        </w:rPr>
        <w:fldChar w:fldCharType="begin"/>
      </w:r>
      <w:r w:rsidR="004D3000" w:rsidRPr="00D77D01">
        <w:rPr>
          <w:szCs w:val="24"/>
        </w:rPr>
        <w:instrText xml:space="preserve"> REF _Ref440284947 \r \h  \* MERGEFORMAT </w:instrText>
      </w:r>
      <w:r w:rsidR="004D3000" w:rsidRPr="00D77D01">
        <w:rPr>
          <w:szCs w:val="24"/>
        </w:rPr>
      </w:r>
      <w:r w:rsidR="004D3000" w:rsidRPr="00D77D01">
        <w:rPr>
          <w:szCs w:val="24"/>
        </w:rPr>
        <w:fldChar w:fldCharType="separate"/>
      </w:r>
      <w:r w:rsidR="00B007DA" w:rsidRPr="00D77D01">
        <w:rPr>
          <w:b w:val="0"/>
          <w:szCs w:val="24"/>
        </w:rPr>
        <w:t>5.4</w:t>
      </w:r>
      <w:r w:rsidR="004D3000" w:rsidRPr="00D77D01">
        <w:rPr>
          <w:szCs w:val="24"/>
        </w:rPr>
        <w:fldChar w:fldCharType="end"/>
      </w:r>
      <w:r w:rsidR="002D4BC6" w:rsidRPr="00D77D01">
        <w:rPr>
          <w:b w:val="0"/>
          <w:szCs w:val="24"/>
        </w:rPr>
        <w:t>)</w:t>
      </w:r>
      <w:r w:rsidR="00AE556B" w:rsidRPr="00D77D01">
        <w:rPr>
          <w:b w:val="0"/>
          <w:szCs w:val="24"/>
        </w:rPr>
        <w:t xml:space="preserve"> </w:t>
      </w:r>
      <w:r w:rsidRPr="00D77D01">
        <w:rPr>
          <w:b w:val="0"/>
          <w:szCs w:val="24"/>
        </w:rPr>
        <w:t xml:space="preserve">График оплаты оказания услуг (подраздел </w:t>
      </w:r>
      <w:r w:rsidR="00060240" w:rsidRPr="00D77D01">
        <w:rPr>
          <w:szCs w:val="24"/>
        </w:rPr>
        <w:fldChar w:fldCharType="begin"/>
      </w:r>
      <w:r w:rsidR="00060240" w:rsidRPr="00D77D01">
        <w:rPr>
          <w:b w:val="0"/>
          <w:szCs w:val="24"/>
        </w:rPr>
        <w:instrText xml:space="preserve"> REF _Ref477531074 \r \h </w:instrText>
      </w:r>
      <w:r w:rsidR="00060240" w:rsidRPr="00D77D01">
        <w:rPr>
          <w:szCs w:val="24"/>
        </w:rPr>
        <w:instrText xml:space="preserve"> \* MERGEFORMAT </w:instrText>
      </w:r>
      <w:r w:rsidR="00060240" w:rsidRPr="00D77D01">
        <w:rPr>
          <w:szCs w:val="24"/>
        </w:rPr>
      </w:r>
      <w:r w:rsidR="00060240" w:rsidRPr="00D77D01">
        <w:rPr>
          <w:szCs w:val="24"/>
        </w:rPr>
        <w:fldChar w:fldCharType="separate"/>
      </w:r>
      <w:r w:rsidR="00060240" w:rsidRPr="00D77D01">
        <w:rPr>
          <w:b w:val="0"/>
          <w:szCs w:val="24"/>
        </w:rPr>
        <w:t>5.5</w:t>
      </w:r>
      <w:r w:rsidR="00060240" w:rsidRPr="00D77D01">
        <w:rPr>
          <w:szCs w:val="24"/>
        </w:rPr>
        <w:fldChar w:fldCharType="end"/>
      </w:r>
      <w:r w:rsidRPr="00D77D01">
        <w:rPr>
          <w:b w:val="0"/>
          <w:szCs w:val="24"/>
        </w:rPr>
        <w:t xml:space="preserve">) </w:t>
      </w:r>
      <w:r w:rsidR="00AE556B" w:rsidRPr="00D77D01">
        <w:rPr>
          <w:b w:val="0"/>
          <w:szCs w:val="24"/>
        </w:rPr>
        <w:t xml:space="preserve">и Протокол разногласий к проекту Договора (подраздел </w:t>
      </w:r>
      <w:r w:rsidR="004D3000" w:rsidRPr="00D77D01">
        <w:rPr>
          <w:szCs w:val="24"/>
        </w:rPr>
        <w:fldChar w:fldCharType="begin"/>
      </w:r>
      <w:r w:rsidR="004D3000" w:rsidRPr="00D77D01">
        <w:rPr>
          <w:szCs w:val="24"/>
        </w:rPr>
        <w:instrText xml:space="preserve"> REF _Ref93264992 \r \h  \* MERGEFORMAT </w:instrText>
      </w:r>
      <w:r w:rsidR="004D3000" w:rsidRPr="00D77D01">
        <w:rPr>
          <w:szCs w:val="24"/>
        </w:rPr>
      </w:r>
      <w:r w:rsidR="004D3000" w:rsidRPr="00D77D01">
        <w:rPr>
          <w:szCs w:val="24"/>
        </w:rPr>
        <w:fldChar w:fldCharType="separate"/>
      </w:r>
      <w:r w:rsidR="00B007DA" w:rsidRPr="00D77D01">
        <w:rPr>
          <w:b w:val="0"/>
          <w:szCs w:val="24"/>
        </w:rPr>
        <w:t>5.</w:t>
      </w:r>
      <w:r w:rsidRPr="00D77D01">
        <w:rPr>
          <w:b w:val="0"/>
          <w:szCs w:val="24"/>
        </w:rPr>
        <w:t>6</w:t>
      </w:r>
      <w:r w:rsidR="004D3000" w:rsidRPr="00D77D01">
        <w:rPr>
          <w:szCs w:val="24"/>
        </w:rPr>
        <w:fldChar w:fldCharType="end"/>
      </w:r>
      <w:r w:rsidR="00AE556B" w:rsidRPr="00D77D01">
        <w:rPr>
          <w:b w:val="0"/>
          <w:szCs w:val="24"/>
        </w:rPr>
        <w:t>)</w:t>
      </w:r>
      <w:r w:rsidR="002D4BC6" w:rsidRPr="00D77D01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AE556B" w:rsidRPr="00D77D01">
        <w:rPr>
          <w:b w:val="0"/>
          <w:szCs w:val="24"/>
        </w:rPr>
        <w:t xml:space="preserve"> </w:t>
      </w:r>
    </w:p>
    <w:p w14:paraId="0360F5B3" w14:textId="67536C69" w:rsidR="002D4BC6" w:rsidRPr="00D77D01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7" w:name="_Toc440297010"/>
      <w:bookmarkStart w:id="108" w:name="_Toc440356571"/>
      <w:bookmarkStart w:id="109" w:name="_Toc440631706"/>
      <w:bookmarkStart w:id="110" w:name="_Toc440876491"/>
      <w:bookmarkStart w:id="111" w:name="_Toc441130563"/>
      <w:bookmarkStart w:id="112" w:name="_Toc441157067"/>
      <w:bookmarkStart w:id="113" w:name="_Toc447292085"/>
      <w:bookmarkStart w:id="114" w:name="_Toc462234843"/>
      <w:bookmarkStart w:id="115" w:name="_Toc466966809"/>
      <w:bookmarkStart w:id="116" w:name="_Toc468806059"/>
      <w:bookmarkStart w:id="117" w:name="_Toc469480318"/>
      <w:bookmarkStart w:id="118" w:name="_Toc472416834"/>
      <w:bookmarkStart w:id="119" w:name="_Toc478388451"/>
      <w:r w:rsidRPr="00D77D01">
        <w:rPr>
          <w:b w:val="0"/>
          <w:szCs w:val="24"/>
        </w:rPr>
        <w:t xml:space="preserve">Оценка заявок (подраздел </w:t>
      </w:r>
      <w:r w:rsidR="004D3000" w:rsidRPr="00D77D01">
        <w:rPr>
          <w:szCs w:val="24"/>
        </w:rPr>
        <w:fldChar w:fldCharType="begin"/>
      </w:r>
      <w:r w:rsidR="004D3000" w:rsidRPr="00D77D01">
        <w:rPr>
          <w:szCs w:val="24"/>
        </w:rPr>
        <w:instrText xml:space="preserve"> REF _Ref305973250 \r \h  \* MERGEFORMAT </w:instrText>
      </w:r>
      <w:r w:rsidR="004D3000" w:rsidRPr="00D77D01">
        <w:rPr>
          <w:szCs w:val="24"/>
        </w:rPr>
      </w:r>
      <w:r w:rsidR="004D3000" w:rsidRPr="00D77D01">
        <w:rPr>
          <w:szCs w:val="24"/>
        </w:rPr>
        <w:fldChar w:fldCharType="separate"/>
      </w:r>
      <w:r w:rsidR="00B007DA" w:rsidRPr="00D77D01">
        <w:rPr>
          <w:b w:val="0"/>
          <w:szCs w:val="24"/>
        </w:rPr>
        <w:t>3.6</w:t>
      </w:r>
      <w:r w:rsidR="004D3000" w:rsidRPr="00D77D01">
        <w:rPr>
          <w:szCs w:val="24"/>
        </w:rPr>
        <w:fldChar w:fldCharType="end"/>
      </w:r>
      <w:r w:rsidRPr="00D77D01">
        <w:rPr>
          <w:b w:val="0"/>
          <w:szCs w:val="24"/>
        </w:rPr>
        <w:t xml:space="preserve">) и подведение итогов запроса предложений (подраздел </w:t>
      </w:r>
      <w:r w:rsidR="00A047B7" w:rsidRPr="00D77D01">
        <w:rPr>
          <w:szCs w:val="24"/>
        </w:rPr>
        <w:fldChar w:fldCharType="begin"/>
      </w:r>
      <w:r w:rsidR="00B007DA" w:rsidRPr="00D77D01">
        <w:rPr>
          <w:b w:val="0"/>
          <w:szCs w:val="24"/>
        </w:rPr>
        <w:instrText xml:space="preserve"> REF _Ref472416955 \r \h </w:instrText>
      </w:r>
      <w:r w:rsidR="0024388A" w:rsidRPr="00D77D01">
        <w:rPr>
          <w:szCs w:val="24"/>
        </w:rPr>
        <w:instrText xml:space="preserve"> \* MERGEFORMAT </w:instrText>
      </w:r>
      <w:r w:rsidR="00A047B7" w:rsidRPr="00D77D01">
        <w:rPr>
          <w:szCs w:val="24"/>
        </w:rPr>
      </w:r>
      <w:r w:rsidR="00A047B7" w:rsidRPr="00D77D01">
        <w:rPr>
          <w:szCs w:val="24"/>
        </w:rPr>
        <w:fldChar w:fldCharType="separate"/>
      </w:r>
      <w:r w:rsidR="00B007DA" w:rsidRPr="00D77D01">
        <w:rPr>
          <w:b w:val="0"/>
          <w:szCs w:val="24"/>
        </w:rPr>
        <w:t>3.9</w:t>
      </w:r>
      <w:r w:rsidR="00A047B7" w:rsidRPr="00D77D01">
        <w:rPr>
          <w:szCs w:val="24"/>
        </w:rPr>
        <w:fldChar w:fldCharType="end"/>
      </w:r>
      <w:r w:rsidRPr="00D77D01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39BE7692" w14:textId="77777777" w:rsidR="00E420A2" w:rsidRPr="00D77D01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77D01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14:paraId="5AD78EC3" w14:textId="77777777" w:rsidR="00717F60" w:rsidRPr="00D77D01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0" w:name="_Проект_договора"/>
      <w:bookmarkStart w:id="121" w:name="_Ref305973574"/>
      <w:bookmarkStart w:id="122" w:name="_Ref440272931"/>
      <w:bookmarkStart w:id="123" w:name="_Ref440274025"/>
      <w:bookmarkStart w:id="124" w:name="_Ref440292752"/>
      <w:bookmarkStart w:id="125" w:name="_Toc478388452"/>
      <w:bookmarkEnd w:id="54"/>
      <w:bookmarkEnd w:id="120"/>
      <w:r w:rsidRPr="00D77D01">
        <w:rPr>
          <w:szCs w:val="24"/>
        </w:rPr>
        <w:lastRenderedPageBreak/>
        <w:t xml:space="preserve">Проект </w:t>
      </w:r>
      <w:r w:rsidR="00123C70" w:rsidRPr="00D77D01">
        <w:rPr>
          <w:szCs w:val="24"/>
        </w:rPr>
        <w:t>Договор</w:t>
      </w:r>
      <w:r w:rsidRPr="00D77D01">
        <w:rPr>
          <w:szCs w:val="24"/>
        </w:rPr>
        <w:t>а</w:t>
      </w:r>
      <w:bookmarkEnd w:id="121"/>
      <w:r w:rsidR="00953802" w:rsidRPr="00D77D01">
        <w:rPr>
          <w:szCs w:val="24"/>
        </w:rPr>
        <w:t xml:space="preserve">. </w:t>
      </w:r>
      <w:r w:rsidR="00953802" w:rsidRPr="00D77D01">
        <w:rPr>
          <w:bCs w:val="0"/>
          <w:szCs w:val="24"/>
        </w:rPr>
        <w:t>Антикоррупционная оговорка, включаемая в проект договора</w:t>
      </w:r>
      <w:bookmarkEnd w:id="122"/>
      <w:bookmarkEnd w:id="123"/>
      <w:bookmarkEnd w:id="124"/>
      <w:bookmarkEnd w:id="125"/>
    </w:p>
    <w:p w14:paraId="1A8CB2DF" w14:textId="77777777" w:rsidR="00953802" w:rsidRPr="00D77D01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6" w:name="_Toc478388453"/>
      <w:r w:rsidRPr="00D77D01">
        <w:t>Проект договора</w:t>
      </w:r>
      <w:bookmarkEnd w:id="126"/>
    </w:p>
    <w:p w14:paraId="22B6DB4C" w14:textId="77777777" w:rsidR="00953802" w:rsidRPr="00D77D01" w:rsidRDefault="00953802" w:rsidP="00953802">
      <w:pPr>
        <w:pStyle w:val="3"/>
        <w:ind w:left="0" w:firstLine="709"/>
        <w:jc w:val="both"/>
        <w:rPr>
          <w:b w:val="0"/>
          <w:szCs w:val="24"/>
        </w:rPr>
      </w:pPr>
      <w:bookmarkStart w:id="127" w:name="_Toc439238031"/>
      <w:bookmarkStart w:id="128" w:name="_Toc439238153"/>
      <w:bookmarkStart w:id="129" w:name="_Toc439252705"/>
      <w:bookmarkStart w:id="130" w:name="_Toc439323563"/>
      <w:bookmarkStart w:id="131" w:name="_Toc439323679"/>
      <w:bookmarkStart w:id="132" w:name="_Toc440297013"/>
      <w:bookmarkStart w:id="133" w:name="_Toc440356574"/>
      <w:bookmarkStart w:id="134" w:name="_Toc440631709"/>
      <w:bookmarkStart w:id="135" w:name="_Toc440876494"/>
      <w:bookmarkStart w:id="136" w:name="_Toc441130566"/>
      <w:bookmarkStart w:id="137" w:name="_Toc441157070"/>
      <w:bookmarkStart w:id="138" w:name="_Toc447292088"/>
      <w:bookmarkStart w:id="139" w:name="_Toc462234846"/>
      <w:bookmarkStart w:id="140" w:name="_Toc466966812"/>
      <w:bookmarkStart w:id="141" w:name="_Toc468806062"/>
      <w:bookmarkStart w:id="142" w:name="_Toc469480321"/>
      <w:bookmarkStart w:id="143" w:name="_Toc472416837"/>
      <w:bookmarkStart w:id="144" w:name="_Toc478388454"/>
      <w:r w:rsidRPr="00D77D01">
        <w:rPr>
          <w:b w:val="0"/>
          <w:szCs w:val="24"/>
        </w:rPr>
        <w:t xml:space="preserve">Проект договора </w:t>
      </w:r>
      <w:r w:rsidR="00AD46A6" w:rsidRPr="00D77D01">
        <w:rPr>
          <w:b w:val="0"/>
          <w:szCs w:val="24"/>
        </w:rPr>
        <w:t xml:space="preserve">на оказание услуг </w:t>
      </w:r>
      <w:r w:rsidRPr="00D77D01">
        <w:rPr>
          <w:b w:val="0"/>
          <w:szCs w:val="24"/>
        </w:rPr>
        <w:t>изложен в Приложении №2 к настоящей Доку</w:t>
      </w:r>
      <w:r w:rsidR="006238AF" w:rsidRPr="00D77D01">
        <w:rPr>
          <w:b w:val="0"/>
          <w:szCs w:val="24"/>
        </w:rPr>
        <w:t>ментации по запросу предложений</w:t>
      </w:r>
      <w:r w:rsidRPr="00D77D01">
        <w:rPr>
          <w:b w:val="0"/>
          <w:szCs w:val="24"/>
        </w:rP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5C07B49F" w14:textId="77777777" w:rsidR="00953802" w:rsidRPr="00D77D01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45" w:name="_Toc439238032"/>
      <w:bookmarkStart w:id="146" w:name="_Toc439238154"/>
      <w:bookmarkStart w:id="147" w:name="_Toc439252706"/>
      <w:bookmarkStart w:id="148" w:name="_Toc439323564"/>
      <w:bookmarkStart w:id="149" w:name="_Toc439323680"/>
      <w:bookmarkStart w:id="150" w:name="_Toc440297014"/>
      <w:bookmarkStart w:id="151" w:name="_Toc440356575"/>
      <w:bookmarkStart w:id="152" w:name="_Toc440631710"/>
      <w:bookmarkStart w:id="153" w:name="_Toc440876495"/>
      <w:bookmarkStart w:id="154" w:name="_Toc441130567"/>
      <w:bookmarkStart w:id="155" w:name="_Toc441157071"/>
      <w:bookmarkStart w:id="156" w:name="_Toc447292089"/>
      <w:bookmarkStart w:id="157" w:name="_Toc462234847"/>
      <w:bookmarkStart w:id="158" w:name="_Toc466966813"/>
      <w:bookmarkStart w:id="159" w:name="_Toc468806063"/>
      <w:bookmarkStart w:id="160" w:name="_Toc469480322"/>
      <w:bookmarkStart w:id="161" w:name="_Toc472416838"/>
      <w:bookmarkStart w:id="162" w:name="_Toc478388455"/>
      <w:r w:rsidRPr="00D77D01">
        <w:rPr>
          <w:b w:val="0"/>
          <w:szCs w:val="24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77D01">
        <w:rPr>
          <w:b w:val="0"/>
          <w:szCs w:val="24"/>
        </w:rPr>
        <w:t>раздел</w:t>
      </w:r>
      <w:r w:rsidRPr="00D77D01">
        <w:rPr>
          <w:b w:val="0"/>
          <w:szCs w:val="24"/>
        </w:rPr>
        <w:t xml:space="preserve"> </w:t>
      </w:r>
      <w:r w:rsidR="004D3000" w:rsidRPr="00D77D01">
        <w:rPr>
          <w:szCs w:val="24"/>
        </w:rPr>
        <w:fldChar w:fldCharType="begin"/>
      </w:r>
      <w:r w:rsidR="004D3000" w:rsidRPr="00D77D01">
        <w:rPr>
          <w:szCs w:val="24"/>
        </w:rPr>
        <w:instrText xml:space="preserve"> REF _Ref93264992 \r \h  \* MERGEFORMAT </w:instrText>
      </w:r>
      <w:r w:rsidR="004D3000" w:rsidRPr="00D77D01">
        <w:rPr>
          <w:szCs w:val="24"/>
        </w:rPr>
      </w:r>
      <w:r w:rsidR="004D3000" w:rsidRPr="00D77D01">
        <w:rPr>
          <w:szCs w:val="24"/>
        </w:rPr>
        <w:fldChar w:fldCharType="separate"/>
      </w:r>
      <w:r w:rsidR="00B007DA" w:rsidRPr="00D77D01">
        <w:rPr>
          <w:b w:val="0"/>
          <w:szCs w:val="24"/>
        </w:rPr>
        <w:t>5.</w:t>
      </w:r>
      <w:r w:rsidR="00AD46A6" w:rsidRPr="00D77D01">
        <w:rPr>
          <w:b w:val="0"/>
          <w:szCs w:val="24"/>
        </w:rPr>
        <w:t>6</w:t>
      </w:r>
      <w:r w:rsidR="004D3000" w:rsidRPr="00D77D01">
        <w:rPr>
          <w:szCs w:val="24"/>
        </w:rPr>
        <w:fldChar w:fldCharType="end"/>
      </w:r>
      <w:r w:rsidRPr="00D77D01">
        <w:rPr>
          <w:b w:val="0"/>
          <w:szCs w:val="24"/>
        </w:rPr>
        <w:t>) и приложить его к своей Заявке.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2EA91294" w14:textId="77777777" w:rsidR="0094713A" w:rsidRPr="00D77D01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63" w:name="_Toc439238033"/>
      <w:bookmarkStart w:id="164" w:name="_Toc439238155"/>
      <w:bookmarkStart w:id="165" w:name="_Toc439252707"/>
      <w:bookmarkStart w:id="166" w:name="_Toc439323565"/>
      <w:bookmarkStart w:id="167" w:name="_Toc439323681"/>
      <w:bookmarkStart w:id="168" w:name="_Toc440297015"/>
      <w:bookmarkStart w:id="169" w:name="_Toc440356576"/>
      <w:bookmarkStart w:id="170" w:name="_Toc440631711"/>
      <w:bookmarkStart w:id="171" w:name="_Toc440876496"/>
      <w:bookmarkStart w:id="172" w:name="_Toc441130568"/>
      <w:bookmarkStart w:id="173" w:name="_Toc441157072"/>
      <w:bookmarkStart w:id="174" w:name="_Toc447292090"/>
      <w:bookmarkStart w:id="175" w:name="_Toc462234848"/>
      <w:bookmarkStart w:id="176" w:name="_Toc466966814"/>
      <w:bookmarkStart w:id="177" w:name="_Toc468806064"/>
      <w:bookmarkStart w:id="178" w:name="_Toc469480323"/>
      <w:bookmarkStart w:id="179" w:name="_Toc472416839"/>
      <w:bookmarkStart w:id="180" w:name="_Toc478388456"/>
      <w:r w:rsidRPr="00D77D01">
        <w:rPr>
          <w:b w:val="0"/>
          <w:szCs w:val="24"/>
        </w:rPr>
        <w:t>Настоящий проект Договора не является окончательным, редакция Договора может быть изменена Заказчиком.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73A70F0" w14:textId="77777777" w:rsidR="00953802" w:rsidRPr="00D77D01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1" w:name="_Toc440297016"/>
      <w:bookmarkStart w:id="182" w:name="_Toc440876497"/>
      <w:bookmarkStart w:id="183" w:name="_Toc441157073"/>
      <w:bookmarkStart w:id="184" w:name="_Toc447292091"/>
      <w:bookmarkStart w:id="185" w:name="_Toc478388457"/>
      <w:r w:rsidRPr="00D77D01">
        <w:rPr>
          <w:bCs w:val="0"/>
        </w:rPr>
        <w:t>Антикоррупционная оговорка, включаемая в проект договора</w:t>
      </w:r>
      <w:bookmarkEnd w:id="181"/>
      <w:bookmarkEnd w:id="182"/>
      <w:bookmarkEnd w:id="183"/>
      <w:bookmarkEnd w:id="184"/>
      <w:bookmarkEnd w:id="185"/>
    </w:p>
    <w:p w14:paraId="080B715F" w14:textId="77777777" w:rsidR="00953802" w:rsidRPr="00D77D01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297017"/>
      <w:bookmarkStart w:id="191" w:name="_Toc440356578"/>
      <w:bookmarkStart w:id="192" w:name="_Toc440631713"/>
      <w:bookmarkStart w:id="193" w:name="_Toc440876498"/>
      <w:bookmarkStart w:id="194" w:name="_Toc441130570"/>
      <w:bookmarkStart w:id="195" w:name="_Toc441157074"/>
      <w:bookmarkStart w:id="196" w:name="_Toc447292092"/>
      <w:bookmarkStart w:id="197" w:name="_Toc462234850"/>
      <w:bookmarkStart w:id="198" w:name="_Toc466966816"/>
      <w:bookmarkStart w:id="199" w:name="_Toc468806066"/>
      <w:bookmarkStart w:id="200" w:name="_Toc469480325"/>
      <w:bookmarkStart w:id="201" w:name="_Toc472416841"/>
      <w:bookmarkStart w:id="202" w:name="_Toc478388458"/>
      <w:r w:rsidRPr="00D77D01">
        <w:rPr>
          <w:b w:val="0"/>
          <w:szCs w:val="24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D3000" w:rsidRPr="00D77D01">
        <w:rPr>
          <w:szCs w:val="24"/>
        </w:rPr>
        <w:fldChar w:fldCharType="begin"/>
      </w:r>
      <w:r w:rsidR="004D3000" w:rsidRPr="00D77D01">
        <w:rPr>
          <w:szCs w:val="24"/>
        </w:rPr>
        <w:instrText xml:space="preserve"> REF _Ref440270867 \r \h  \* MERGEFORMAT </w:instrText>
      </w:r>
      <w:r w:rsidR="004D3000" w:rsidRPr="00D77D01">
        <w:rPr>
          <w:szCs w:val="24"/>
        </w:rPr>
      </w:r>
      <w:r w:rsidR="004D3000" w:rsidRPr="00D77D01">
        <w:rPr>
          <w:szCs w:val="24"/>
        </w:rPr>
        <w:fldChar w:fldCharType="separate"/>
      </w:r>
      <w:r w:rsidR="00B007DA" w:rsidRPr="00D77D01">
        <w:rPr>
          <w:b w:val="0"/>
          <w:szCs w:val="24"/>
        </w:rPr>
        <w:t>2.2.3</w:t>
      </w:r>
      <w:r w:rsidR="004D3000" w:rsidRPr="00D77D01">
        <w:rPr>
          <w:szCs w:val="24"/>
        </w:rPr>
        <w:fldChar w:fldCharType="end"/>
      </w:r>
      <w:r w:rsidRPr="00D77D01">
        <w:rPr>
          <w:b w:val="0"/>
          <w:szCs w:val="24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3A08F63F" w14:textId="77777777" w:rsidR="0094713A" w:rsidRPr="00D77D01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203" w:name="_Toc439238158"/>
      <w:bookmarkStart w:id="204" w:name="_Toc439252710"/>
      <w:bookmarkStart w:id="205" w:name="_Toc439323568"/>
      <w:bookmarkStart w:id="206" w:name="_Toc439323684"/>
      <w:bookmarkStart w:id="207" w:name="_Toc440297018"/>
      <w:bookmarkStart w:id="208" w:name="_Toc440356579"/>
      <w:bookmarkStart w:id="209" w:name="_Toc440631714"/>
      <w:bookmarkStart w:id="210" w:name="_Toc440876499"/>
      <w:bookmarkStart w:id="211" w:name="_Toc441130571"/>
      <w:bookmarkStart w:id="212" w:name="_Toc441157075"/>
      <w:bookmarkStart w:id="213" w:name="_Toc447292093"/>
      <w:bookmarkStart w:id="214" w:name="_Toc462234851"/>
      <w:bookmarkStart w:id="215" w:name="_Toc466966817"/>
      <w:bookmarkStart w:id="216" w:name="_Toc468806067"/>
      <w:bookmarkStart w:id="217" w:name="_Toc469480326"/>
      <w:bookmarkStart w:id="218" w:name="_Toc472416842"/>
      <w:bookmarkStart w:id="219" w:name="_Toc478388459"/>
      <w:r w:rsidRPr="00D77D01">
        <w:rPr>
          <w:b w:val="0"/>
          <w:szCs w:val="24"/>
        </w:rPr>
        <w:t>Отказ Участника, чья Заявка признана лучшей, от подписания Договора с в</w:t>
      </w:r>
      <w:r w:rsidR="006238AF" w:rsidRPr="00D77D01">
        <w:rPr>
          <w:b w:val="0"/>
          <w:szCs w:val="24"/>
        </w:rPr>
        <w:t>к</w:t>
      </w:r>
      <w:r w:rsidRPr="00D77D01">
        <w:rPr>
          <w:b w:val="0"/>
          <w:szCs w:val="24"/>
        </w:rPr>
        <w:t xml:space="preserve">люченной в текст Антикоррупционной оговоркой, приведет к </w:t>
      </w:r>
      <w:r w:rsidR="006238AF" w:rsidRPr="00D77D01">
        <w:rPr>
          <w:b w:val="0"/>
          <w:szCs w:val="24"/>
        </w:rPr>
        <w:t>утере данным Участником статуса Победителя</w:t>
      </w:r>
      <w:r w:rsidRPr="00D77D01">
        <w:rPr>
          <w:b w:val="0"/>
          <w:szCs w:val="24"/>
        </w:rPr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04DB933A" w14:textId="77777777" w:rsidR="0094713A" w:rsidRPr="00D77D01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220" w:name="_Toc439238159"/>
      <w:bookmarkStart w:id="221" w:name="_Toc439252711"/>
      <w:bookmarkStart w:id="222" w:name="_Toc439323569"/>
      <w:bookmarkStart w:id="223" w:name="_Toc439323685"/>
      <w:bookmarkStart w:id="224" w:name="_Ref440270867"/>
      <w:bookmarkStart w:id="225" w:name="_Toc440297019"/>
      <w:bookmarkStart w:id="226" w:name="_Toc440356580"/>
      <w:bookmarkStart w:id="227" w:name="_Toc440631715"/>
      <w:bookmarkStart w:id="228" w:name="_Toc440876500"/>
      <w:bookmarkStart w:id="229" w:name="_Toc441130572"/>
      <w:bookmarkStart w:id="230" w:name="_Toc441157076"/>
      <w:bookmarkStart w:id="231" w:name="_Toc447292094"/>
      <w:bookmarkStart w:id="232" w:name="_Toc462234852"/>
      <w:bookmarkStart w:id="233" w:name="_Toc466966818"/>
      <w:bookmarkStart w:id="234" w:name="_Toc468806068"/>
      <w:bookmarkStart w:id="235" w:name="_Toc469480327"/>
      <w:bookmarkStart w:id="236" w:name="_Toc472416843"/>
      <w:bookmarkStart w:id="237" w:name="_Toc478388460"/>
      <w:r w:rsidRPr="00D77D01">
        <w:rPr>
          <w:b w:val="0"/>
          <w:szCs w:val="24"/>
        </w:rPr>
        <w:t>Текст Антикоррупционной оговорки: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76ABBE5B" w14:textId="77777777" w:rsidR="00953802" w:rsidRPr="00D77D01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14:paraId="35B2A24B" w14:textId="77777777" w:rsidR="00FB666F" w:rsidRPr="00D77D01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77D01">
        <w:rPr>
          <w:b/>
          <w:i/>
          <w:sz w:val="24"/>
          <w:szCs w:val="24"/>
        </w:rPr>
        <w:t>АНТИКОРРУПЦИОННАЯ ОГОВОРКА</w:t>
      </w:r>
    </w:p>
    <w:p w14:paraId="2108ED31" w14:textId="77777777" w:rsidR="00A830EA" w:rsidRPr="00D77D01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77D01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E803163" w14:textId="77777777" w:rsidR="00A830EA" w:rsidRPr="00D77D01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D77D01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77D01">
        <w:rPr>
          <w:sz w:val="24"/>
          <w:szCs w:val="24"/>
        </w:rPr>
        <w:t>, ПАО «МРСК Центра» по адресу -</w:t>
      </w:r>
      <w:r w:rsidRPr="00D77D01">
        <w:rPr>
          <w:rFonts w:eastAsia="Calibri"/>
          <w:sz w:val="24"/>
          <w:szCs w:val="24"/>
        </w:rPr>
        <w:t xml:space="preserve"> </w:t>
      </w:r>
      <w:r w:rsidRPr="00D77D01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77D01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46F392D5" w14:textId="77777777" w:rsidR="00A830EA" w:rsidRPr="00D77D01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77D01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77D01">
        <w:rPr>
          <w:i/>
          <w:sz w:val="24"/>
          <w:szCs w:val="24"/>
        </w:rPr>
        <w:t>.</w:t>
      </w:r>
    </w:p>
    <w:p w14:paraId="0954D691" w14:textId="77777777" w:rsidR="00A830EA" w:rsidRPr="00D77D01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77D01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77D01">
        <w:rPr>
          <w:sz w:val="24"/>
          <w:szCs w:val="24"/>
          <w:lang w:val="en-US"/>
        </w:rPr>
        <w:t> </w:t>
      </w:r>
      <w:r w:rsidRPr="00D77D01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14:paraId="16B81C58" w14:textId="77777777" w:rsidR="00A830EA" w:rsidRPr="00D77D01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77D01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77D01">
        <w:rPr>
          <w:b/>
          <w:sz w:val="24"/>
          <w:szCs w:val="24"/>
        </w:rPr>
        <w:t xml:space="preserve"> </w:t>
      </w:r>
      <w:r w:rsidRPr="00D77D01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14:paraId="30242121" w14:textId="77777777" w:rsidR="00A830EA" w:rsidRPr="00D77D01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77D01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517BB90" w14:textId="77777777" w:rsidR="00A830EA" w:rsidRPr="00D77D01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77D01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77D01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2A837594" w14:textId="77777777" w:rsidR="00A830EA" w:rsidRPr="00D77D01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104288C2" w14:textId="77777777" w:rsidR="00A830EA" w:rsidRPr="00D77D01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638533B8" w14:textId="77777777" w:rsidR="00A830EA" w:rsidRPr="00D77D01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77D01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14:paraId="081E115C" w14:textId="77777777" w:rsidR="00A830EA" w:rsidRPr="00D77D01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77D01">
        <w:rPr>
          <w:sz w:val="24"/>
          <w:szCs w:val="24"/>
        </w:rPr>
        <w:t>** </w:t>
      </w:r>
      <w:r w:rsidRPr="00D77D01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D77D01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14:paraId="048C9F09" w14:textId="77777777" w:rsidR="00FB666F" w:rsidRPr="00D77D01" w:rsidRDefault="00FB666F" w:rsidP="00FB666F">
      <w:pPr>
        <w:pStyle w:val="11"/>
        <w:rPr>
          <w:sz w:val="24"/>
        </w:rPr>
      </w:pPr>
    </w:p>
    <w:p w14:paraId="21BDE0FB" w14:textId="77777777" w:rsidR="00717F60" w:rsidRPr="00D77D01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8" w:name="_Ref303622434"/>
      <w:bookmarkStart w:id="239" w:name="_Ref303624273"/>
      <w:bookmarkStart w:id="240" w:name="_Ref303682476"/>
      <w:bookmarkStart w:id="241" w:name="_Ref303683017"/>
      <w:bookmarkEnd w:id="238"/>
      <w:bookmarkEnd w:id="239"/>
      <w:bookmarkEnd w:id="240"/>
      <w:bookmarkEnd w:id="241"/>
    </w:p>
    <w:p w14:paraId="0C6CC651" w14:textId="77777777" w:rsidR="001B4F5D" w:rsidRPr="00D77D01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2" w:name="_Toc469470557"/>
      <w:bookmarkStart w:id="243" w:name="_Toc478388461"/>
      <w:r w:rsidRPr="00D77D01">
        <w:rPr>
          <w:bCs w:val="0"/>
        </w:rPr>
        <w:lastRenderedPageBreak/>
        <w:t>Дополнительные условия, включаемые в проект договора</w:t>
      </w:r>
      <w:bookmarkEnd w:id="242"/>
      <w:bookmarkEnd w:id="243"/>
    </w:p>
    <w:p w14:paraId="4400CFB1" w14:textId="0672E984" w:rsidR="001B4F5D" w:rsidRPr="00D77D01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8"/>
      <w:bookmarkStart w:id="245" w:name="_Toc469480329"/>
      <w:bookmarkStart w:id="246" w:name="_Toc472416845"/>
      <w:bookmarkStart w:id="247" w:name="_Toc478388462"/>
      <w:r w:rsidRPr="00D77D01">
        <w:rPr>
          <w:b w:val="0"/>
          <w:szCs w:val="24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A047B7" w:rsidRPr="00D77D01">
        <w:rPr>
          <w:b w:val="0"/>
          <w:szCs w:val="24"/>
        </w:rPr>
        <w:fldChar w:fldCharType="begin"/>
      </w:r>
      <w:r w:rsidRPr="00D77D01">
        <w:rPr>
          <w:b w:val="0"/>
          <w:szCs w:val="24"/>
        </w:rPr>
        <w:instrText xml:space="preserve"> REF _Ref469470272 \r \h </w:instrText>
      </w:r>
      <w:r w:rsidR="0024388A" w:rsidRPr="00D77D01">
        <w:rPr>
          <w:b w:val="0"/>
          <w:szCs w:val="24"/>
        </w:rPr>
        <w:instrText xml:space="preserve"> \* MERGEFORMAT </w:instrText>
      </w:r>
      <w:r w:rsidR="00A047B7" w:rsidRPr="00D77D01">
        <w:rPr>
          <w:b w:val="0"/>
          <w:szCs w:val="24"/>
        </w:rPr>
      </w:r>
      <w:r w:rsidR="00A047B7" w:rsidRPr="00D77D01">
        <w:rPr>
          <w:b w:val="0"/>
          <w:szCs w:val="24"/>
        </w:rPr>
        <w:fldChar w:fldCharType="separate"/>
      </w:r>
      <w:r w:rsidR="00B007DA" w:rsidRPr="00D77D01">
        <w:rPr>
          <w:b w:val="0"/>
          <w:szCs w:val="24"/>
        </w:rPr>
        <w:t>2.3.3</w:t>
      </w:r>
      <w:r w:rsidR="00A047B7" w:rsidRPr="00D77D01">
        <w:rPr>
          <w:b w:val="0"/>
          <w:szCs w:val="24"/>
        </w:rPr>
        <w:fldChar w:fldCharType="end"/>
      </w:r>
      <w:r w:rsidRPr="00D77D01">
        <w:rPr>
          <w:b w:val="0"/>
          <w:szCs w:val="24"/>
        </w:rPr>
        <w:t>).</w:t>
      </w:r>
      <w:bookmarkEnd w:id="244"/>
      <w:bookmarkEnd w:id="245"/>
      <w:bookmarkEnd w:id="246"/>
      <w:bookmarkEnd w:id="247"/>
    </w:p>
    <w:p w14:paraId="6E2C90F7" w14:textId="77777777" w:rsidR="001B4F5D" w:rsidRPr="00D77D01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8" w:name="_Toc469470559"/>
      <w:bookmarkStart w:id="249" w:name="_Toc469480330"/>
      <w:bookmarkStart w:id="250" w:name="_Toc472416846"/>
      <w:bookmarkStart w:id="251" w:name="_Toc478388463"/>
      <w:r w:rsidRPr="00D77D01">
        <w:rPr>
          <w:b w:val="0"/>
          <w:szCs w:val="24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8"/>
      <w:bookmarkEnd w:id="249"/>
      <w:bookmarkEnd w:id="250"/>
      <w:bookmarkEnd w:id="251"/>
    </w:p>
    <w:p w14:paraId="3EC24180" w14:textId="77777777" w:rsidR="001B4F5D" w:rsidRPr="00D77D01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2" w:name="_Ref469470272"/>
      <w:bookmarkStart w:id="253" w:name="_Toc469470560"/>
      <w:bookmarkStart w:id="254" w:name="_Toc469480331"/>
      <w:bookmarkStart w:id="255" w:name="_Toc472416847"/>
      <w:bookmarkStart w:id="256" w:name="_Toc478388464"/>
      <w:r w:rsidRPr="00D77D01">
        <w:rPr>
          <w:b w:val="0"/>
          <w:szCs w:val="24"/>
        </w:rPr>
        <w:t>Дополнительные условия:</w:t>
      </w:r>
      <w:bookmarkEnd w:id="252"/>
      <w:bookmarkEnd w:id="253"/>
      <w:bookmarkEnd w:id="254"/>
      <w:bookmarkEnd w:id="255"/>
      <w:bookmarkEnd w:id="256"/>
    </w:p>
    <w:p w14:paraId="3D57A963" w14:textId="77777777" w:rsidR="001B4F5D" w:rsidRPr="00D77D01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1"/>
      <w:bookmarkStart w:id="258" w:name="_Toc469480332"/>
      <w:bookmarkStart w:id="259" w:name="_Toc472416848"/>
      <w:bookmarkStart w:id="260" w:name="_Toc478388465"/>
      <w:r w:rsidRPr="00D77D01">
        <w:rPr>
          <w:b w:val="0"/>
          <w:szCs w:val="24"/>
        </w:rPr>
        <w:t xml:space="preserve">а) </w:t>
      </w:r>
      <w:r w:rsidRPr="00D77D01">
        <w:rPr>
          <w:rFonts w:eastAsia="Calibri"/>
          <w:b w:val="0"/>
          <w:szCs w:val="24"/>
        </w:rPr>
        <w:t xml:space="preserve">Право </w:t>
      </w:r>
      <w:r w:rsidR="00AD46A6" w:rsidRPr="00D77D01">
        <w:rPr>
          <w:rFonts w:eastAsia="Calibri"/>
          <w:b w:val="0"/>
          <w:szCs w:val="24"/>
        </w:rPr>
        <w:t xml:space="preserve">Исполнителя </w:t>
      </w:r>
      <w:r w:rsidRPr="00D77D01">
        <w:rPr>
          <w:rFonts w:eastAsia="Calibri"/>
          <w:b w:val="0"/>
          <w:szCs w:val="24"/>
        </w:rPr>
        <w:t xml:space="preserve">(Подрядчика, </w:t>
      </w:r>
      <w:r w:rsidR="00AD46A6" w:rsidRPr="00D77D01">
        <w:rPr>
          <w:rFonts w:eastAsia="Calibri"/>
          <w:b w:val="0"/>
          <w:szCs w:val="24"/>
        </w:rPr>
        <w:t>Поставщика</w:t>
      </w:r>
      <w:r w:rsidRPr="00D77D01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D77D01">
        <w:rPr>
          <w:rFonts w:eastAsia="Calibri"/>
          <w:b w:val="0"/>
          <w:szCs w:val="24"/>
        </w:rPr>
        <w:t xml:space="preserve">Исполнитель </w:t>
      </w:r>
      <w:r w:rsidRPr="00D77D01">
        <w:rPr>
          <w:rFonts w:eastAsia="Calibri"/>
          <w:b w:val="0"/>
          <w:szCs w:val="24"/>
        </w:rPr>
        <w:t xml:space="preserve">(Подрядчик, </w:t>
      </w:r>
      <w:r w:rsidR="00AD46A6" w:rsidRPr="00D77D01">
        <w:rPr>
          <w:rFonts w:eastAsia="Calibri"/>
          <w:b w:val="0"/>
          <w:szCs w:val="24"/>
        </w:rPr>
        <w:t>Поставщик</w:t>
      </w:r>
      <w:r w:rsidRPr="00D77D01">
        <w:rPr>
          <w:rFonts w:eastAsia="Calibri"/>
          <w:b w:val="0"/>
          <w:szCs w:val="24"/>
        </w:rPr>
        <w:t>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D77D01">
        <w:rPr>
          <w:rFonts w:eastAsia="Calibri"/>
          <w:b w:val="0"/>
          <w:szCs w:val="24"/>
          <w:vertAlign w:val="superscript"/>
        </w:rPr>
        <w:footnoteReference w:id="1"/>
      </w:r>
      <w:r w:rsidRPr="00D77D01">
        <w:rPr>
          <w:b w:val="0"/>
          <w:szCs w:val="24"/>
          <w:lang w:eastAsia="ru-RU"/>
        </w:rPr>
        <w:t>.</w:t>
      </w:r>
      <w:bookmarkEnd w:id="257"/>
      <w:bookmarkEnd w:id="258"/>
      <w:bookmarkEnd w:id="259"/>
      <w:bookmarkEnd w:id="260"/>
    </w:p>
    <w:p w14:paraId="670A054B" w14:textId="77777777" w:rsidR="001B4F5D" w:rsidRPr="00D77D01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2"/>
      <w:bookmarkStart w:id="262" w:name="_Toc469480333"/>
      <w:bookmarkStart w:id="263" w:name="_Toc472416849"/>
      <w:bookmarkStart w:id="264" w:name="_Toc478388466"/>
      <w:r w:rsidRPr="00D77D01">
        <w:rPr>
          <w:b w:val="0"/>
          <w:szCs w:val="24"/>
        </w:rPr>
        <w:t xml:space="preserve">б) </w:t>
      </w:r>
      <w:r w:rsidRPr="00D77D01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D77D01">
        <w:rPr>
          <w:rFonts w:eastAsia="Calibri"/>
          <w:b w:val="0"/>
          <w:szCs w:val="24"/>
        </w:rPr>
        <w:t xml:space="preserve">Исполнителем </w:t>
      </w:r>
      <w:r w:rsidRPr="00D77D01">
        <w:rPr>
          <w:rFonts w:eastAsia="Calibri"/>
          <w:b w:val="0"/>
          <w:szCs w:val="24"/>
        </w:rPr>
        <w:t xml:space="preserve">(Подрядчиком, </w:t>
      </w:r>
      <w:r w:rsidR="00AD46A6" w:rsidRPr="00D77D01">
        <w:rPr>
          <w:rFonts w:eastAsia="Calibri"/>
          <w:b w:val="0"/>
          <w:szCs w:val="24"/>
        </w:rPr>
        <w:t>Поставщиком</w:t>
      </w:r>
      <w:r w:rsidRPr="00D77D01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D77D01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D77D01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1"/>
      <w:bookmarkEnd w:id="262"/>
      <w:bookmarkEnd w:id="263"/>
      <w:bookmarkEnd w:id="264"/>
    </w:p>
    <w:p w14:paraId="0679EF48" w14:textId="77777777" w:rsidR="001B4F5D" w:rsidRPr="00D77D01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3"/>
      <w:bookmarkStart w:id="266" w:name="_Toc469480334"/>
      <w:bookmarkStart w:id="267" w:name="_Toc472416850"/>
      <w:bookmarkStart w:id="268" w:name="_Toc478388467"/>
      <w:r w:rsidRPr="00D77D01">
        <w:rPr>
          <w:b w:val="0"/>
          <w:szCs w:val="24"/>
        </w:rPr>
        <w:t xml:space="preserve">в) </w:t>
      </w:r>
      <w:r w:rsidRPr="00D77D01">
        <w:rPr>
          <w:rFonts w:eastAsia="Calibri"/>
          <w:b w:val="0"/>
          <w:szCs w:val="24"/>
        </w:rPr>
        <w:t xml:space="preserve">В случае переуступки </w:t>
      </w:r>
      <w:r w:rsidR="00AD46A6" w:rsidRPr="00D77D01">
        <w:rPr>
          <w:rFonts w:eastAsia="Calibri"/>
          <w:b w:val="0"/>
          <w:szCs w:val="24"/>
        </w:rPr>
        <w:t>Исполнителем (Подрядчиком, Поставщиком)</w:t>
      </w:r>
      <w:r w:rsidRPr="00D77D01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D77D01">
        <w:rPr>
          <w:rFonts w:eastAsia="Calibri"/>
          <w:b w:val="0"/>
          <w:szCs w:val="24"/>
        </w:rPr>
        <w:t xml:space="preserve">Исполнитель (Подрядчик, Поставщик) </w:t>
      </w:r>
      <w:r w:rsidRPr="00D77D01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65"/>
      <w:bookmarkEnd w:id="266"/>
      <w:bookmarkEnd w:id="267"/>
      <w:bookmarkEnd w:id="268"/>
    </w:p>
    <w:p w14:paraId="0EDD5941" w14:textId="77777777" w:rsidR="001B4F5D" w:rsidRPr="00D77D01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4"/>
      <w:bookmarkStart w:id="270" w:name="_Toc469480335"/>
      <w:bookmarkStart w:id="271" w:name="_Toc472416851"/>
      <w:bookmarkStart w:id="272" w:name="_Toc478388468"/>
      <w:r w:rsidRPr="00D77D01">
        <w:rPr>
          <w:b w:val="0"/>
          <w:szCs w:val="24"/>
        </w:rPr>
        <w:t xml:space="preserve">г) </w:t>
      </w:r>
      <w:r w:rsidRPr="00D77D01">
        <w:rPr>
          <w:rFonts w:eastAsia="Calibri"/>
          <w:b w:val="0"/>
          <w:szCs w:val="24"/>
        </w:rPr>
        <w:t xml:space="preserve">Куратор </w:t>
      </w:r>
      <w:r w:rsidRPr="00D77D01">
        <w:rPr>
          <w:b w:val="0"/>
          <w:szCs w:val="24"/>
          <w:lang w:eastAsia="ru-RU"/>
        </w:rPr>
        <w:t>договора</w:t>
      </w:r>
      <w:r w:rsidRPr="00D77D01">
        <w:rPr>
          <w:b w:val="0"/>
          <w:szCs w:val="24"/>
          <w:vertAlign w:val="superscript"/>
          <w:lang w:eastAsia="ru-RU"/>
        </w:rPr>
        <w:footnoteReference w:id="2"/>
      </w:r>
      <w:r w:rsidRPr="00D77D01">
        <w:rPr>
          <w:rFonts w:eastAsia="Calibri"/>
          <w:b w:val="0"/>
          <w:szCs w:val="24"/>
          <w:lang w:eastAsia="ru-RU"/>
        </w:rPr>
        <w:t xml:space="preserve"> </w:t>
      </w:r>
      <w:r w:rsidRPr="00D77D01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9"/>
      <w:bookmarkEnd w:id="270"/>
      <w:bookmarkEnd w:id="271"/>
      <w:bookmarkEnd w:id="272"/>
      <w:r w:rsidRPr="00D77D01">
        <w:rPr>
          <w:rFonts w:eastAsia="Calibri"/>
          <w:b w:val="0"/>
          <w:szCs w:val="24"/>
        </w:rPr>
        <w:t xml:space="preserve"> </w:t>
      </w:r>
    </w:p>
    <w:p w14:paraId="5CB5B9A6" w14:textId="77777777" w:rsidR="00717F60" w:rsidRPr="00D77D01" w:rsidRDefault="00717F60" w:rsidP="00E71A48">
      <w:pPr>
        <w:spacing w:line="264" w:lineRule="auto"/>
        <w:rPr>
          <w:sz w:val="24"/>
          <w:szCs w:val="24"/>
        </w:rPr>
        <w:sectPr w:rsidR="00717F60" w:rsidRPr="00D77D01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42A0077F" w14:textId="77777777" w:rsidR="00717F60" w:rsidRPr="00D77D01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3" w:name="_Ref303711222"/>
      <w:bookmarkStart w:id="274" w:name="_Ref311232052"/>
      <w:bookmarkStart w:id="275" w:name="_Toc478388469"/>
      <w:r w:rsidRPr="00D77D01">
        <w:rPr>
          <w:szCs w:val="24"/>
        </w:rPr>
        <w:lastRenderedPageBreak/>
        <w:t xml:space="preserve">Порядок проведения </w:t>
      </w:r>
      <w:r w:rsidR="00440928" w:rsidRPr="00D77D01">
        <w:rPr>
          <w:szCs w:val="24"/>
        </w:rPr>
        <w:t>З</w:t>
      </w:r>
      <w:r w:rsidRPr="00D77D01">
        <w:rPr>
          <w:szCs w:val="24"/>
        </w:rPr>
        <w:t xml:space="preserve">апроса предложений. Инструкции по подготовке </w:t>
      </w:r>
      <w:bookmarkEnd w:id="273"/>
      <w:r w:rsidR="00D51A0B" w:rsidRPr="00D77D01">
        <w:rPr>
          <w:szCs w:val="24"/>
        </w:rPr>
        <w:t>Заявок</w:t>
      </w:r>
      <w:bookmarkEnd w:id="274"/>
      <w:bookmarkEnd w:id="275"/>
    </w:p>
    <w:p w14:paraId="104C6616" w14:textId="77777777" w:rsidR="00717F60" w:rsidRPr="00D77D0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6" w:name="_Toc478388470"/>
      <w:r w:rsidRPr="00D77D01">
        <w:t xml:space="preserve">Общий порядок проведения </w:t>
      </w:r>
      <w:r w:rsidR="00440928" w:rsidRPr="00D77D01">
        <w:t>З</w:t>
      </w:r>
      <w:r w:rsidRPr="00D77D01">
        <w:t>апроса предложений</w:t>
      </w:r>
      <w:bookmarkEnd w:id="276"/>
    </w:p>
    <w:p w14:paraId="5DF51063" w14:textId="77777777" w:rsidR="00717F60" w:rsidRPr="00D77D01" w:rsidRDefault="00717F60" w:rsidP="00953802">
      <w:pPr>
        <w:pStyle w:val="3"/>
        <w:rPr>
          <w:bCs w:val="0"/>
          <w:szCs w:val="24"/>
        </w:rPr>
      </w:pPr>
      <w:bookmarkStart w:id="277" w:name="_Toc439323688"/>
      <w:bookmarkStart w:id="278" w:name="_Toc440297022"/>
      <w:bookmarkStart w:id="279" w:name="_Toc440356583"/>
      <w:bookmarkStart w:id="280" w:name="_Toc440631718"/>
      <w:bookmarkStart w:id="281" w:name="_Toc440876503"/>
      <w:bookmarkStart w:id="282" w:name="_Toc441130575"/>
      <w:bookmarkStart w:id="283" w:name="_Toc441157079"/>
      <w:bookmarkStart w:id="284" w:name="_Toc447292097"/>
      <w:bookmarkStart w:id="285" w:name="_Toc462234855"/>
      <w:bookmarkStart w:id="286" w:name="_Toc466966821"/>
      <w:bookmarkStart w:id="287" w:name="_Toc468806071"/>
      <w:bookmarkStart w:id="288" w:name="_Toc469480338"/>
      <w:bookmarkStart w:id="289" w:name="_Toc472416854"/>
      <w:bookmarkStart w:id="290" w:name="_Toc478388471"/>
      <w:r w:rsidRPr="00D77D01">
        <w:rPr>
          <w:szCs w:val="24"/>
        </w:rPr>
        <w:t>Запрос</w:t>
      </w:r>
      <w:r w:rsidRPr="00D77D01">
        <w:rPr>
          <w:bCs w:val="0"/>
          <w:szCs w:val="24"/>
        </w:rPr>
        <w:t xml:space="preserve"> предложений проводится в следующем порядке: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1D82A139" w14:textId="77777777" w:rsidR="00717F60" w:rsidRPr="00D77D01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Направление </w:t>
      </w:r>
      <w:r w:rsidR="00B228D4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ам </w:t>
      </w:r>
      <w:r w:rsidR="004B5EB3" w:rsidRPr="00D77D01">
        <w:rPr>
          <w:bCs w:val="0"/>
          <w:sz w:val="24"/>
          <w:szCs w:val="24"/>
        </w:rPr>
        <w:t>Извещени</w:t>
      </w:r>
      <w:r w:rsidR="00717F60" w:rsidRPr="00D77D01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_Ref305973033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3.2</w:t>
      </w:r>
      <w:r w:rsidR="004D3000" w:rsidRPr="00D77D01">
        <w:rPr>
          <w:sz w:val="24"/>
          <w:szCs w:val="24"/>
        </w:rPr>
        <w:fldChar w:fldCharType="end"/>
      </w:r>
      <w:r w:rsidR="00717F60" w:rsidRPr="00D77D01">
        <w:rPr>
          <w:bCs w:val="0"/>
          <w:sz w:val="24"/>
          <w:szCs w:val="24"/>
        </w:rPr>
        <w:t>),</w:t>
      </w:r>
    </w:p>
    <w:p w14:paraId="376FD9D4" w14:textId="77777777" w:rsidR="00717F60" w:rsidRPr="00D77D0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подготовка</w:t>
      </w:r>
      <w:r w:rsidR="009D7F01" w:rsidRPr="00D77D01">
        <w:rPr>
          <w:bCs w:val="0"/>
          <w:sz w:val="24"/>
          <w:szCs w:val="24"/>
        </w:rPr>
        <w:t xml:space="preserve"> </w:t>
      </w:r>
      <w:r w:rsidRPr="00D77D01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_Ref440357740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3.3</w:t>
      </w:r>
      <w:r w:rsidR="004D3000" w:rsidRPr="00D77D01">
        <w:rPr>
          <w:sz w:val="24"/>
          <w:szCs w:val="24"/>
        </w:rPr>
        <w:fldChar w:fldCharType="end"/>
      </w:r>
      <w:r w:rsidR="00A047B7" w:rsidRPr="00D77D01">
        <w:rPr>
          <w:bCs w:val="0"/>
          <w:sz w:val="24"/>
          <w:szCs w:val="24"/>
        </w:rPr>
        <w:fldChar w:fldCharType="begin"/>
      </w:r>
      <w:r w:rsidRPr="00D77D01">
        <w:rPr>
          <w:bCs w:val="0"/>
          <w:sz w:val="24"/>
          <w:szCs w:val="24"/>
        </w:rPr>
        <w:instrText xml:space="preserve"> REF __RefNumPara__444_922829174 \h </w:instrText>
      </w:r>
      <w:r w:rsidR="00C70F61" w:rsidRPr="00D77D01">
        <w:rPr>
          <w:bCs w:val="0"/>
          <w:sz w:val="24"/>
          <w:szCs w:val="24"/>
        </w:rPr>
        <w:instrText xml:space="preserve"> \* MERGEFORMAT </w:instrText>
      </w:r>
      <w:r w:rsidR="00A047B7" w:rsidRPr="00D77D01">
        <w:rPr>
          <w:bCs w:val="0"/>
          <w:sz w:val="24"/>
          <w:szCs w:val="24"/>
        </w:rPr>
      </w:r>
      <w:r w:rsidR="00A047B7" w:rsidRPr="00D77D01">
        <w:rPr>
          <w:bCs w:val="0"/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);</w:t>
      </w:r>
    </w:p>
    <w:p w14:paraId="590476DA" w14:textId="77777777" w:rsidR="00717F60" w:rsidRPr="00D77D0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28_922829174"/>
      <w:bookmarkEnd w:id="291"/>
      <w:r w:rsidRPr="00D77D01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 xml:space="preserve">и (подразделы </w:t>
      </w:r>
      <w:r w:rsidR="00A047B7" w:rsidRPr="00D77D01">
        <w:rPr>
          <w:bCs w:val="0"/>
          <w:sz w:val="24"/>
          <w:szCs w:val="24"/>
        </w:rPr>
        <w:fldChar w:fldCharType="begin"/>
      </w:r>
      <w:r w:rsidRPr="00D77D01">
        <w:rPr>
          <w:bCs w:val="0"/>
          <w:sz w:val="24"/>
          <w:szCs w:val="24"/>
        </w:rPr>
        <w:instrText xml:space="preserve"> REF __RefNumPara__828_922829174 \h </w:instrText>
      </w:r>
      <w:r w:rsidR="00C70F61" w:rsidRPr="00D77D01">
        <w:rPr>
          <w:bCs w:val="0"/>
          <w:sz w:val="24"/>
          <w:szCs w:val="24"/>
        </w:rPr>
        <w:instrText xml:space="preserve"> \* MERGEFORMAT </w:instrText>
      </w:r>
      <w:r w:rsidR="00A047B7" w:rsidRPr="00D77D01">
        <w:rPr>
          <w:bCs w:val="0"/>
          <w:sz w:val="24"/>
          <w:szCs w:val="24"/>
        </w:rPr>
      </w:r>
      <w:r w:rsidR="00A047B7" w:rsidRPr="00D77D01">
        <w:rPr>
          <w:bCs w:val="0"/>
          <w:sz w:val="24"/>
          <w:szCs w:val="24"/>
        </w:rPr>
        <w:fldChar w:fldCharType="end"/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_Ref462236869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3.4</w:t>
      </w:r>
      <w:r w:rsidR="004D3000" w:rsidRPr="00D77D01">
        <w:rPr>
          <w:sz w:val="24"/>
          <w:szCs w:val="24"/>
        </w:rPr>
        <w:fldChar w:fldCharType="end"/>
      </w:r>
      <w:r w:rsidR="00096E9D" w:rsidRPr="00D77D01">
        <w:rPr>
          <w:bCs w:val="0"/>
          <w:sz w:val="24"/>
          <w:szCs w:val="24"/>
        </w:rPr>
        <w:t xml:space="preserve">,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_Ref303683883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3.5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 xml:space="preserve">), </w:t>
      </w:r>
    </w:p>
    <w:p w14:paraId="1B50650F" w14:textId="77777777" w:rsidR="00717F60" w:rsidRPr="00D77D0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2_922829174"/>
      <w:bookmarkEnd w:id="292"/>
      <w:r w:rsidRPr="00D77D01">
        <w:rPr>
          <w:bCs w:val="0"/>
          <w:sz w:val="24"/>
          <w:szCs w:val="24"/>
        </w:rPr>
        <w:t xml:space="preserve">оценка </w:t>
      </w:r>
      <w:r w:rsidR="00D51A0B" w:rsidRPr="00D77D01">
        <w:rPr>
          <w:bCs w:val="0"/>
          <w:sz w:val="24"/>
          <w:szCs w:val="24"/>
        </w:rPr>
        <w:t xml:space="preserve">Заявок </w:t>
      </w:r>
      <w:r w:rsidR="00F86B89" w:rsidRPr="00D77D01">
        <w:rPr>
          <w:bCs w:val="0"/>
          <w:sz w:val="24"/>
          <w:szCs w:val="24"/>
        </w:rPr>
        <w:t xml:space="preserve">и проведение переговоров </w:t>
      </w:r>
      <w:r w:rsidRPr="00D77D01">
        <w:rPr>
          <w:bCs w:val="0"/>
          <w:sz w:val="24"/>
          <w:szCs w:val="24"/>
        </w:rPr>
        <w:t xml:space="preserve">(подраздел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_Ref305973250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3.6</w:t>
      </w:r>
      <w:r w:rsidR="004D3000" w:rsidRPr="00D77D01">
        <w:rPr>
          <w:sz w:val="24"/>
          <w:szCs w:val="24"/>
        </w:rPr>
        <w:fldChar w:fldCharType="end"/>
      </w:r>
      <w:r w:rsidR="00A047B7" w:rsidRPr="00D77D01">
        <w:rPr>
          <w:bCs w:val="0"/>
          <w:sz w:val="24"/>
          <w:szCs w:val="24"/>
        </w:rPr>
        <w:fldChar w:fldCharType="begin"/>
      </w:r>
      <w:r w:rsidRPr="00D77D01">
        <w:rPr>
          <w:bCs w:val="0"/>
          <w:sz w:val="24"/>
          <w:szCs w:val="24"/>
        </w:rPr>
        <w:instrText xml:space="preserve"> REF __RefNumPara__832_922829174 \h </w:instrText>
      </w:r>
      <w:r w:rsidR="00C70F61" w:rsidRPr="00D77D01">
        <w:rPr>
          <w:bCs w:val="0"/>
          <w:sz w:val="24"/>
          <w:szCs w:val="24"/>
        </w:rPr>
        <w:instrText xml:space="preserve"> \* MERGEFORMAT </w:instrText>
      </w:r>
      <w:r w:rsidR="00A047B7" w:rsidRPr="00D77D01">
        <w:rPr>
          <w:bCs w:val="0"/>
          <w:sz w:val="24"/>
          <w:szCs w:val="24"/>
        </w:rPr>
      </w:r>
      <w:r w:rsidR="00A047B7" w:rsidRPr="00D77D01">
        <w:rPr>
          <w:bCs w:val="0"/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);</w:t>
      </w:r>
    </w:p>
    <w:p w14:paraId="7641BE72" w14:textId="77777777" w:rsidR="00717F60" w:rsidRPr="00D77D01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4_922829174"/>
      <w:bookmarkEnd w:id="293"/>
      <w:r w:rsidRPr="00D77D01">
        <w:rPr>
          <w:bCs w:val="0"/>
          <w:sz w:val="24"/>
          <w:szCs w:val="24"/>
        </w:rPr>
        <w:t>аукционная процедура понижени</w:t>
      </w:r>
      <w:r w:rsidR="003E170D" w:rsidRPr="00D77D01">
        <w:rPr>
          <w:bCs w:val="0"/>
          <w:sz w:val="24"/>
          <w:szCs w:val="24"/>
        </w:rPr>
        <w:t>я</w:t>
      </w:r>
      <w:r w:rsidRPr="00D77D01">
        <w:rPr>
          <w:bCs w:val="0"/>
          <w:sz w:val="24"/>
          <w:szCs w:val="24"/>
        </w:rPr>
        <w:t xml:space="preserve"> цены</w:t>
      </w:r>
      <w:r w:rsidR="00717F60" w:rsidRPr="00D77D01">
        <w:rPr>
          <w:bCs w:val="0"/>
          <w:sz w:val="24"/>
          <w:szCs w:val="24"/>
        </w:rPr>
        <w:t xml:space="preserve"> </w:t>
      </w:r>
      <w:r w:rsidRPr="00D77D01">
        <w:rPr>
          <w:bCs w:val="0"/>
          <w:sz w:val="24"/>
          <w:szCs w:val="24"/>
        </w:rPr>
        <w:t>(</w:t>
      </w:r>
      <w:r w:rsidR="00717F60" w:rsidRPr="00D77D01">
        <w:rPr>
          <w:bCs w:val="0"/>
          <w:sz w:val="24"/>
          <w:szCs w:val="24"/>
        </w:rPr>
        <w:t>переторжк</w:t>
      </w:r>
      <w:r w:rsidRPr="00D77D01">
        <w:rPr>
          <w:bCs w:val="0"/>
          <w:sz w:val="24"/>
          <w:szCs w:val="24"/>
        </w:rPr>
        <w:t>а)</w:t>
      </w:r>
      <w:r w:rsidR="00717F60" w:rsidRPr="00D77D01">
        <w:rPr>
          <w:bCs w:val="0"/>
          <w:sz w:val="24"/>
          <w:szCs w:val="24"/>
        </w:rPr>
        <w:t xml:space="preserve"> (при необходимости) (подраздел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_Ref303250967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3.7</w:t>
      </w:r>
      <w:r w:rsidR="004D3000" w:rsidRPr="00D77D01">
        <w:rPr>
          <w:sz w:val="24"/>
          <w:szCs w:val="24"/>
        </w:rPr>
        <w:fldChar w:fldCharType="end"/>
      </w:r>
      <w:r w:rsidR="00A047B7" w:rsidRPr="00D77D01">
        <w:rPr>
          <w:bCs w:val="0"/>
          <w:sz w:val="24"/>
          <w:szCs w:val="24"/>
        </w:rPr>
        <w:fldChar w:fldCharType="begin"/>
      </w:r>
      <w:r w:rsidR="00717F60" w:rsidRPr="00D77D01">
        <w:rPr>
          <w:bCs w:val="0"/>
          <w:sz w:val="24"/>
          <w:szCs w:val="24"/>
        </w:rPr>
        <w:instrText xml:space="preserve"> REF __RefNumPara__834_922829174 \h </w:instrText>
      </w:r>
      <w:r w:rsidR="00C70F61" w:rsidRPr="00D77D01">
        <w:rPr>
          <w:bCs w:val="0"/>
          <w:sz w:val="24"/>
          <w:szCs w:val="24"/>
        </w:rPr>
        <w:instrText xml:space="preserve"> \* MERGEFORMAT </w:instrText>
      </w:r>
      <w:r w:rsidR="00A047B7" w:rsidRPr="00D77D01">
        <w:rPr>
          <w:bCs w:val="0"/>
          <w:sz w:val="24"/>
          <w:szCs w:val="24"/>
        </w:rPr>
      </w:r>
      <w:r w:rsidR="00A047B7" w:rsidRPr="00D77D01">
        <w:rPr>
          <w:bCs w:val="0"/>
          <w:sz w:val="24"/>
          <w:szCs w:val="24"/>
        </w:rPr>
        <w:fldChar w:fldCharType="end"/>
      </w:r>
      <w:r w:rsidR="00717F60" w:rsidRPr="00D77D01">
        <w:rPr>
          <w:bCs w:val="0"/>
          <w:sz w:val="24"/>
          <w:szCs w:val="24"/>
        </w:rPr>
        <w:t>);</w:t>
      </w:r>
    </w:p>
    <w:p w14:paraId="53341EFD" w14:textId="0175199D" w:rsidR="00717F60" w:rsidRPr="00D77D0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6_922829174"/>
      <w:bookmarkEnd w:id="294"/>
      <w:r w:rsidRPr="00D77D01">
        <w:rPr>
          <w:bCs w:val="0"/>
          <w:sz w:val="24"/>
          <w:szCs w:val="24"/>
        </w:rPr>
        <w:t xml:space="preserve">подведение итогов </w:t>
      </w:r>
      <w:r w:rsidR="00440928" w:rsidRPr="00D77D01">
        <w:rPr>
          <w:bCs w:val="0"/>
          <w:sz w:val="24"/>
          <w:szCs w:val="24"/>
        </w:rPr>
        <w:t>З</w:t>
      </w:r>
      <w:r w:rsidRPr="00D77D01">
        <w:rPr>
          <w:bCs w:val="0"/>
          <w:sz w:val="24"/>
          <w:szCs w:val="24"/>
        </w:rPr>
        <w:t xml:space="preserve">апроса предложений (подраздел </w:t>
      </w:r>
      <w:r w:rsidR="00A047B7" w:rsidRPr="00D77D01">
        <w:rPr>
          <w:sz w:val="24"/>
          <w:szCs w:val="24"/>
        </w:rPr>
        <w:fldChar w:fldCharType="begin"/>
      </w:r>
      <w:r w:rsidR="00B007DA" w:rsidRPr="00D77D01">
        <w:rPr>
          <w:bCs w:val="0"/>
          <w:sz w:val="24"/>
          <w:szCs w:val="24"/>
        </w:rPr>
        <w:instrText xml:space="preserve"> REF _Ref472416971 \r \h </w:instrText>
      </w:r>
      <w:r w:rsidR="0024388A" w:rsidRPr="00D77D01">
        <w:rPr>
          <w:sz w:val="24"/>
          <w:szCs w:val="24"/>
        </w:rPr>
        <w:instrText xml:space="preserve"> \* MERGEFORMAT </w:instrText>
      </w:r>
      <w:r w:rsidR="00A047B7" w:rsidRPr="00D77D01">
        <w:rPr>
          <w:sz w:val="24"/>
          <w:szCs w:val="24"/>
        </w:rPr>
      </w:r>
      <w:r w:rsidR="00A047B7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3.9</w:t>
      </w:r>
      <w:r w:rsidR="00A047B7" w:rsidRPr="00D77D01">
        <w:rPr>
          <w:sz w:val="24"/>
          <w:szCs w:val="24"/>
        </w:rPr>
        <w:fldChar w:fldCharType="end"/>
      </w:r>
      <w:r w:rsidR="00A047B7" w:rsidRPr="00D77D01">
        <w:rPr>
          <w:bCs w:val="0"/>
          <w:sz w:val="24"/>
          <w:szCs w:val="24"/>
        </w:rPr>
        <w:fldChar w:fldCharType="begin"/>
      </w:r>
      <w:r w:rsidRPr="00D77D01">
        <w:rPr>
          <w:bCs w:val="0"/>
          <w:sz w:val="24"/>
          <w:szCs w:val="24"/>
        </w:rPr>
        <w:instrText xml:space="preserve"> REF __RefNumPara__836_922829174 \h </w:instrText>
      </w:r>
      <w:r w:rsidR="00C70F61" w:rsidRPr="00D77D01">
        <w:rPr>
          <w:bCs w:val="0"/>
          <w:sz w:val="24"/>
          <w:szCs w:val="24"/>
        </w:rPr>
        <w:instrText xml:space="preserve"> \* MERGEFORMAT </w:instrText>
      </w:r>
      <w:r w:rsidR="00A047B7" w:rsidRPr="00D77D01">
        <w:rPr>
          <w:bCs w:val="0"/>
          <w:sz w:val="24"/>
          <w:szCs w:val="24"/>
        </w:rPr>
      </w:r>
      <w:r w:rsidR="00A047B7" w:rsidRPr="00D77D01">
        <w:rPr>
          <w:bCs w:val="0"/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);</w:t>
      </w:r>
    </w:p>
    <w:p w14:paraId="1195A841" w14:textId="04645968" w:rsidR="00717F60" w:rsidRPr="00D77D0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проведение пред</w:t>
      </w:r>
      <w:r w:rsidR="00CF531D" w:rsidRPr="00D77D01">
        <w:rPr>
          <w:bCs w:val="0"/>
          <w:sz w:val="24"/>
          <w:szCs w:val="24"/>
        </w:rPr>
        <w:t>д</w:t>
      </w:r>
      <w:r w:rsidR="00123C70" w:rsidRPr="00D77D01">
        <w:rPr>
          <w:bCs w:val="0"/>
          <w:sz w:val="24"/>
          <w:szCs w:val="24"/>
        </w:rPr>
        <w:t>оговор</w:t>
      </w:r>
      <w:r w:rsidRPr="00D77D01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>а (подраздел</w:t>
      </w:r>
      <w:r w:rsidR="00096E9D" w:rsidRPr="00D77D01">
        <w:rPr>
          <w:bCs w:val="0"/>
          <w:sz w:val="24"/>
          <w:szCs w:val="24"/>
        </w:rPr>
        <w:t xml:space="preserve"> </w:t>
      </w:r>
      <w:r w:rsidR="00A047B7" w:rsidRPr="00D77D01">
        <w:rPr>
          <w:sz w:val="24"/>
          <w:szCs w:val="24"/>
        </w:rPr>
        <w:fldChar w:fldCharType="begin"/>
      </w:r>
      <w:r w:rsidR="00B007DA" w:rsidRPr="00D77D01">
        <w:rPr>
          <w:bCs w:val="0"/>
          <w:sz w:val="24"/>
          <w:szCs w:val="24"/>
        </w:rPr>
        <w:instrText xml:space="preserve"> REF _Ref468805820 \r \h </w:instrText>
      </w:r>
      <w:r w:rsidR="0024388A" w:rsidRPr="00D77D01">
        <w:rPr>
          <w:sz w:val="24"/>
          <w:szCs w:val="24"/>
        </w:rPr>
        <w:instrText xml:space="preserve"> \* MERGEFORMAT </w:instrText>
      </w:r>
      <w:r w:rsidR="00A047B7" w:rsidRPr="00D77D01">
        <w:rPr>
          <w:sz w:val="24"/>
          <w:szCs w:val="24"/>
        </w:rPr>
      </w:r>
      <w:r w:rsidR="00A047B7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3.12</w:t>
      </w:r>
      <w:r w:rsidR="00A047B7" w:rsidRPr="00D77D01">
        <w:rPr>
          <w:sz w:val="24"/>
          <w:szCs w:val="24"/>
        </w:rPr>
        <w:fldChar w:fldCharType="end"/>
      </w:r>
      <w:r w:rsidR="00096E9D" w:rsidRPr="00D77D01">
        <w:rPr>
          <w:bCs w:val="0"/>
          <w:sz w:val="24"/>
          <w:szCs w:val="24"/>
        </w:rPr>
        <w:t>)</w:t>
      </w:r>
      <w:r w:rsidR="00B007DA" w:rsidRPr="00D77D01">
        <w:rPr>
          <w:bCs w:val="0"/>
          <w:sz w:val="24"/>
          <w:szCs w:val="24"/>
        </w:rPr>
        <w:t>;</w:t>
      </w:r>
    </w:p>
    <w:p w14:paraId="35647F02" w14:textId="77777777" w:rsidR="00BE7342" w:rsidRPr="00D77D0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D77D01">
        <w:rPr>
          <w:bCs w:val="0"/>
          <w:sz w:val="24"/>
          <w:szCs w:val="24"/>
        </w:rPr>
        <w:t>Участник</w:t>
      </w:r>
      <w:r w:rsidR="00BE7342" w:rsidRPr="00D77D01">
        <w:rPr>
          <w:bCs w:val="0"/>
          <w:sz w:val="24"/>
          <w:szCs w:val="24"/>
        </w:rPr>
        <w:t>а</w:t>
      </w:r>
      <w:r w:rsidR="00F030B1" w:rsidRPr="00D77D01">
        <w:rPr>
          <w:bCs w:val="0"/>
          <w:sz w:val="24"/>
          <w:szCs w:val="24"/>
        </w:rPr>
        <w:t xml:space="preserve"> </w:t>
      </w:r>
      <w:r w:rsidR="00CF39D0" w:rsidRPr="00D77D01">
        <w:rPr>
          <w:bCs w:val="0"/>
          <w:sz w:val="24"/>
          <w:szCs w:val="24"/>
        </w:rPr>
        <w:t xml:space="preserve">(при необходимости) </w:t>
      </w:r>
      <w:r w:rsidRPr="00D77D01">
        <w:rPr>
          <w:bCs w:val="0"/>
          <w:sz w:val="24"/>
          <w:szCs w:val="24"/>
        </w:rPr>
        <w:t>по 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 xml:space="preserve">у (подраздел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_Ref472417185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3.13</w:t>
      </w:r>
      <w:r w:rsidR="004D3000" w:rsidRPr="00D77D01">
        <w:rPr>
          <w:sz w:val="24"/>
          <w:szCs w:val="24"/>
        </w:rPr>
        <w:fldChar w:fldCharType="end"/>
      </w:r>
      <w:r w:rsidR="00BE7342" w:rsidRPr="00D77D01">
        <w:rPr>
          <w:bCs w:val="0"/>
          <w:sz w:val="24"/>
          <w:szCs w:val="24"/>
        </w:rPr>
        <w:t>);</w:t>
      </w:r>
    </w:p>
    <w:p w14:paraId="6B694ECF" w14:textId="77777777" w:rsidR="00717F60" w:rsidRPr="00D77D0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уведомление о результатах </w:t>
      </w:r>
      <w:r w:rsidR="00440928" w:rsidRPr="00D77D01">
        <w:rPr>
          <w:bCs w:val="0"/>
          <w:sz w:val="24"/>
          <w:szCs w:val="24"/>
        </w:rPr>
        <w:t>З</w:t>
      </w:r>
      <w:r w:rsidRPr="00D77D01">
        <w:rPr>
          <w:bCs w:val="0"/>
          <w:sz w:val="24"/>
          <w:szCs w:val="24"/>
        </w:rPr>
        <w:t xml:space="preserve">апроса предложений (подраздел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_Ref306140451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3.14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)</w:t>
      </w:r>
      <w:r w:rsidR="0099066F" w:rsidRPr="00D77D01">
        <w:rPr>
          <w:bCs w:val="0"/>
          <w:sz w:val="24"/>
          <w:szCs w:val="24"/>
        </w:rPr>
        <w:t>.</w:t>
      </w:r>
    </w:p>
    <w:p w14:paraId="4201484C" w14:textId="77777777" w:rsidR="0099066F" w:rsidRPr="00D77D01" w:rsidRDefault="0099066F" w:rsidP="00953802">
      <w:pPr>
        <w:pStyle w:val="3"/>
        <w:rPr>
          <w:szCs w:val="24"/>
          <w:lang w:eastAsia="ru-RU"/>
        </w:rPr>
      </w:pPr>
      <w:bookmarkStart w:id="295" w:name="_Toc439323689"/>
      <w:bookmarkStart w:id="296" w:name="_Toc440297023"/>
      <w:bookmarkStart w:id="297" w:name="_Toc440356584"/>
      <w:bookmarkStart w:id="298" w:name="_Toc440631719"/>
      <w:bookmarkStart w:id="299" w:name="_Toc440876504"/>
      <w:bookmarkStart w:id="300" w:name="_Toc441130576"/>
      <w:bookmarkStart w:id="301" w:name="_Toc441157080"/>
      <w:bookmarkStart w:id="302" w:name="_Toc447292098"/>
      <w:bookmarkStart w:id="303" w:name="_Toc462234856"/>
      <w:bookmarkStart w:id="304" w:name="_Toc466966822"/>
      <w:bookmarkStart w:id="305" w:name="_Toc468806072"/>
      <w:bookmarkStart w:id="306" w:name="_Toc469480339"/>
      <w:bookmarkStart w:id="307" w:name="_Toc472416855"/>
      <w:bookmarkStart w:id="308" w:name="_Toc478388472"/>
      <w:r w:rsidRPr="00D77D01">
        <w:rPr>
          <w:szCs w:val="24"/>
          <w:lang w:eastAsia="ru-RU"/>
        </w:rPr>
        <w:t xml:space="preserve">В </w:t>
      </w:r>
      <w:r w:rsidRPr="00D77D01">
        <w:rPr>
          <w:bCs w:val="0"/>
          <w:szCs w:val="24"/>
        </w:rPr>
        <w:t>процессе</w:t>
      </w:r>
      <w:r w:rsidRPr="00D77D01">
        <w:rPr>
          <w:szCs w:val="24"/>
          <w:lang w:eastAsia="ru-RU"/>
        </w:rPr>
        <w:t xml:space="preserve"> проведения </w:t>
      </w:r>
      <w:r w:rsidR="00440928" w:rsidRPr="00D77D01">
        <w:rPr>
          <w:szCs w:val="24"/>
          <w:lang w:eastAsia="ru-RU"/>
        </w:rPr>
        <w:t>З</w:t>
      </w:r>
      <w:r w:rsidRPr="00D77D01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463F5111" w14:textId="77777777" w:rsidR="0099066F" w:rsidRPr="00D77D0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77D01">
        <w:rPr>
          <w:sz w:val="24"/>
          <w:szCs w:val="24"/>
          <w:lang w:eastAsia="ru-RU"/>
        </w:rPr>
        <w:t xml:space="preserve">изменения, вносимые в </w:t>
      </w:r>
      <w:r w:rsidR="004B5EB3" w:rsidRPr="00D77D01">
        <w:rPr>
          <w:sz w:val="24"/>
          <w:szCs w:val="24"/>
          <w:lang w:eastAsia="ru-RU"/>
        </w:rPr>
        <w:t>Извещени</w:t>
      </w:r>
      <w:r w:rsidRPr="00D77D01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77D01">
        <w:rPr>
          <w:sz w:val="24"/>
          <w:szCs w:val="24"/>
          <w:lang w:eastAsia="ru-RU"/>
        </w:rPr>
        <w:t>запросе предложений</w:t>
      </w:r>
      <w:r w:rsidRPr="00D77D01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14:paraId="0615E1A1" w14:textId="77777777" w:rsidR="0099066F" w:rsidRPr="00D77D0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77D01">
        <w:rPr>
          <w:sz w:val="24"/>
          <w:szCs w:val="24"/>
          <w:lang w:eastAsia="ru-RU"/>
        </w:rPr>
        <w:t xml:space="preserve">разъяснения </w:t>
      </w:r>
      <w:r w:rsidR="004B5EB3" w:rsidRPr="00D77D01">
        <w:rPr>
          <w:sz w:val="24"/>
          <w:szCs w:val="24"/>
          <w:lang w:eastAsia="ru-RU"/>
        </w:rPr>
        <w:t>Извещени</w:t>
      </w:r>
      <w:r w:rsidRPr="00D77D01">
        <w:rPr>
          <w:sz w:val="24"/>
          <w:szCs w:val="24"/>
          <w:lang w:eastAsia="ru-RU"/>
        </w:rPr>
        <w:t xml:space="preserve">я о проведении </w:t>
      </w:r>
      <w:r w:rsidR="0089163E" w:rsidRPr="00D77D01">
        <w:rPr>
          <w:sz w:val="24"/>
          <w:szCs w:val="24"/>
          <w:lang w:eastAsia="ru-RU"/>
        </w:rPr>
        <w:t>запроса предложений</w:t>
      </w:r>
      <w:r w:rsidRPr="00D77D01">
        <w:rPr>
          <w:sz w:val="24"/>
          <w:szCs w:val="24"/>
          <w:lang w:eastAsia="ru-RU"/>
        </w:rPr>
        <w:t xml:space="preserve">, </w:t>
      </w:r>
      <w:r w:rsidR="0089163E" w:rsidRPr="00D77D01">
        <w:rPr>
          <w:sz w:val="24"/>
          <w:szCs w:val="24"/>
          <w:lang w:eastAsia="ru-RU"/>
        </w:rPr>
        <w:t>Д</w:t>
      </w:r>
      <w:r w:rsidRPr="00D77D01">
        <w:rPr>
          <w:sz w:val="24"/>
          <w:szCs w:val="24"/>
          <w:lang w:eastAsia="ru-RU"/>
        </w:rPr>
        <w:t xml:space="preserve">окументации </w:t>
      </w:r>
      <w:r w:rsidR="0089163E" w:rsidRPr="00D77D01">
        <w:rPr>
          <w:sz w:val="24"/>
          <w:szCs w:val="24"/>
          <w:lang w:eastAsia="ru-RU"/>
        </w:rPr>
        <w:t xml:space="preserve">по запросу предложений </w:t>
      </w:r>
      <w:r w:rsidRPr="00D77D01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14:paraId="107D98E9" w14:textId="77777777" w:rsidR="0099066F" w:rsidRPr="00D77D0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77D01">
        <w:rPr>
          <w:sz w:val="24"/>
          <w:szCs w:val="24"/>
          <w:lang w:eastAsia="ru-RU"/>
        </w:rPr>
        <w:t xml:space="preserve">отказ от проведения </w:t>
      </w:r>
      <w:r w:rsidR="00027C2B" w:rsidRPr="00D77D01">
        <w:rPr>
          <w:sz w:val="24"/>
          <w:szCs w:val="24"/>
          <w:lang w:eastAsia="ru-RU"/>
        </w:rPr>
        <w:t>З</w:t>
      </w:r>
      <w:r w:rsidR="0089163E" w:rsidRPr="00D77D01">
        <w:rPr>
          <w:sz w:val="24"/>
          <w:szCs w:val="24"/>
          <w:lang w:eastAsia="ru-RU"/>
        </w:rPr>
        <w:t xml:space="preserve">апроса предложений </w:t>
      </w:r>
      <w:r w:rsidRPr="00D77D01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77D01">
        <w:rPr>
          <w:sz w:val="24"/>
          <w:szCs w:val="24"/>
          <w:lang w:eastAsia="ru-RU"/>
        </w:rPr>
        <w:t>З</w:t>
      </w:r>
      <w:r w:rsidR="0089163E" w:rsidRPr="00D77D01">
        <w:rPr>
          <w:sz w:val="24"/>
          <w:szCs w:val="24"/>
          <w:lang w:eastAsia="ru-RU"/>
        </w:rPr>
        <w:t>апроса предложений</w:t>
      </w:r>
      <w:r w:rsidRPr="00D77D01">
        <w:rPr>
          <w:sz w:val="24"/>
          <w:szCs w:val="24"/>
          <w:lang w:eastAsia="ru-RU"/>
        </w:rPr>
        <w:t>;</w:t>
      </w:r>
    </w:p>
    <w:p w14:paraId="3D5FD7B2" w14:textId="77777777" w:rsidR="0099066F" w:rsidRPr="00D77D0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77D01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14:paraId="20E29238" w14:textId="77777777" w:rsidR="0099066F" w:rsidRPr="00D77D0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77D01">
        <w:rPr>
          <w:sz w:val="24"/>
          <w:szCs w:val="24"/>
          <w:lang w:eastAsia="ru-RU"/>
        </w:rPr>
        <w:t>П</w:t>
      </w:r>
      <w:r w:rsidR="0099066F" w:rsidRPr="00D77D0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77D01">
        <w:rPr>
          <w:sz w:val="24"/>
          <w:szCs w:val="24"/>
          <w:lang w:eastAsia="ru-RU"/>
        </w:rPr>
        <w:t>З</w:t>
      </w:r>
      <w:r w:rsidR="0089163E" w:rsidRPr="00D77D01">
        <w:rPr>
          <w:sz w:val="24"/>
          <w:szCs w:val="24"/>
          <w:lang w:eastAsia="ru-RU"/>
        </w:rPr>
        <w:t xml:space="preserve">апроса предложений </w:t>
      </w:r>
      <w:r w:rsidR="0099066F" w:rsidRPr="00D77D01">
        <w:rPr>
          <w:sz w:val="24"/>
          <w:szCs w:val="24"/>
          <w:lang w:eastAsia="ru-RU"/>
        </w:rPr>
        <w:t xml:space="preserve">и </w:t>
      </w:r>
      <w:r w:rsidR="003E4055" w:rsidRPr="00D77D01">
        <w:rPr>
          <w:sz w:val="24"/>
          <w:szCs w:val="24"/>
        </w:rPr>
        <w:t>подписанные членами Закупочной комиссии</w:t>
      </w:r>
      <w:r w:rsidR="003E4055" w:rsidRPr="00D77D01">
        <w:rPr>
          <w:sz w:val="24"/>
          <w:szCs w:val="24"/>
          <w:lang w:eastAsia="ru-RU"/>
        </w:rPr>
        <w:t xml:space="preserve"> </w:t>
      </w:r>
      <w:r w:rsidR="0099066F" w:rsidRPr="00D77D01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77D01">
        <w:rPr>
          <w:sz w:val="24"/>
          <w:szCs w:val="24"/>
          <w:lang w:eastAsia="ru-RU"/>
        </w:rPr>
        <w:t>П</w:t>
      </w:r>
      <w:r w:rsidR="0099066F" w:rsidRPr="00D77D01">
        <w:rPr>
          <w:sz w:val="24"/>
          <w:szCs w:val="24"/>
          <w:lang w:eastAsia="ru-RU"/>
        </w:rPr>
        <w:t>ротоколов.</w:t>
      </w:r>
    </w:p>
    <w:p w14:paraId="2F103DEB" w14:textId="77777777" w:rsidR="00717F60" w:rsidRPr="00D77D01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14:paraId="1D243677" w14:textId="77777777" w:rsidR="00717F60" w:rsidRPr="00D77D01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9" w:name="_Ref303250835"/>
      <w:bookmarkStart w:id="310" w:name="_Ref305973033"/>
      <w:bookmarkStart w:id="311" w:name="_Toc439326609"/>
      <w:bookmarkStart w:id="312" w:name="_Toc478388473"/>
      <w:bookmarkStart w:id="313" w:name="_Ref191386178"/>
      <w:r w:rsidRPr="00D77D01">
        <w:t>Предоставление Извещения о проведении запроса предложений и Документации</w:t>
      </w:r>
      <w:bookmarkEnd w:id="309"/>
      <w:r w:rsidRPr="00D77D01">
        <w:t xml:space="preserve"> по запросу предложений</w:t>
      </w:r>
      <w:bookmarkEnd w:id="310"/>
      <w:bookmarkEnd w:id="311"/>
      <w:bookmarkEnd w:id="312"/>
    </w:p>
    <w:p w14:paraId="114A41C2" w14:textId="77777777" w:rsidR="00717F60" w:rsidRPr="00D77D01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14" w:name="_Ref478546182"/>
      <w:r w:rsidRPr="00D77D01">
        <w:rPr>
          <w:sz w:val="24"/>
          <w:szCs w:val="24"/>
        </w:rPr>
        <w:t>Извещени</w:t>
      </w:r>
      <w:r w:rsidR="00717F60" w:rsidRPr="00D77D01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77D01">
        <w:rPr>
          <w:sz w:val="24"/>
          <w:szCs w:val="24"/>
        </w:rPr>
        <w:t>направлены</w:t>
      </w:r>
      <w:r w:rsidR="003129D4" w:rsidRPr="00D77D01">
        <w:rPr>
          <w:sz w:val="24"/>
          <w:szCs w:val="24"/>
        </w:rPr>
        <w:t xml:space="preserve"> </w:t>
      </w:r>
      <w:r w:rsidR="00717F60" w:rsidRPr="00D77D01">
        <w:rPr>
          <w:sz w:val="24"/>
          <w:szCs w:val="24"/>
        </w:rPr>
        <w:t xml:space="preserve">в порядке, указанном в 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_Ref302563524 \n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1.1.1</w:t>
      </w:r>
      <w:r w:rsidR="004D3000" w:rsidRPr="00D77D01">
        <w:rPr>
          <w:sz w:val="24"/>
          <w:szCs w:val="24"/>
        </w:rPr>
        <w:fldChar w:fldCharType="end"/>
      </w:r>
      <w:r w:rsidR="004C5DD3" w:rsidRPr="00D77D01">
        <w:rPr>
          <w:sz w:val="24"/>
          <w:szCs w:val="24"/>
        </w:rPr>
        <w:t xml:space="preserve"> </w:t>
      </w:r>
      <w:r w:rsidR="004C5DD3" w:rsidRPr="00D77D01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14"/>
    </w:p>
    <w:p w14:paraId="68C970BD" w14:textId="77777777" w:rsidR="00717F60" w:rsidRPr="00D77D01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77D01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14:paraId="12F6E485" w14:textId="77777777" w:rsidR="00717F60" w:rsidRPr="00D77D01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14:paraId="24A97E56" w14:textId="18C69532" w:rsidR="003B6795" w:rsidRPr="00D77D01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5" w:name="__RefNumPara__444_922829174"/>
      <w:bookmarkStart w:id="316" w:name="_Ref191386216"/>
      <w:bookmarkStart w:id="317" w:name="_Ref305973147"/>
      <w:bookmarkEnd w:id="313"/>
      <w:bookmarkEnd w:id="315"/>
      <w:r w:rsidRPr="00D77D01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D77D01">
        <w:rPr>
          <w:sz w:val="24"/>
          <w:szCs w:val="24"/>
        </w:rPr>
        <w:t xml:space="preserve"> </w:t>
      </w:r>
      <w:r w:rsidR="009F0FD9" w:rsidRPr="00D77D01">
        <w:rPr>
          <w:sz w:val="24"/>
          <w:szCs w:val="24"/>
        </w:rPr>
        <w:fldChar w:fldCharType="begin"/>
      </w:r>
      <w:r w:rsidR="009F0FD9" w:rsidRPr="00D77D01">
        <w:rPr>
          <w:sz w:val="24"/>
          <w:szCs w:val="24"/>
        </w:rPr>
        <w:instrText xml:space="preserve"> REF _Ref478546182 \r \h </w:instrText>
      </w:r>
      <w:r w:rsidR="0024388A" w:rsidRPr="00D77D01">
        <w:rPr>
          <w:sz w:val="24"/>
          <w:szCs w:val="24"/>
        </w:rPr>
        <w:instrText xml:space="preserve"> \* MERGEFORMAT </w:instrText>
      </w:r>
      <w:r w:rsidR="009F0FD9" w:rsidRPr="00D77D01">
        <w:rPr>
          <w:sz w:val="24"/>
          <w:szCs w:val="24"/>
        </w:rPr>
      </w:r>
      <w:r w:rsidR="009F0FD9" w:rsidRPr="00D77D01">
        <w:rPr>
          <w:sz w:val="24"/>
          <w:szCs w:val="24"/>
        </w:rPr>
        <w:fldChar w:fldCharType="separate"/>
      </w:r>
      <w:r w:rsidR="009F0FD9" w:rsidRPr="00D77D01">
        <w:rPr>
          <w:sz w:val="24"/>
          <w:szCs w:val="24"/>
        </w:rPr>
        <w:t>3.2.1</w:t>
      </w:r>
      <w:r w:rsidR="009F0FD9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>.</w:t>
      </w:r>
    </w:p>
    <w:p w14:paraId="15606FAD" w14:textId="77777777" w:rsidR="00717F60" w:rsidRPr="00D77D0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8" w:name="_Ref440357740"/>
      <w:bookmarkStart w:id="319" w:name="_Toc478388474"/>
      <w:r w:rsidRPr="00D77D01">
        <w:t xml:space="preserve">Подготовка </w:t>
      </w:r>
      <w:bookmarkEnd w:id="316"/>
      <w:r w:rsidRPr="00D77D01">
        <w:t>Заявок</w:t>
      </w:r>
      <w:bookmarkEnd w:id="317"/>
      <w:bookmarkEnd w:id="318"/>
      <w:bookmarkEnd w:id="319"/>
    </w:p>
    <w:p w14:paraId="2FA90FCC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320" w:name="_Ref306114638"/>
      <w:bookmarkStart w:id="321" w:name="_Toc440297026"/>
      <w:bookmarkStart w:id="322" w:name="_Toc440356587"/>
      <w:bookmarkStart w:id="323" w:name="_Toc440631722"/>
      <w:bookmarkStart w:id="324" w:name="_Toc440876507"/>
      <w:bookmarkStart w:id="325" w:name="_Toc441130579"/>
      <w:bookmarkStart w:id="326" w:name="_Toc441157083"/>
      <w:bookmarkStart w:id="327" w:name="_Toc447292101"/>
      <w:bookmarkStart w:id="328" w:name="_Toc462234859"/>
      <w:bookmarkStart w:id="329" w:name="_Toc466966825"/>
      <w:bookmarkStart w:id="330" w:name="_Toc468806075"/>
      <w:bookmarkStart w:id="331" w:name="_Toc469480342"/>
      <w:bookmarkStart w:id="332" w:name="_Toc472416858"/>
      <w:bookmarkStart w:id="333" w:name="_Toc478388475"/>
      <w:r w:rsidRPr="00D77D01">
        <w:rPr>
          <w:szCs w:val="24"/>
        </w:rPr>
        <w:t xml:space="preserve">Общие требования к </w:t>
      </w:r>
      <w:r w:rsidR="004B5EB3" w:rsidRPr="00D77D01">
        <w:rPr>
          <w:szCs w:val="24"/>
        </w:rPr>
        <w:t>Заявк</w:t>
      </w:r>
      <w:r w:rsidRPr="00D77D01">
        <w:rPr>
          <w:szCs w:val="24"/>
        </w:rPr>
        <w:t>е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03CFD7AF" w14:textId="77777777" w:rsidR="00717F60" w:rsidRPr="00D77D01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Участник</w:t>
      </w:r>
      <w:r w:rsidR="00717F60" w:rsidRPr="00D77D01">
        <w:rPr>
          <w:bCs w:val="0"/>
          <w:sz w:val="24"/>
          <w:szCs w:val="24"/>
        </w:rPr>
        <w:t xml:space="preserve"> должен подготовить </w:t>
      </w:r>
      <w:r w:rsidR="004B5EB3" w:rsidRPr="00D77D01">
        <w:rPr>
          <w:bCs w:val="0"/>
          <w:sz w:val="24"/>
          <w:szCs w:val="24"/>
        </w:rPr>
        <w:t>Заявк</w:t>
      </w:r>
      <w:r w:rsidR="00717F60" w:rsidRPr="00D77D01">
        <w:rPr>
          <w:bCs w:val="0"/>
          <w:sz w:val="24"/>
          <w:szCs w:val="24"/>
        </w:rPr>
        <w:t>у, включающую в себя:</w:t>
      </w:r>
    </w:p>
    <w:p w14:paraId="57920E7E" w14:textId="77777777" w:rsidR="00717F60" w:rsidRPr="00D77D0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77D01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77D01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77D01">
        <w:rPr>
          <w:bCs w:val="0"/>
          <w:spacing w:val="-2"/>
          <w:sz w:val="24"/>
          <w:szCs w:val="24"/>
        </w:rPr>
        <w:t>(</w:t>
      </w:r>
      <w:r w:rsidR="003F3A69" w:rsidRPr="00D77D01">
        <w:rPr>
          <w:bCs w:val="0"/>
          <w:spacing w:val="-2"/>
          <w:sz w:val="24"/>
          <w:szCs w:val="24"/>
        </w:rPr>
        <w:t>под</w:t>
      </w:r>
      <w:r w:rsidR="003F3A69" w:rsidRPr="00D77D01">
        <w:rPr>
          <w:bCs w:val="0"/>
          <w:sz w:val="24"/>
          <w:szCs w:val="24"/>
        </w:rPr>
        <w:t>раздел</w:t>
      </w:r>
      <w:r w:rsidRPr="00D77D01">
        <w:rPr>
          <w:bCs w:val="0"/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_Ref55336310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5.1</w:t>
      </w:r>
      <w:r w:rsidR="004D3000" w:rsidRPr="00D77D01">
        <w:rPr>
          <w:sz w:val="24"/>
          <w:szCs w:val="24"/>
        </w:rPr>
        <w:fldChar w:fldCharType="end"/>
      </w:r>
      <w:r w:rsidR="00D80639" w:rsidRPr="00D77D01">
        <w:rPr>
          <w:bCs w:val="0"/>
          <w:sz w:val="24"/>
          <w:szCs w:val="24"/>
          <w:lang w:eastAsia="ru-RU"/>
        </w:rPr>
        <w:t>)</w:t>
      </w:r>
      <w:r w:rsidR="00B71B9D" w:rsidRPr="00D77D01">
        <w:rPr>
          <w:bCs w:val="0"/>
          <w:sz w:val="24"/>
          <w:szCs w:val="24"/>
          <w:lang w:eastAsia="ru-RU"/>
        </w:rPr>
        <w:t>;</w:t>
      </w:r>
    </w:p>
    <w:p w14:paraId="1942E146" w14:textId="77777777" w:rsidR="00B71B9D" w:rsidRPr="00D77D01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D77D01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D77D01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D77D01">
        <w:rPr>
          <w:bCs w:val="0"/>
          <w:sz w:val="24"/>
          <w:szCs w:val="24"/>
        </w:rPr>
        <w:t xml:space="preserve"> (</w:t>
      </w:r>
      <w:r w:rsidR="003F3A69" w:rsidRPr="00D77D01">
        <w:rPr>
          <w:bCs w:val="0"/>
          <w:spacing w:val="-2"/>
          <w:sz w:val="24"/>
          <w:szCs w:val="24"/>
        </w:rPr>
        <w:t>под</w:t>
      </w:r>
      <w:r w:rsidR="003F3A69" w:rsidRPr="00D77D01">
        <w:rPr>
          <w:bCs w:val="0"/>
          <w:sz w:val="24"/>
          <w:szCs w:val="24"/>
        </w:rPr>
        <w:t>раздел</w:t>
      </w:r>
      <w:r w:rsidR="00B71B9D" w:rsidRPr="00D77D01">
        <w:rPr>
          <w:bCs w:val="0"/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_Ref440271072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5.2</w:t>
      </w:r>
      <w:r w:rsidR="004D3000" w:rsidRPr="00D77D01">
        <w:rPr>
          <w:sz w:val="24"/>
          <w:szCs w:val="24"/>
        </w:rPr>
        <w:fldChar w:fldCharType="end"/>
      </w:r>
      <w:r w:rsidR="00B71B9D" w:rsidRPr="00D77D01">
        <w:rPr>
          <w:bCs w:val="0"/>
          <w:sz w:val="24"/>
          <w:szCs w:val="24"/>
        </w:rPr>
        <w:t>);</w:t>
      </w:r>
    </w:p>
    <w:p w14:paraId="35C90AAE" w14:textId="77777777" w:rsidR="006B7CE2" w:rsidRPr="00D77D01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77D01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77D01">
        <w:rPr>
          <w:bCs w:val="0"/>
          <w:spacing w:val="-2"/>
          <w:sz w:val="24"/>
          <w:szCs w:val="24"/>
        </w:rPr>
        <w:t>под</w:t>
      </w:r>
      <w:r w:rsidRPr="00D77D01">
        <w:rPr>
          <w:bCs w:val="0"/>
          <w:sz w:val="24"/>
          <w:szCs w:val="24"/>
        </w:rPr>
        <w:t>раздел</w:t>
      </w:r>
      <w:r w:rsidRPr="00D77D01">
        <w:rPr>
          <w:bCs w:val="0"/>
          <w:spacing w:val="-1"/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_Ref86826666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pacing w:val="-1"/>
          <w:sz w:val="24"/>
          <w:szCs w:val="24"/>
        </w:rPr>
        <w:t>5.3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pacing w:val="-1"/>
          <w:sz w:val="24"/>
          <w:szCs w:val="24"/>
        </w:rPr>
        <w:t xml:space="preserve">); </w:t>
      </w:r>
    </w:p>
    <w:p w14:paraId="7CAB7D4A" w14:textId="77777777" w:rsidR="00717F60" w:rsidRPr="00D77D01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График оказания услуг </w:t>
      </w:r>
      <w:r w:rsidR="00420F24" w:rsidRPr="00D77D01">
        <w:rPr>
          <w:bCs w:val="0"/>
          <w:sz w:val="24"/>
          <w:szCs w:val="24"/>
        </w:rPr>
        <w:t>по</w:t>
      </w:r>
      <w:r w:rsidR="00717F60" w:rsidRPr="00D77D01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77D01">
        <w:rPr>
          <w:bCs w:val="0"/>
          <w:sz w:val="24"/>
          <w:szCs w:val="24"/>
        </w:rPr>
        <w:t>Д</w:t>
      </w:r>
      <w:r w:rsidR="00717F60" w:rsidRPr="00D77D01">
        <w:rPr>
          <w:bCs w:val="0"/>
          <w:sz w:val="24"/>
          <w:szCs w:val="24"/>
        </w:rPr>
        <w:t>окументации (</w:t>
      </w:r>
      <w:r w:rsidR="003F3A69" w:rsidRPr="00D77D01">
        <w:rPr>
          <w:bCs w:val="0"/>
          <w:spacing w:val="-2"/>
          <w:sz w:val="24"/>
          <w:szCs w:val="24"/>
        </w:rPr>
        <w:t>под</w:t>
      </w:r>
      <w:r w:rsidR="003F3A69" w:rsidRPr="00D77D01">
        <w:rPr>
          <w:bCs w:val="0"/>
          <w:sz w:val="24"/>
          <w:szCs w:val="24"/>
        </w:rPr>
        <w:t>раздел</w:t>
      </w:r>
      <w:r w:rsidR="00717F60" w:rsidRPr="00D77D01">
        <w:rPr>
          <w:bCs w:val="0"/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_Ref440271036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5.4</w:t>
      </w:r>
      <w:r w:rsidR="004D3000" w:rsidRPr="00D77D01">
        <w:rPr>
          <w:sz w:val="24"/>
          <w:szCs w:val="24"/>
        </w:rPr>
        <w:fldChar w:fldCharType="end"/>
      </w:r>
      <w:r w:rsidR="00717F60" w:rsidRPr="00D77D01">
        <w:rPr>
          <w:bCs w:val="0"/>
          <w:sz w:val="24"/>
          <w:szCs w:val="24"/>
        </w:rPr>
        <w:t>);</w:t>
      </w:r>
    </w:p>
    <w:p w14:paraId="59F2760B" w14:textId="3891DDAC" w:rsidR="00AD46A6" w:rsidRPr="00D77D01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D77D01">
        <w:rPr>
          <w:bCs w:val="0"/>
          <w:iCs/>
          <w:sz w:val="24"/>
          <w:szCs w:val="24"/>
        </w:rPr>
        <w:t>Закупочной</w:t>
      </w:r>
      <w:r w:rsidRPr="00D77D01">
        <w:rPr>
          <w:bCs w:val="0"/>
          <w:iCs/>
          <w:sz w:val="24"/>
          <w:szCs w:val="24"/>
        </w:rPr>
        <w:t xml:space="preserve"> документации</w:t>
      </w:r>
      <w:r w:rsidRPr="00D77D01">
        <w:rPr>
          <w:bCs w:val="0"/>
          <w:sz w:val="24"/>
          <w:szCs w:val="24"/>
        </w:rPr>
        <w:t xml:space="preserve"> (</w:t>
      </w:r>
      <w:r w:rsidR="00840732" w:rsidRPr="00D77D01">
        <w:rPr>
          <w:bCs w:val="0"/>
          <w:spacing w:val="-2"/>
          <w:sz w:val="24"/>
          <w:szCs w:val="24"/>
        </w:rPr>
        <w:t>под</w:t>
      </w:r>
      <w:r w:rsidR="00840732" w:rsidRPr="00D77D01">
        <w:rPr>
          <w:bCs w:val="0"/>
          <w:sz w:val="24"/>
          <w:szCs w:val="24"/>
        </w:rPr>
        <w:t xml:space="preserve">раздел </w:t>
      </w:r>
      <w:r w:rsidR="00840732" w:rsidRPr="00D77D01">
        <w:rPr>
          <w:bCs w:val="0"/>
          <w:sz w:val="24"/>
          <w:szCs w:val="24"/>
        </w:rPr>
        <w:fldChar w:fldCharType="begin"/>
      </w:r>
      <w:r w:rsidR="00840732" w:rsidRPr="00D77D01">
        <w:rPr>
          <w:bCs w:val="0"/>
          <w:sz w:val="24"/>
          <w:szCs w:val="24"/>
        </w:rPr>
        <w:instrText xml:space="preserve"> REF _Ref477531074 \r \h  \* MERGEFORMAT </w:instrText>
      </w:r>
      <w:r w:rsidR="00840732" w:rsidRPr="00D77D01">
        <w:rPr>
          <w:bCs w:val="0"/>
          <w:sz w:val="24"/>
          <w:szCs w:val="24"/>
        </w:rPr>
      </w:r>
      <w:r w:rsidR="00840732" w:rsidRPr="00D77D01">
        <w:rPr>
          <w:bCs w:val="0"/>
          <w:sz w:val="24"/>
          <w:szCs w:val="24"/>
        </w:rPr>
        <w:fldChar w:fldCharType="separate"/>
      </w:r>
      <w:r w:rsidR="00840732" w:rsidRPr="00D77D01">
        <w:rPr>
          <w:bCs w:val="0"/>
          <w:sz w:val="24"/>
          <w:szCs w:val="24"/>
        </w:rPr>
        <w:t>5.5</w:t>
      </w:r>
      <w:r w:rsidR="00840732" w:rsidRPr="00D77D01">
        <w:rPr>
          <w:bCs w:val="0"/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);</w:t>
      </w:r>
    </w:p>
    <w:p w14:paraId="45A76F12" w14:textId="77777777" w:rsidR="00420F24" w:rsidRPr="00D77D0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а требованиям настоящей </w:t>
      </w:r>
      <w:r w:rsidR="00AE0F91" w:rsidRPr="00D77D01">
        <w:rPr>
          <w:bCs w:val="0"/>
          <w:sz w:val="24"/>
          <w:szCs w:val="24"/>
        </w:rPr>
        <w:t>Д</w:t>
      </w:r>
      <w:r w:rsidRPr="00D77D01">
        <w:rPr>
          <w:bCs w:val="0"/>
          <w:sz w:val="24"/>
          <w:szCs w:val="24"/>
        </w:rPr>
        <w:t>окументации (подраздел</w:t>
      </w:r>
      <w:r w:rsidR="00420F24" w:rsidRPr="00D77D01">
        <w:rPr>
          <w:bCs w:val="0"/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_Ref191386407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3.3.8</w:t>
      </w:r>
      <w:r w:rsidR="004D3000" w:rsidRPr="00D77D01">
        <w:rPr>
          <w:sz w:val="24"/>
          <w:szCs w:val="24"/>
        </w:rPr>
        <w:fldChar w:fldCharType="end"/>
      </w:r>
      <w:r w:rsidR="00FF4BD0" w:rsidRPr="00D77D01">
        <w:rPr>
          <w:bCs w:val="0"/>
          <w:sz w:val="24"/>
          <w:szCs w:val="24"/>
        </w:rPr>
        <w:t>)</w:t>
      </w:r>
      <w:r w:rsidR="00B71B9D" w:rsidRPr="00D77D01">
        <w:rPr>
          <w:bCs w:val="0"/>
          <w:sz w:val="24"/>
          <w:szCs w:val="24"/>
        </w:rPr>
        <w:t>;</w:t>
      </w:r>
    </w:p>
    <w:p w14:paraId="435CCEAB" w14:textId="77777777" w:rsidR="00717F60" w:rsidRPr="00D77D0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77D01">
        <w:rPr>
          <w:bCs w:val="0"/>
          <w:sz w:val="24"/>
          <w:szCs w:val="24"/>
        </w:rPr>
        <w:t>Д</w:t>
      </w:r>
      <w:r w:rsidRPr="00D77D01">
        <w:rPr>
          <w:bCs w:val="0"/>
          <w:sz w:val="24"/>
          <w:szCs w:val="24"/>
        </w:rPr>
        <w:t>окументации (</w:t>
      </w:r>
      <w:r w:rsidR="003F3A69" w:rsidRPr="00D77D01">
        <w:rPr>
          <w:bCs w:val="0"/>
          <w:spacing w:val="-2"/>
          <w:sz w:val="24"/>
          <w:szCs w:val="24"/>
        </w:rPr>
        <w:t>под</w:t>
      </w:r>
      <w:r w:rsidR="003F3A69" w:rsidRPr="00D77D01">
        <w:rPr>
          <w:bCs w:val="0"/>
          <w:sz w:val="24"/>
          <w:szCs w:val="24"/>
        </w:rPr>
        <w:t>раздел</w:t>
      </w:r>
      <w:r w:rsidRPr="00D77D01">
        <w:rPr>
          <w:bCs w:val="0"/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_Ref93264992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5.</w:t>
      </w:r>
      <w:r w:rsidR="00840732" w:rsidRPr="00D77D01">
        <w:rPr>
          <w:bCs w:val="0"/>
          <w:sz w:val="24"/>
          <w:szCs w:val="24"/>
        </w:rPr>
        <w:t>6</w:t>
      </w:r>
      <w:r w:rsidR="004D3000" w:rsidRPr="00D77D01">
        <w:rPr>
          <w:sz w:val="24"/>
          <w:szCs w:val="24"/>
        </w:rPr>
        <w:fldChar w:fldCharType="end"/>
      </w:r>
      <w:r w:rsidR="00B71B9D" w:rsidRPr="00D77D01">
        <w:rPr>
          <w:bCs w:val="0"/>
          <w:sz w:val="24"/>
          <w:szCs w:val="24"/>
        </w:rPr>
        <w:t>);</w:t>
      </w:r>
    </w:p>
    <w:p w14:paraId="5A715AC0" w14:textId="77777777" w:rsidR="00717F60" w:rsidRPr="00D77D0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49B34F6A" w14:textId="77777777" w:rsidR="00717F60" w:rsidRPr="00D77D01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3683384"/>
      <w:r w:rsidRPr="00D77D01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77D01">
        <w:rPr>
          <w:bCs w:val="0"/>
          <w:sz w:val="24"/>
          <w:szCs w:val="24"/>
        </w:rPr>
        <w:t>:</w:t>
      </w:r>
      <w:bookmarkEnd w:id="334"/>
    </w:p>
    <w:p w14:paraId="7EFA8346" w14:textId="77777777" w:rsidR="00717F60" w:rsidRPr="00D77D0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Письмо о подаче оферты (</w:t>
      </w:r>
      <w:r w:rsidR="00A154B7" w:rsidRPr="00D77D01">
        <w:rPr>
          <w:bCs w:val="0"/>
          <w:spacing w:val="-2"/>
          <w:sz w:val="24"/>
          <w:szCs w:val="24"/>
        </w:rPr>
        <w:t>под</w:t>
      </w:r>
      <w:r w:rsidR="00A154B7" w:rsidRPr="00D77D01">
        <w:rPr>
          <w:bCs w:val="0"/>
          <w:sz w:val="24"/>
          <w:szCs w:val="24"/>
        </w:rPr>
        <w:t>раздел</w:t>
      </w:r>
      <w:r w:rsidR="00F86B89" w:rsidRPr="00D77D01">
        <w:rPr>
          <w:bCs w:val="0"/>
          <w:sz w:val="24"/>
          <w:szCs w:val="24"/>
          <w:lang w:eastAsia="ru-RU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_Ref55336310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  <w:lang w:eastAsia="ru-RU"/>
        </w:rPr>
        <w:t>5.1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);</w:t>
      </w:r>
    </w:p>
    <w:p w14:paraId="6B8B189A" w14:textId="77777777" w:rsidR="003E4055" w:rsidRPr="00D77D01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77D01">
        <w:rPr>
          <w:sz w:val="24"/>
          <w:szCs w:val="24"/>
        </w:rPr>
        <w:t xml:space="preserve">Антикоррупционные обязательства (подраздел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_Ref440271964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5.1.3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>);</w:t>
      </w:r>
    </w:p>
    <w:p w14:paraId="523BB5AB" w14:textId="77777777" w:rsidR="00F463E8" w:rsidRPr="00D77D01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77D01">
        <w:rPr>
          <w:sz w:val="24"/>
          <w:szCs w:val="24"/>
        </w:rPr>
        <w:t xml:space="preserve">Документ(ы) в соответствии с пп.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_Ref440279062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а)</w:t>
      </w:r>
      <w:r w:rsidR="004D3000" w:rsidRPr="00D77D01">
        <w:rPr>
          <w:sz w:val="24"/>
          <w:szCs w:val="24"/>
        </w:rPr>
        <w:fldChar w:fldCharType="end"/>
      </w:r>
      <w:r w:rsidR="00F463E8" w:rsidRPr="00D77D01">
        <w:rPr>
          <w:sz w:val="24"/>
          <w:szCs w:val="24"/>
        </w:rPr>
        <w:t xml:space="preserve"> 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_Ref306005578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3.3.8.3</w:t>
      </w:r>
      <w:r w:rsidR="004D3000" w:rsidRPr="00D77D01">
        <w:rPr>
          <w:sz w:val="24"/>
          <w:szCs w:val="24"/>
        </w:rPr>
        <w:fldChar w:fldCharType="end"/>
      </w:r>
      <w:r w:rsidR="00F463E8" w:rsidRPr="00D77D01">
        <w:rPr>
          <w:sz w:val="24"/>
          <w:szCs w:val="24"/>
        </w:rPr>
        <w:t>;</w:t>
      </w:r>
    </w:p>
    <w:p w14:paraId="57B54659" w14:textId="77777777" w:rsidR="003E4055" w:rsidRPr="00D77D01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Техническое предложение (</w:t>
      </w:r>
      <w:r w:rsidRPr="00D77D01">
        <w:rPr>
          <w:bCs w:val="0"/>
          <w:sz w:val="24"/>
          <w:szCs w:val="24"/>
          <w:lang w:eastAsia="ru-RU"/>
        </w:rPr>
        <w:t xml:space="preserve">подраздел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_Ref86826666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  <w:lang w:eastAsia="ru-RU"/>
        </w:rPr>
        <w:t>5.3</w:t>
      </w:r>
      <w:r w:rsidR="004D3000" w:rsidRPr="00D77D01">
        <w:rPr>
          <w:sz w:val="24"/>
          <w:szCs w:val="24"/>
        </w:rPr>
        <w:fldChar w:fldCharType="end"/>
      </w:r>
      <w:r w:rsidR="008E2D7D" w:rsidRPr="00D77D01">
        <w:rPr>
          <w:bCs w:val="0"/>
          <w:sz w:val="24"/>
          <w:szCs w:val="24"/>
        </w:rPr>
        <w:t>)</w:t>
      </w:r>
      <w:r w:rsidRPr="00D77D01">
        <w:rPr>
          <w:bCs w:val="0"/>
          <w:sz w:val="24"/>
          <w:szCs w:val="24"/>
        </w:rPr>
        <w:t xml:space="preserve"> оформля</w:t>
      </w:r>
      <w:r w:rsidR="00716D4E" w:rsidRPr="00D77D01">
        <w:rPr>
          <w:bCs w:val="0"/>
          <w:sz w:val="24"/>
          <w:szCs w:val="24"/>
        </w:rPr>
        <w:t>е</w:t>
      </w:r>
      <w:r w:rsidRPr="00D77D01">
        <w:rPr>
          <w:bCs w:val="0"/>
          <w:sz w:val="24"/>
          <w:szCs w:val="24"/>
        </w:rPr>
        <w:t>тся отдельным архивом «Техническое пр</w:t>
      </w:r>
      <w:r w:rsidR="00A70572" w:rsidRPr="00D77D01">
        <w:rPr>
          <w:bCs w:val="0"/>
          <w:sz w:val="24"/>
          <w:szCs w:val="24"/>
        </w:rPr>
        <w:t>едложение Участника __________»;</w:t>
      </w:r>
    </w:p>
    <w:p w14:paraId="6058AD61" w14:textId="77777777" w:rsidR="003E4055" w:rsidRPr="00D77D01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Сводная таблица стоимости</w:t>
      </w:r>
      <w:r w:rsidRPr="00D77D01">
        <w:rPr>
          <w:b/>
          <w:sz w:val="24"/>
          <w:szCs w:val="24"/>
        </w:rPr>
        <w:t xml:space="preserve"> </w:t>
      </w:r>
      <w:r w:rsidR="00840732" w:rsidRPr="00D77D01">
        <w:rPr>
          <w:bCs w:val="0"/>
          <w:sz w:val="24"/>
          <w:szCs w:val="24"/>
        </w:rPr>
        <w:t xml:space="preserve">услуг </w:t>
      </w:r>
      <w:r w:rsidRPr="00D77D01">
        <w:rPr>
          <w:bCs w:val="0"/>
          <w:sz w:val="24"/>
          <w:szCs w:val="24"/>
        </w:rPr>
        <w:t>(</w:t>
      </w:r>
      <w:r w:rsidRPr="00D77D01">
        <w:rPr>
          <w:bCs w:val="0"/>
          <w:spacing w:val="-2"/>
          <w:sz w:val="24"/>
          <w:szCs w:val="24"/>
        </w:rPr>
        <w:t>под</w:t>
      </w:r>
      <w:r w:rsidRPr="00D77D01">
        <w:rPr>
          <w:bCs w:val="0"/>
          <w:sz w:val="24"/>
          <w:szCs w:val="24"/>
        </w:rPr>
        <w:t>раздел</w:t>
      </w:r>
      <w:r w:rsidRPr="00D77D01">
        <w:rPr>
          <w:bCs w:val="0"/>
          <w:sz w:val="24"/>
          <w:szCs w:val="24"/>
          <w:lang w:eastAsia="ru-RU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_Ref440274913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  <w:lang w:eastAsia="ru-RU"/>
        </w:rPr>
        <w:t>5.2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);</w:t>
      </w:r>
    </w:p>
    <w:p w14:paraId="45005567" w14:textId="77777777" w:rsidR="003E4055" w:rsidRPr="00D77D01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График </w:t>
      </w:r>
      <w:r w:rsidR="00840732" w:rsidRPr="00D77D01">
        <w:rPr>
          <w:bCs w:val="0"/>
          <w:sz w:val="24"/>
          <w:szCs w:val="24"/>
        </w:rPr>
        <w:t xml:space="preserve">оказания услуг </w:t>
      </w:r>
      <w:r w:rsidRPr="00D77D01">
        <w:rPr>
          <w:bCs w:val="0"/>
          <w:sz w:val="24"/>
          <w:szCs w:val="24"/>
        </w:rPr>
        <w:t>(</w:t>
      </w:r>
      <w:r w:rsidRPr="00D77D01">
        <w:rPr>
          <w:bCs w:val="0"/>
          <w:spacing w:val="-2"/>
          <w:sz w:val="24"/>
          <w:szCs w:val="24"/>
        </w:rPr>
        <w:t>под</w:t>
      </w:r>
      <w:r w:rsidRPr="00D77D01">
        <w:rPr>
          <w:bCs w:val="0"/>
          <w:sz w:val="24"/>
          <w:szCs w:val="24"/>
        </w:rPr>
        <w:t>раздел</w:t>
      </w:r>
      <w:r w:rsidRPr="00D77D01">
        <w:rPr>
          <w:bCs w:val="0"/>
          <w:sz w:val="24"/>
          <w:szCs w:val="24"/>
          <w:lang w:eastAsia="ru-RU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_Ref440274902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  <w:lang w:eastAsia="ru-RU"/>
        </w:rPr>
        <w:t>5.4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);</w:t>
      </w:r>
    </w:p>
    <w:p w14:paraId="38D9313A" w14:textId="77777777" w:rsidR="00840732" w:rsidRPr="00D77D01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График оплаты оказания услуг (</w:t>
      </w:r>
      <w:r w:rsidRPr="00D77D01">
        <w:rPr>
          <w:bCs w:val="0"/>
          <w:spacing w:val="-2"/>
          <w:sz w:val="24"/>
          <w:szCs w:val="24"/>
        </w:rPr>
        <w:t>под</w:t>
      </w:r>
      <w:r w:rsidRPr="00D77D01">
        <w:rPr>
          <w:bCs w:val="0"/>
          <w:sz w:val="24"/>
          <w:szCs w:val="24"/>
        </w:rPr>
        <w:t xml:space="preserve">раздел </w:t>
      </w:r>
      <w:r w:rsidRPr="00D77D01">
        <w:rPr>
          <w:bCs w:val="0"/>
          <w:sz w:val="24"/>
          <w:szCs w:val="24"/>
        </w:rPr>
        <w:fldChar w:fldCharType="begin"/>
      </w:r>
      <w:r w:rsidRPr="00D77D01">
        <w:rPr>
          <w:bCs w:val="0"/>
          <w:sz w:val="24"/>
          <w:szCs w:val="24"/>
        </w:rPr>
        <w:instrText xml:space="preserve"> REF _Ref477531074 \r \h  \* MERGEFORMAT </w:instrText>
      </w:r>
      <w:r w:rsidRPr="00D77D01">
        <w:rPr>
          <w:bCs w:val="0"/>
          <w:sz w:val="24"/>
          <w:szCs w:val="24"/>
        </w:rPr>
      </w:r>
      <w:r w:rsidRPr="00D77D01">
        <w:rPr>
          <w:bCs w:val="0"/>
          <w:sz w:val="24"/>
          <w:szCs w:val="24"/>
        </w:rPr>
        <w:fldChar w:fldCharType="separate"/>
      </w:r>
      <w:r w:rsidRPr="00D77D01">
        <w:rPr>
          <w:bCs w:val="0"/>
          <w:sz w:val="24"/>
          <w:szCs w:val="24"/>
        </w:rPr>
        <w:t>5.5</w:t>
      </w:r>
      <w:r w:rsidRPr="00D77D01">
        <w:rPr>
          <w:bCs w:val="0"/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);</w:t>
      </w:r>
    </w:p>
    <w:p w14:paraId="7F424B9E" w14:textId="77777777" w:rsidR="003E4055" w:rsidRPr="00D77D01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Протокол разногласий к проекту Договора (</w:t>
      </w:r>
      <w:r w:rsidRPr="00D77D01">
        <w:rPr>
          <w:bCs w:val="0"/>
          <w:spacing w:val="-2"/>
          <w:sz w:val="24"/>
          <w:szCs w:val="24"/>
        </w:rPr>
        <w:t>под</w:t>
      </w:r>
      <w:r w:rsidRPr="00D77D01">
        <w:rPr>
          <w:bCs w:val="0"/>
          <w:sz w:val="24"/>
          <w:szCs w:val="24"/>
        </w:rPr>
        <w:t>раздел</w:t>
      </w:r>
      <w:r w:rsidRPr="00D77D01">
        <w:rPr>
          <w:bCs w:val="0"/>
          <w:sz w:val="24"/>
          <w:szCs w:val="24"/>
          <w:lang w:eastAsia="ru-RU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_Ref93264992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  <w:lang w:eastAsia="ru-RU"/>
        </w:rPr>
        <w:t>5.</w:t>
      </w:r>
      <w:r w:rsidR="00840732" w:rsidRPr="00D77D01">
        <w:rPr>
          <w:bCs w:val="0"/>
          <w:sz w:val="24"/>
          <w:szCs w:val="24"/>
          <w:lang w:eastAsia="ru-RU"/>
        </w:rPr>
        <w:t>6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  <w:lang w:eastAsia="ru-RU"/>
        </w:rPr>
        <w:t>)</w:t>
      </w:r>
      <w:r w:rsidR="00A70572" w:rsidRPr="00D77D01">
        <w:rPr>
          <w:bCs w:val="0"/>
          <w:sz w:val="24"/>
          <w:szCs w:val="24"/>
        </w:rPr>
        <w:t>;</w:t>
      </w:r>
    </w:p>
    <w:p w14:paraId="2D5BEC87" w14:textId="23470BF6" w:rsidR="00043152" w:rsidRPr="00D77D0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Анкета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>а запроса предложений (</w:t>
      </w:r>
      <w:r w:rsidR="00A154B7" w:rsidRPr="00D77D01">
        <w:rPr>
          <w:bCs w:val="0"/>
          <w:spacing w:val="-2"/>
          <w:sz w:val="24"/>
          <w:szCs w:val="24"/>
        </w:rPr>
        <w:t>под</w:t>
      </w:r>
      <w:r w:rsidR="00A154B7" w:rsidRPr="00D77D01">
        <w:rPr>
          <w:bCs w:val="0"/>
          <w:sz w:val="24"/>
          <w:szCs w:val="24"/>
        </w:rPr>
        <w:t>раздел</w:t>
      </w:r>
      <w:r w:rsidR="00F86B89" w:rsidRPr="00D77D01">
        <w:rPr>
          <w:bCs w:val="0"/>
          <w:sz w:val="24"/>
          <w:szCs w:val="24"/>
          <w:lang w:eastAsia="ru-RU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_Ref444162540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  <w:lang w:eastAsia="ru-RU"/>
        </w:rPr>
        <w:t>5.</w:t>
      </w:r>
      <w:r w:rsidR="00840732" w:rsidRPr="00D77D01">
        <w:rPr>
          <w:bCs w:val="0"/>
          <w:sz w:val="24"/>
          <w:szCs w:val="24"/>
          <w:lang w:eastAsia="ru-RU"/>
        </w:rPr>
        <w:t>7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)</w:t>
      </w:r>
      <w:r w:rsidR="00A70572" w:rsidRPr="00D77D01">
        <w:rPr>
          <w:bCs w:val="0"/>
          <w:sz w:val="24"/>
          <w:szCs w:val="24"/>
        </w:rPr>
        <w:t>;</w:t>
      </w:r>
    </w:p>
    <w:p w14:paraId="6B5459A3" w14:textId="11F170CD" w:rsidR="00717F60" w:rsidRPr="00D77D0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Документы, подтверждающие </w:t>
      </w:r>
      <w:r w:rsidR="003E4055" w:rsidRPr="00D77D01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77D01">
        <w:rPr>
          <w:bCs w:val="0"/>
          <w:sz w:val="24"/>
          <w:szCs w:val="24"/>
        </w:rPr>
        <w:t xml:space="preserve">(подраздел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_Ref306005578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3.3.8.3</w:t>
      </w:r>
      <w:r w:rsidR="004D3000" w:rsidRPr="00D77D01">
        <w:rPr>
          <w:sz w:val="24"/>
          <w:szCs w:val="24"/>
        </w:rPr>
        <w:fldChar w:fldCharType="end"/>
      </w:r>
      <w:r w:rsidR="00F463E8" w:rsidRPr="00D77D01">
        <w:rPr>
          <w:bCs w:val="0"/>
          <w:sz w:val="24"/>
          <w:szCs w:val="24"/>
        </w:rPr>
        <w:t>, за исключением документ</w:t>
      </w:r>
      <w:r w:rsidR="00EE4285" w:rsidRPr="00D77D01">
        <w:rPr>
          <w:bCs w:val="0"/>
          <w:sz w:val="24"/>
          <w:szCs w:val="24"/>
        </w:rPr>
        <w:t>ов, указанных</w:t>
      </w:r>
      <w:r w:rsidR="00F463E8" w:rsidRPr="00D77D01">
        <w:rPr>
          <w:bCs w:val="0"/>
          <w:sz w:val="24"/>
          <w:szCs w:val="24"/>
        </w:rPr>
        <w:t xml:space="preserve"> в </w:t>
      </w:r>
      <w:r w:rsidR="00F463E8" w:rsidRPr="00D77D01">
        <w:rPr>
          <w:sz w:val="24"/>
          <w:szCs w:val="24"/>
        </w:rPr>
        <w:t xml:space="preserve">пп.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_Ref440279062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а)</w:t>
      </w:r>
      <w:r w:rsidR="004D3000" w:rsidRPr="00D77D01">
        <w:rPr>
          <w:sz w:val="24"/>
          <w:szCs w:val="24"/>
        </w:rPr>
        <w:fldChar w:fldCharType="end"/>
      </w:r>
      <w:r w:rsidR="00EE4285" w:rsidRPr="00D77D01">
        <w:rPr>
          <w:sz w:val="24"/>
          <w:szCs w:val="24"/>
        </w:rPr>
        <w:t xml:space="preserve">,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_Ref440372317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в)</w:t>
      </w:r>
      <w:r w:rsidR="004D3000" w:rsidRPr="00D77D01">
        <w:rPr>
          <w:sz w:val="24"/>
          <w:szCs w:val="24"/>
        </w:rPr>
        <w:fldChar w:fldCharType="end"/>
      </w:r>
      <w:r w:rsidR="00D34BD2" w:rsidRPr="00D77D01">
        <w:rPr>
          <w:sz w:val="24"/>
          <w:szCs w:val="24"/>
        </w:rPr>
        <w:t xml:space="preserve">,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_Ref440371826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3B2A21" w:rsidRPr="00D77D01">
        <w:rPr>
          <w:sz w:val="24"/>
          <w:szCs w:val="24"/>
        </w:rPr>
        <w:t>г</w:t>
      </w:r>
      <w:r w:rsidR="00B007DA" w:rsidRPr="00D77D01">
        <w:rPr>
          <w:sz w:val="24"/>
          <w:szCs w:val="24"/>
        </w:rPr>
        <w:t>)</w:t>
      </w:r>
      <w:r w:rsidR="004D3000" w:rsidRPr="00D77D01">
        <w:rPr>
          <w:sz w:val="24"/>
          <w:szCs w:val="24"/>
        </w:rPr>
        <w:fldChar w:fldCharType="end"/>
      </w:r>
      <w:r w:rsidR="00EE4285" w:rsidRPr="00D77D01">
        <w:rPr>
          <w:sz w:val="24"/>
          <w:szCs w:val="24"/>
        </w:rPr>
        <w:t xml:space="preserve"> </w:t>
      </w:r>
      <w:r w:rsidR="00F463E8" w:rsidRPr="00D77D01">
        <w:rPr>
          <w:sz w:val="24"/>
          <w:szCs w:val="24"/>
        </w:rPr>
        <w:t xml:space="preserve">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_Ref306005578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3.3.8.3</w:t>
      </w:r>
      <w:r w:rsidR="004D3000" w:rsidRPr="00D77D01">
        <w:rPr>
          <w:sz w:val="24"/>
          <w:szCs w:val="24"/>
        </w:rPr>
        <w:fldChar w:fldCharType="end"/>
      </w:r>
      <w:r w:rsidR="00D90031" w:rsidRPr="00D77D01">
        <w:rPr>
          <w:bCs w:val="0"/>
          <w:sz w:val="24"/>
          <w:szCs w:val="24"/>
        </w:rPr>
        <w:t>)</w:t>
      </w:r>
      <w:r w:rsidRPr="00D77D01">
        <w:rPr>
          <w:bCs w:val="0"/>
          <w:sz w:val="24"/>
          <w:szCs w:val="24"/>
        </w:rPr>
        <w:t>;</w:t>
      </w:r>
    </w:p>
    <w:p w14:paraId="1DFFAE30" w14:textId="62AA3EE7" w:rsidR="000E746F" w:rsidRPr="00D77D01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_Ref462233515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3.3.10.7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>.</w:t>
      </w:r>
      <w:r w:rsidRPr="00D77D0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4CA3788" w14:textId="77777777" w:rsidR="00717F60" w:rsidRPr="00D77D01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306004660"/>
      <w:r w:rsidRPr="00D77D01">
        <w:rPr>
          <w:bCs w:val="0"/>
          <w:sz w:val="24"/>
          <w:szCs w:val="24"/>
        </w:rPr>
        <w:t>Участник</w:t>
      </w:r>
      <w:r w:rsidR="00717F60" w:rsidRPr="00D77D01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77D01">
        <w:rPr>
          <w:bCs w:val="0"/>
          <w:sz w:val="24"/>
          <w:szCs w:val="24"/>
        </w:rPr>
        <w:t>Заявк</w:t>
      </w:r>
      <w:r w:rsidR="00717F60" w:rsidRPr="00D77D01">
        <w:rPr>
          <w:bCs w:val="0"/>
          <w:sz w:val="24"/>
          <w:szCs w:val="24"/>
        </w:rPr>
        <w:t xml:space="preserve">у. В случае нарушения </w:t>
      </w:r>
      <w:r w:rsidR="00717F60" w:rsidRPr="00D77D01">
        <w:rPr>
          <w:bCs w:val="0"/>
          <w:sz w:val="24"/>
          <w:szCs w:val="24"/>
        </w:rPr>
        <w:lastRenderedPageBreak/>
        <w:t xml:space="preserve">этого требования все </w:t>
      </w:r>
      <w:r w:rsidR="004B5EB3" w:rsidRPr="00D77D01">
        <w:rPr>
          <w:bCs w:val="0"/>
          <w:sz w:val="24"/>
          <w:szCs w:val="24"/>
        </w:rPr>
        <w:t>Заявк</w:t>
      </w:r>
      <w:r w:rsidR="00717F60" w:rsidRPr="00D77D01">
        <w:rPr>
          <w:bCs w:val="0"/>
          <w:sz w:val="24"/>
          <w:szCs w:val="24"/>
        </w:rPr>
        <w:t xml:space="preserve">и такого </w:t>
      </w:r>
      <w:r w:rsidRPr="00D77D01">
        <w:rPr>
          <w:bCs w:val="0"/>
          <w:sz w:val="24"/>
          <w:szCs w:val="24"/>
        </w:rPr>
        <w:t>Участник</w:t>
      </w:r>
      <w:r w:rsidR="00717F60" w:rsidRPr="00D77D01">
        <w:rPr>
          <w:bCs w:val="0"/>
          <w:sz w:val="24"/>
          <w:szCs w:val="24"/>
        </w:rPr>
        <w:t>а отклоняются без рассмотрения по существу.</w:t>
      </w:r>
      <w:bookmarkEnd w:id="335"/>
    </w:p>
    <w:p w14:paraId="0CC16348" w14:textId="77777777" w:rsidR="00BD40A3" w:rsidRPr="00D77D01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Все формы, указанные в разделе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_Ref440270602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5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14:paraId="720A72D5" w14:textId="77777777" w:rsidR="00717F60" w:rsidRPr="00D77D01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Заявк</w:t>
      </w:r>
      <w:r w:rsidR="00717F60" w:rsidRPr="00D77D01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_Ref191386419 \n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3.3.2</w:t>
      </w:r>
      <w:r w:rsidR="004D3000" w:rsidRPr="00D77D01">
        <w:rPr>
          <w:sz w:val="24"/>
          <w:szCs w:val="24"/>
        </w:rPr>
        <w:fldChar w:fldCharType="end"/>
      </w:r>
      <w:r w:rsidR="00717F60" w:rsidRPr="00D77D01">
        <w:rPr>
          <w:bCs w:val="0"/>
          <w:sz w:val="24"/>
          <w:szCs w:val="24"/>
        </w:rPr>
        <w:t>).</w:t>
      </w:r>
    </w:p>
    <w:p w14:paraId="15E43FA1" w14:textId="77777777" w:rsidR="00BD40A3" w:rsidRPr="00D77D01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55279015"/>
      <w:bookmarkStart w:id="337" w:name="_Ref55279017"/>
      <w:r w:rsidRPr="00D77D01">
        <w:rPr>
          <w:bCs w:val="0"/>
          <w:sz w:val="24"/>
          <w:szCs w:val="24"/>
        </w:rPr>
        <w:t xml:space="preserve">Каждый документ, входящий в </w:t>
      </w:r>
      <w:r w:rsidR="00424EE0" w:rsidRPr="00D77D01">
        <w:rPr>
          <w:bCs w:val="0"/>
          <w:sz w:val="24"/>
          <w:szCs w:val="24"/>
        </w:rPr>
        <w:t>Заявку</w:t>
      </w:r>
      <w:r w:rsidRPr="00D77D01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D77D01">
        <w:rPr>
          <w:bCs w:val="0"/>
          <w:sz w:val="24"/>
          <w:szCs w:val="24"/>
        </w:rPr>
        <w:t>копия</w:t>
      </w:r>
      <w:r w:rsidRPr="00D77D01">
        <w:rPr>
          <w:bCs w:val="0"/>
          <w:sz w:val="24"/>
          <w:szCs w:val="24"/>
        </w:rPr>
        <w:t xml:space="preserve"> </w:t>
      </w:r>
      <w:r w:rsidR="003E4055" w:rsidRPr="00D77D01">
        <w:rPr>
          <w:bCs w:val="0"/>
          <w:sz w:val="24"/>
          <w:szCs w:val="24"/>
        </w:rPr>
        <w:t xml:space="preserve">доверенности </w:t>
      </w:r>
      <w:r w:rsidRPr="00D77D01">
        <w:rPr>
          <w:bCs w:val="0"/>
          <w:sz w:val="24"/>
          <w:szCs w:val="24"/>
        </w:rPr>
        <w:t xml:space="preserve">прикладывается к </w:t>
      </w:r>
      <w:r w:rsidR="00424EE0" w:rsidRPr="00D77D01">
        <w:rPr>
          <w:bCs w:val="0"/>
          <w:sz w:val="24"/>
          <w:szCs w:val="24"/>
        </w:rPr>
        <w:t>Заявке</w:t>
      </w:r>
      <w:r w:rsidRPr="00D77D01">
        <w:rPr>
          <w:bCs w:val="0"/>
          <w:sz w:val="24"/>
          <w:szCs w:val="24"/>
        </w:rPr>
        <w:t>.</w:t>
      </w:r>
      <w:bookmarkEnd w:id="336"/>
    </w:p>
    <w:p w14:paraId="7069CCD7" w14:textId="77777777" w:rsidR="00BD40A3" w:rsidRPr="00D77D01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8" w:name="_Ref195087786"/>
      <w:r w:rsidRPr="00D77D01">
        <w:rPr>
          <w:bCs w:val="0"/>
          <w:sz w:val="24"/>
          <w:szCs w:val="24"/>
        </w:rPr>
        <w:t xml:space="preserve">Каждый документ, входящий в </w:t>
      </w:r>
      <w:r w:rsidR="00424EE0" w:rsidRPr="00D77D01">
        <w:rPr>
          <w:bCs w:val="0"/>
          <w:sz w:val="24"/>
          <w:szCs w:val="24"/>
        </w:rPr>
        <w:t>Заявку</w:t>
      </w:r>
      <w:r w:rsidRPr="00D77D01">
        <w:rPr>
          <w:bCs w:val="0"/>
          <w:sz w:val="24"/>
          <w:szCs w:val="24"/>
        </w:rPr>
        <w:t>, должен быть скреплен печатью Участника.</w:t>
      </w:r>
      <w:bookmarkEnd w:id="337"/>
      <w:bookmarkEnd w:id="338"/>
    </w:p>
    <w:p w14:paraId="25E44DA4" w14:textId="77777777" w:rsidR="00BD40A3" w:rsidRPr="00D77D01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77D01">
        <w:rPr>
          <w:sz w:val="24"/>
          <w:szCs w:val="24"/>
        </w:rPr>
        <w:t>Заявку</w:t>
      </w:r>
      <w:r w:rsidRPr="00D77D01">
        <w:rPr>
          <w:sz w:val="24"/>
          <w:szCs w:val="24"/>
        </w:rPr>
        <w:t xml:space="preserve"> </w:t>
      </w:r>
      <w:r w:rsidR="000E5AC7" w:rsidRPr="00D77D01">
        <w:rPr>
          <w:sz w:val="24"/>
          <w:szCs w:val="24"/>
        </w:rPr>
        <w:t>Участника</w:t>
      </w:r>
      <w:r w:rsidRPr="00D77D01">
        <w:rPr>
          <w:sz w:val="24"/>
          <w:szCs w:val="24"/>
        </w:rPr>
        <w:t>.</w:t>
      </w:r>
    </w:p>
    <w:p w14:paraId="42835808" w14:textId="77777777" w:rsidR="00BD40A3" w:rsidRPr="00D77D01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Участник в </w:t>
      </w:r>
      <w:r w:rsidRPr="00D77D01">
        <w:rPr>
          <w:bCs w:val="0"/>
          <w:sz w:val="24"/>
          <w:szCs w:val="24"/>
        </w:rPr>
        <w:t xml:space="preserve">Графике оплаты оказания услуг (подраздел </w:t>
      </w:r>
      <w:r w:rsidRPr="00D77D01">
        <w:rPr>
          <w:bCs w:val="0"/>
          <w:sz w:val="24"/>
          <w:szCs w:val="24"/>
        </w:rPr>
        <w:fldChar w:fldCharType="begin"/>
      </w:r>
      <w:r w:rsidRPr="00D77D01">
        <w:rPr>
          <w:bCs w:val="0"/>
          <w:sz w:val="24"/>
          <w:szCs w:val="24"/>
        </w:rPr>
        <w:instrText xml:space="preserve"> REF _Ref477531074 \r \h  \* MERGEFORMAT </w:instrText>
      </w:r>
      <w:r w:rsidRPr="00D77D01">
        <w:rPr>
          <w:bCs w:val="0"/>
          <w:sz w:val="24"/>
          <w:szCs w:val="24"/>
        </w:rPr>
      </w:r>
      <w:r w:rsidRPr="00D77D01">
        <w:rPr>
          <w:bCs w:val="0"/>
          <w:sz w:val="24"/>
          <w:szCs w:val="24"/>
        </w:rPr>
        <w:fldChar w:fldCharType="separate"/>
      </w:r>
      <w:r w:rsidRPr="00D77D01">
        <w:rPr>
          <w:bCs w:val="0"/>
          <w:sz w:val="24"/>
          <w:szCs w:val="24"/>
        </w:rPr>
        <w:t>5.5</w:t>
      </w:r>
      <w:r w:rsidRPr="00D77D01">
        <w:rPr>
          <w:bCs w:val="0"/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)</w:t>
      </w:r>
      <w:r w:rsidRPr="00D77D01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D77D01">
        <w:rPr>
          <w:bCs w:val="0"/>
          <w:sz w:val="24"/>
          <w:szCs w:val="24"/>
        </w:rPr>
        <w:t>оказания</w:t>
      </w:r>
      <w:r w:rsidRPr="00D77D01">
        <w:rPr>
          <w:sz w:val="24"/>
          <w:szCs w:val="24"/>
        </w:rPr>
        <w:t xml:space="preserve"> услуг </w:t>
      </w:r>
      <w:r w:rsidRPr="00D77D01">
        <w:rPr>
          <w:bCs w:val="0"/>
          <w:sz w:val="24"/>
          <w:szCs w:val="24"/>
        </w:rPr>
        <w:t>(подраздел</w:t>
      </w:r>
      <w:r w:rsidRPr="00D77D01">
        <w:rPr>
          <w:bCs w:val="0"/>
          <w:sz w:val="24"/>
          <w:szCs w:val="24"/>
          <w:lang w:eastAsia="ru-RU"/>
        </w:rPr>
        <w:t xml:space="preserve"> </w:t>
      </w:r>
      <w:r w:rsidRPr="00D77D01">
        <w:rPr>
          <w:sz w:val="24"/>
          <w:szCs w:val="24"/>
        </w:rPr>
        <w:fldChar w:fldCharType="begin"/>
      </w:r>
      <w:r w:rsidRPr="00D77D01">
        <w:rPr>
          <w:sz w:val="24"/>
          <w:szCs w:val="24"/>
        </w:rPr>
        <w:instrText xml:space="preserve"> REF _Ref440274902 \r \h  \* MERGEFORMAT </w:instrText>
      </w:r>
      <w:r w:rsidRPr="00D77D01">
        <w:rPr>
          <w:sz w:val="24"/>
          <w:szCs w:val="24"/>
        </w:rPr>
      </w:r>
      <w:r w:rsidRPr="00D77D01">
        <w:rPr>
          <w:sz w:val="24"/>
          <w:szCs w:val="24"/>
        </w:rPr>
        <w:fldChar w:fldCharType="separate"/>
      </w:r>
      <w:r w:rsidRPr="00D77D01">
        <w:rPr>
          <w:bCs w:val="0"/>
          <w:sz w:val="24"/>
          <w:szCs w:val="24"/>
          <w:lang w:eastAsia="ru-RU"/>
        </w:rPr>
        <w:t>5.4</w:t>
      </w:r>
      <w:r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 xml:space="preserve">) </w:t>
      </w:r>
      <w:r w:rsidRPr="00D77D01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D77D01">
        <w:rPr>
          <w:bCs w:val="0"/>
          <w:spacing w:val="-2"/>
          <w:sz w:val="24"/>
          <w:szCs w:val="24"/>
        </w:rPr>
        <w:t>(под</w:t>
      </w:r>
      <w:r w:rsidRPr="00D77D01">
        <w:rPr>
          <w:bCs w:val="0"/>
          <w:sz w:val="24"/>
          <w:szCs w:val="24"/>
        </w:rPr>
        <w:t xml:space="preserve">раздел </w:t>
      </w:r>
      <w:r w:rsidRPr="00D77D01">
        <w:rPr>
          <w:sz w:val="24"/>
          <w:szCs w:val="24"/>
        </w:rPr>
        <w:fldChar w:fldCharType="begin"/>
      </w:r>
      <w:r w:rsidRPr="00D77D01">
        <w:rPr>
          <w:sz w:val="24"/>
          <w:szCs w:val="24"/>
        </w:rPr>
        <w:instrText xml:space="preserve"> REF _Ref55336310 \r \h  \* MERGEFORMAT </w:instrText>
      </w:r>
      <w:r w:rsidRPr="00D77D01">
        <w:rPr>
          <w:sz w:val="24"/>
          <w:szCs w:val="24"/>
        </w:rPr>
      </w:r>
      <w:r w:rsidRPr="00D77D01">
        <w:rPr>
          <w:sz w:val="24"/>
          <w:szCs w:val="24"/>
        </w:rPr>
        <w:fldChar w:fldCharType="separate"/>
      </w:r>
      <w:r w:rsidRPr="00D77D01">
        <w:rPr>
          <w:bCs w:val="0"/>
          <w:sz w:val="24"/>
          <w:szCs w:val="24"/>
        </w:rPr>
        <w:t>5.1</w:t>
      </w:r>
      <w:r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  <w:lang w:eastAsia="ru-RU"/>
        </w:rPr>
        <w:t>)</w:t>
      </w:r>
      <w:r w:rsidRPr="00D77D01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D77D01">
        <w:rPr>
          <w:bCs w:val="0"/>
          <w:spacing w:val="-2"/>
          <w:sz w:val="24"/>
          <w:szCs w:val="24"/>
        </w:rPr>
        <w:t xml:space="preserve"> (</w:t>
      </w:r>
      <w:r w:rsidRPr="00D77D01">
        <w:rPr>
          <w:bCs w:val="0"/>
          <w:sz w:val="24"/>
          <w:szCs w:val="24"/>
        </w:rPr>
        <w:t xml:space="preserve">раздел </w:t>
      </w:r>
      <w:r w:rsidRPr="00D77D01">
        <w:rPr>
          <w:sz w:val="24"/>
          <w:szCs w:val="24"/>
        </w:rPr>
        <w:fldChar w:fldCharType="begin"/>
      </w:r>
      <w:r w:rsidRPr="00D77D01">
        <w:rPr>
          <w:sz w:val="24"/>
          <w:szCs w:val="24"/>
        </w:rPr>
        <w:instrText xml:space="preserve"> REF _Ref55336310 \r \h  \* MERGEFORMAT </w:instrText>
      </w:r>
      <w:r w:rsidRPr="00D77D01">
        <w:rPr>
          <w:sz w:val="24"/>
          <w:szCs w:val="24"/>
        </w:rPr>
      </w:r>
      <w:r w:rsidRPr="00D77D01">
        <w:rPr>
          <w:sz w:val="24"/>
          <w:szCs w:val="24"/>
        </w:rPr>
        <w:fldChar w:fldCharType="separate"/>
      </w:r>
      <w:r w:rsidRPr="00D77D01">
        <w:rPr>
          <w:bCs w:val="0"/>
          <w:sz w:val="24"/>
          <w:szCs w:val="24"/>
        </w:rPr>
        <w:t>5.1</w:t>
      </w:r>
      <w:r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  <w:lang w:eastAsia="ru-RU"/>
        </w:rPr>
        <w:t>)</w:t>
      </w:r>
      <w:r w:rsidRPr="00D77D01">
        <w:rPr>
          <w:sz w:val="24"/>
          <w:szCs w:val="24"/>
        </w:rPr>
        <w:t>.</w:t>
      </w:r>
    </w:p>
    <w:p w14:paraId="43D50160" w14:textId="77777777" w:rsidR="00BD40A3" w:rsidRPr="00D77D01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D77D01">
        <w:rPr>
          <w:sz w:val="24"/>
          <w:szCs w:val="24"/>
        </w:rPr>
        <w:t xml:space="preserve">Если в Техническом предложении </w:t>
      </w:r>
      <w:r w:rsidR="00B71B9D" w:rsidRPr="00D77D01">
        <w:rPr>
          <w:bCs w:val="0"/>
          <w:spacing w:val="-1"/>
          <w:sz w:val="24"/>
          <w:szCs w:val="24"/>
        </w:rPr>
        <w:t>(</w:t>
      </w:r>
      <w:r w:rsidR="003F3A69" w:rsidRPr="00D77D01">
        <w:rPr>
          <w:bCs w:val="0"/>
          <w:spacing w:val="-2"/>
          <w:sz w:val="24"/>
          <w:szCs w:val="24"/>
        </w:rPr>
        <w:t>под</w:t>
      </w:r>
      <w:r w:rsidR="003F3A69" w:rsidRPr="00D77D01">
        <w:rPr>
          <w:bCs w:val="0"/>
          <w:sz w:val="24"/>
          <w:szCs w:val="24"/>
        </w:rPr>
        <w:t>раздел</w:t>
      </w:r>
      <w:r w:rsidR="00B71B9D" w:rsidRPr="00D77D01">
        <w:rPr>
          <w:bCs w:val="0"/>
          <w:spacing w:val="-1"/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_Ref86826666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pacing w:val="-1"/>
          <w:sz w:val="24"/>
          <w:szCs w:val="24"/>
        </w:rPr>
        <w:t>5.3</w:t>
      </w:r>
      <w:r w:rsidR="004D3000" w:rsidRPr="00D77D01">
        <w:rPr>
          <w:sz w:val="24"/>
          <w:szCs w:val="24"/>
        </w:rPr>
        <w:fldChar w:fldCharType="end"/>
      </w:r>
      <w:r w:rsidR="00B71B9D" w:rsidRPr="00D77D01">
        <w:rPr>
          <w:bCs w:val="0"/>
          <w:spacing w:val="-1"/>
          <w:sz w:val="24"/>
          <w:szCs w:val="24"/>
        </w:rPr>
        <w:t>)</w:t>
      </w:r>
      <w:r w:rsidRPr="00D77D01">
        <w:rPr>
          <w:bCs w:val="0"/>
          <w:spacing w:val="-1"/>
          <w:sz w:val="24"/>
          <w:szCs w:val="24"/>
        </w:rPr>
        <w:t>,</w:t>
      </w:r>
      <w:r w:rsidR="00BD40A3" w:rsidRPr="00D77D01">
        <w:rPr>
          <w:sz w:val="24"/>
          <w:szCs w:val="24"/>
        </w:rPr>
        <w:t xml:space="preserve"> </w:t>
      </w:r>
      <w:r w:rsidRPr="00D77D01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D77D01">
        <w:rPr>
          <w:sz w:val="24"/>
          <w:szCs w:val="24"/>
        </w:rPr>
        <w:t>.</w:t>
      </w:r>
    </w:p>
    <w:p w14:paraId="5DA28AE0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339" w:name="_Ref115076752"/>
      <w:bookmarkStart w:id="340" w:name="_Ref191386109"/>
      <w:bookmarkStart w:id="341" w:name="_Ref191386419"/>
      <w:bookmarkStart w:id="342" w:name="_Toc440297027"/>
      <w:bookmarkStart w:id="343" w:name="_Toc440356588"/>
      <w:bookmarkStart w:id="344" w:name="_Toc440631723"/>
      <w:bookmarkStart w:id="345" w:name="_Toc440876508"/>
      <w:bookmarkStart w:id="346" w:name="_Toc441130580"/>
      <w:bookmarkStart w:id="347" w:name="_Toc441157084"/>
      <w:bookmarkStart w:id="348" w:name="_Toc447292102"/>
      <w:bookmarkStart w:id="349" w:name="_Toc462234860"/>
      <w:bookmarkStart w:id="350" w:name="_Toc466966826"/>
      <w:bookmarkStart w:id="351" w:name="_Toc468806076"/>
      <w:bookmarkStart w:id="352" w:name="_Toc469480343"/>
      <w:bookmarkStart w:id="353" w:name="_Toc472416859"/>
      <w:bookmarkStart w:id="354" w:name="_Toc478388476"/>
      <w:r w:rsidRPr="00D77D01">
        <w:rPr>
          <w:szCs w:val="24"/>
        </w:rPr>
        <w:t xml:space="preserve">Порядок подготовки </w:t>
      </w:r>
      <w:r w:rsidR="004B5EB3" w:rsidRPr="00D77D01">
        <w:rPr>
          <w:szCs w:val="24"/>
        </w:rPr>
        <w:t>Заявк</w:t>
      </w:r>
      <w:r w:rsidRPr="00D77D01">
        <w:rPr>
          <w:szCs w:val="24"/>
        </w:rPr>
        <w:t>и через </w:t>
      </w:r>
      <w:bookmarkEnd w:id="339"/>
      <w:bookmarkEnd w:id="340"/>
      <w:bookmarkEnd w:id="341"/>
      <w:r w:rsidRPr="00D77D01">
        <w:rPr>
          <w:szCs w:val="24"/>
        </w:rPr>
        <w:t>ЭТП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3FB6ACC2" w14:textId="77777777" w:rsidR="00717F60" w:rsidRPr="00D77D01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Участник</w:t>
      </w:r>
      <w:r w:rsidR="00717F60" w:rsidRPr="00D77D01">
        <w:rPr>
          <w:bCs w:val="0"/>
          <w:sz w:val="24"/>
          <w:szCs w:val="24"/>
        </w:rPr>
        <w:t xml:space="preserve">и при оформлении </w:t>
      </w:r>
      <w:r w:rsidR="004B5EB3" w:rsidRPr="00D77D01">
        <w:rPr>
          <w:bCs w:val="0"/>
          <w:sz w:val="24"/>
          <w:szCs w:val="24"/>
        </w:rPr>
        <w:t>Заявк</w:t>
      </w:r>
      <w:r w:rsidR="00FE5731" w:rsidRPr="00D77D01">
        <w:rPr>
          <w:bCs w:val="0"/>
          <w:sz w:val="24"/>
          <w:szCs w:val="24"/>
        </w:rPr>
        <w:t xml:space="preserve">и </w:t>
      </w:r>
      <w:r w:rsidR="00717F60" w:rsidRPr="00D77D01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77D01">
        <w:rPr>
          <w:bCs w:val="0"/>
          <w:sz w:val="24"/>
          <w:szCs w:val="24"/>
        </w:rPr>
        <w:t>Д</w:t>
      </w:r>
      <w:r w:rsidR="00717F60" w:rsidRPr="00D77D01">
        <w:rPr>
          <w:bCs w:val="0"/>
          <w:sz w:val="24"/>
          <w:szCs w:val="24"/>
        </w:rPr>
        <w:t>окументацией по запросу предложений.</w:t>
      </w:r>
    </w:p>
    <w:p w14:paraId="5E0E7234" w14:textId="77777777" w:rsidR="00717F60" w:rsidRPr="00D77D01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Все файлы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 xml:space="preserve">и, размещенные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14:paraId="6B402C06" w14:textId="77777777" w:rsidR="00717F60" w:rsidRPr="00D77D01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Правила оформления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>и через ЭТП определяются правилами данной ЭТП.</w:t>
      </w:r>
    </w:p>
    <w:p w14:paraId="17E5DB0B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355" w:name="_Ref115076807"/>
      <w:bookmarkStart w:id="356" w:name="_Toc440297028"/>
      <w:bookmarkStart w:id="357" w:name="_Toc440356589"/>
      <w:bookmarkStart w:id="358" w:name="_Toc440631724"/>
      <w:bookmarkStart w:id="359" w:name="_Toc440876509"/>
      <w:bookmarkStart w:id="360" w:name="_Toc441130581"/>
      <w:bookmarkStart w:id="361" w:name="_Toc441157085"/>
      <w:bookmarkStart w:id="362" w:name="_Toc447292103"/>
      <w:bookmarkStart w:id="363" w:name="_Toc462234861"/>
      <w:bookmarkStart w:id="364" w:name="_Toc466966827"/>
      <w:bookmarkStart w:id="365" w:name="_Toc468806077"/>
      <w:bookmarkStart w:id="366" w:name="_Toc469480344"/>
      <w:bookmarkStart w:id="367" w:name="_Toc472416860"/>
      <w:bookmarkStart w:id="368" w:name="_Toc478388477"/>
      <w:r w:rsidRPr="00D77D01">
        <w:rPr>
          <w:szCs w:val="24"/>
        </w:rPr>
        <w:t xml:space="preserve">Порядок подготовки </w:t>
      </w:r>
      <w:r w:rsidR="004B5EB3" w:rsidRPr="00D77D01">
        <w:rPr>
          <w:szCs w:val="24"/>
        </w:rPr>
        <w:t>Заявк</w:t>
      </w:r>
      <w:r w:rsidRPr="00D77D01">
        <w:rPr>
          <w:szCs w:val="24"/>
        </w:rPr>
        <w:t>и в письменной</w:t>
      </w:r>
      <w:r w:rsidR="00A64544" w:rsidRPr="00D77D01">
        <w:rPr>
          <w:szCs w:val="24"/>
        </w:rPr>
        <w:t xml:space="preserve"> (бумажной)</w:t>
      </w:r>
      <w:r w:rsidRPr="00D77D01">
        <w:rPr>
          <w:szCs w:val="24"/>
        </w:rPr>
        <w:t xml:space="preserve"> форме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6810E805" w14:textId="77777777" w:rsidR="00717F60" w:rsidRPr="00D77D01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191386548"/>
      <w:r w:rsidRPr="00D77D01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77D01">
        <w:rPr>
          <w:bCs w:val="0"/>
          <w:sz w:val="24"/>
          <w:szCs w:val="24"/>
        </w:rPr>
        <w:t xml:space="preserve"> </w:t>
      </w:r>
      <w:r w:rsidR="00A64544" w:rsidRPr="00D77D01">
        <w:rPr>
          <w:sz w:val="24"/>
          <w:szCs w:val="24"/>
        </w:rPr>
        <w:t xml:space="preserve">(бумажной) </w:t>
      </w:r>
      <w:r w:rsidRPr="00D77D01">
        <w:rPr>
          <w:bCs w:val="0"/>
          <w:sz w:val="24"/>
          <w:szCs w:val="24"/>
        </w:rPr>
        <w:t>форме не предусмотрено.</w:t>
      </w:r>
      <w:bookmarkEnd w:id="369"/>
    </w:p>
    <w:p w14:paraId="6BA1FC67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370" w:name="_Ref306008743"/>
      <w:bookmarkStart w:id="371" w:name="_Toc440297029"/>
      <w:bookmarkStart w:id="372" w:name="_Toc440356590"/>
      <w:bookmarkStart w:id="373" w:name="_Toc440631725"/>
      <w:bookmarkStart w:id="374" w:name="_Toc440876510"/>
      <w:bookmarkStart w:id="375" w:name="_Toc441130582"/>
      <w:bookmarkStart w:id="376" w:name="_Toc441157086"/>
      <w:bookmarkStart w:id="377" w:name="_Toc447292104"/>
      <w:bookmarkStart w:id="378" w:name="_Toc462234862"/>
      <w:bookmarkStart w:id="379" w:name="_Toc466966828"/>
      <w:bookmarkStart w:id="380" w:name="_Toc468806078"/>
      <w:bookmarkStart w:id="381" w:name="_Toc469480345"/>
      <w:bookmarkStart w:id="382" w:name="_Toc472416861"/>
      <w:bookmarkStart w:id="383" w:name="_Toc478388478"/>
      <w:r w:rsidRPr="00D77D01">
        <w:rPr>
          <w:szCs w:val="24"/>
        </w:rPr>
        <w:t xml:space="preserve">Требования к сроку действия </w:t>
      </w:r>
      <w:r w:rsidR="004B5EB3" w:rsidRPr="00D77D01">
        <w:rPr>
          <w:szCs w:val="24"/>
        </w:rPr>
        <w:t>Заявк</w:t>
      </w:r>
      <w:r w:rsidRPr="00D77D01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405CED89" w14:textId="77777777" w:rsidR="00717F60" w:rsidRPr="00D77D01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4" w:name="_Ref303683455"/>
      <w:r w:rsidRPr="00D77D01">
        <w:rPr>
          <w:bCs w:val="0"/>
          <w:sz w:val="24"/>
          <w:szCs w:val="24"/>
        </w:rPr>
        <w:t>Заявк</w:t>
      </w:r>
      <w:r w:rsidR="00717F60" w:rsidRPr="00D77D01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7D01">
        <w:rPr>
          <w:bCs w:val="0"/>
          <w:sz w:val="24"/>
          <w:szCs w:val="24"/>
        </w:rPr>
        <w:t>Участник</w:t>
      </w:r>
      <w:r w:rsidR="00717F60" w:rsidRPr="00D77D01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7D01">
        <w:rPr>
          <w:bCs w:val="0"/>
          <w:sz w:val="24"/>
          <w:szCs w:val="24"/>
        </w:rPr>
        <w:t>90</w:t>
      </w:r>
      <w:r w:rsidR="00717F60" w:rsidRPr="00D77D01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7D01">
        <w:rPr>
          <w:bCs w:val="0"/>
          <w:sz w:val="24"/>
          <w:szCs w:val="24"/>
        </w:rPr>
        <w:t xml:space="preserve">подачи </w:t>
      </w:r>
      <w:r w:rsidR="00717F60" w:rsidRPr="00D77D01">
        <w:rPr>
          <w:bCs w:val="0"/>
          <w:sz w:val="24"/>
          <w:szCs w:val="24"/>
        </w:rPr>
        <w:t>Заявок</w:t>
      </w:r>
      <w:r w:rsidR="006F3DF0" w:rsidRPr="00D77D01">
        <w:rPr>
          <w:bCs w:val="0"/>
          <w:sz w:val="24"/>
          <w:szCs w:val="24"/>
        </w:rPr>
        <w:t xml:space="preserve"> (п.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_Ref440289953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3.4.1.3</w:t>
      </w:r>
      <w:r w:rsidR="004D3000" w:rsidRPr="00D77D01">
        <w:rPr>
          <w:sz w:val="24"/>
          <w:szCs w:val="24"/>
        </w:rPr>
        <w:fldChar w:fldCharType="end"/>
      </w:r>
      <w:r w:rsidR="006F3DF0" w:rsidRPr="00D77D01">
        <w:rPr>
          <w:bCs w:val="0"/>
          <w:sz w:val="24"/>
          <w:szCs w:val="24"/>
        </w:rPr>
        <w:t>)</w:t>
      </w:r>
      <w:r w:rsidR="00717F60" w:rsidRPr="00D77D01">
        <w:rPr>
          <w:bCs w:val="0"/>
          <w:sz w:val="24"/>
          <w:szCs w:val="24"/>
        </w:rPr>
        <w:t>.</w:t>
      </w:r>
      <w:bookmarkEnd w:id="384"/>
    </w:p>
    <w:p w14:paraId="48116CD2" w14:textId="77777777" w:rsidR="00717F60" w:rsidRPr="00D77D01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lastRenderedPageBreak/>
        <w:t xml:space="preserve">Указание меньшего срока действия </w:t>
      </w:r>
      <w:r w:rsidR="00646F61" w:rsidRPr="00D77D01">
        <w:rPr>
          <w:bCs w:val="0"/>
          <w:sz w:val="24"/>
          <w:szCs w:val="24"/>
        </w:rPr>
        <w:t>служит</w:t>
      </w:r>
      <w:r w:rsidRPr="00D77D01">
        <w:rPr>
          <w:bCs w:val="0"/>
          <w:sz w:val="24"/>
          <w:szCs w:val="24"/>
        </w:rPr>
        <w:t xml:space="preserve"> основанием для отклонения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>и.</w:t>
      </w:r>
    </w:p>
    <w:p w14:paraId="5F889C23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385" w:name="_Toc440297030"/>
      <w:bookmarkStart w:id="386" w:name="_Toc440356591"/>
      <w:bookmarkStart w:id="387" w:name="_Toc440631726"/>
      <w:bookmarkStart w:id="388" w:name="_Toc440876511"/>
      <w:bookmarkStart w:id="389" w:name="_Toc441130583"/>
      <w:bookmarkStart w:id="390" w:name="_Toc441157087"/>
      <w:bookmarkStart w:id="391" w:name="_Toc447292105"/>
      <w:bookmarkStart w:id="392" w:name="_Toc462234863"/>
      <w:bookmarkStart w:id="393" w:name="_Toc466966829"/>
      <w:bookmarkStart w:id="394" w:name="_Toc468806079"/>
      <w:bookmarkStart w:id="395" w:name="_Toc469480346"/>
      <w:bookmarkStart w:id="396" w:name="_Toc472416862"/>
      <w:bookmarkStart w:id="397" w:name="_Toc478388479"/>
      <w:r w:rsidRPr="00D77D01">
        <w:rPr>
          <w:szCs w:val="24"/>
        </w:rPr>
        <w:t xml:space="preserve">Требования к языку </w:t>
      </w:r>
      <w:r w:rsidR="004B5EB3" w:rsidRPr="00D77D01">
        <w:rPr>
          <w:szCs w:val="24"/>
        </w:rPr>
        <w:t>Заявк</w:t>
      </w:r>
      <w:r w:rsidRPr="00D77D01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16DAE17B" w14:textId="77777777" w:rsidR="00717F60" w:rsidRPr="00D77D01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3.3.5.1. </w:t>
      </w:r>
      <w:r w:rsidR="00717F60" w:rsidRPr="00D77D01">
        <w:rPr>
          <w:bCs w:val="0"/>
          <w:sz w:val="24"/>
          <w:szCs w:val="24"/>
        </w:rPr>
        <w:t xml:space="preserve">Все документы, входящие в </w:t>
      </w:r>
      <w:r w:rsidR="004B5EB3" w:rsidRPr="00D77D01">
        <w:rPr>
          <w:bCs w:val="0"/>
          <w:sz w:val="24"/>
          <w:szCs w:val="24"/>
        </w:rPr>
        <w:t>Заявк</w:t>
      </w:r>
      <w:r w:rsidR="00717F60" w:rsidRPr="00D77D01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14:paraId="6608DB56" w14:textId="77777777" w:rsidR="00717F60" w:rsidRPr="00D77D01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14:paraId="7CD36029" w14:textId="77777777" w:rsidR="00717F60" w:rsidRPr="00D77D01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14:paraId="541CF0A4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398" w:name="_Toc440297031"/>
      <w:bookmarkStart w:id="399" w:name="_Toc440356592"/>
      <w:bookmarkStart w:id="400" w:name="_Toc440631727"/>
      <w:bookmarkStart w:id="401" w:name="_Toc440876512"/>
      <w:bookmarkStart w:id="402" w:name="_Toc441130584"/>
      <w:bookmarkStart w:id="403" w:name="_Toc441157088"/>
      <w:bookmarkStart w:id="404" w:name="_Toc447292106"/>
      <w:bookmarkStart w:id="405" w:name="_Toc462234864"/>
      <w:bookmarkStart w:id="406" w:name="_Toc466966830"/>
      <w:bookmarkStart w:id="407" w:name="_Toc468806080"/>
      <w:bookmarkStart w:id="408" w:name="_Toc469480347"/>
      <w:bookmarkStart w:id="409" w:name="_Toc472416863"/>
      <w:bookmarkStart w:id="410" w:name="_Toc478388480"/>
      <w:r w:rsidRPr="00D77D01">
        <w:rPr>
          <w:szCs w:val="24"/>
        </w:rPr>
        <w:t xml:space="preserve">Требования к валюте </w:t>
      </w:r>
      <w:r w:rsidR="004B5EB3" w:rsidRPr="00D77D01">
        <w:rPr>
          <w:szCs w:val="24"/>
        </w:rPr>
        <w:t>Заявк</w:t>
      </w:r>
      <w:r w:rsidRPr="00D77D01">
        <w:rPr>
          <w:szCs w:val="24"/>
        </w:rPr>
        <w:t>и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7548A535" w14:textId="77777777" w:rsidR="00717F60" w:rsidRPr="00D77D01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 xml:space="preserve">у, должны быть выражены в </w:t>
      </w:r>
      <w:r w:rsidR="00B81DED" w:rsidRPr="00D77D01">
        <w:rPr>
          <w:bCs w:val="0"/>
          <w:sz w:val="24"/>
          <w:szCs w:val="24"/>
        </w:rPr>
        <w:t>рублях РФ</w:t>
      </w:r>
      <w:r w:rsidRPr="00D77D01">
        <w:rPr>
          <w:bCs w:val="0"/>
          <w:sz w:val="24"/>
          <w:szCs w:val="24"/>
        </w:rPr>
        <w:t>, за исключением нижеследующего.</w:t>
      </w:r>
    </w:p>
    <w:p w14:paraId="7EF6D617" w14:textId="77777777" w:rsidR="00717F60" w:rsidRPr="00D77D01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77D01">
        <w:rPr>
          <w:bCs w:val="0"/>
          <w:sz w:val="24"/>
          <w:szCs w:val="24"/>
        </w:rPr>
        <w:t xml:space="preserve">рубли РФ </w:t>
      </w:r>
      <w:r w:rsidRPr="00D77D01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14:paraId="5E8029AA" w14:textId="77777777" w:rsidR="00717F60" w:rsidRPr="00D77D01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Цена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 xml:space="preserve">и фиксируется в </w:t>
      </w:r>
      <w:r w:rsidR="00B81DED" w:rsidRPr="00D77D01">
        <w:rPr>
          <w:bCs w:val="0"/>
          <w:sz w:val="24"/>
          <w:szCs w:val="24"/>
        </w:rPr>
        <w:t xml:space="preserve">рублях РФ </w:t>
      </w:r>
      <w:r w:rsidRPr="00D77D01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14:paraId="75CB3B97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411" w:name="_Toc440297032"/>
      <w:bookmarkStart w:id="412" w:name="_Toc440356593"/>
      <w:bookmarkStart w:id="413" w:name="_Toc440631728"/>
      <w:bookmarkStart w:id="414" w:name="_Toc440876513"/>
      <w:bookmarkStart w:id="415" w:name="_Toc441130585"/>
      <w:bookmarkStart w:id="416" w:name="_Toc441157089"/>
      <w:bookmarkStart w:id="417" w:name="_Toc447292107"/>
      <w:bookmarkStart w:id="418" w:name="_Toc462234865"/>
      <w:bookmarkStart w:id="419" w:name="_Toc466966831"/>
      <w:bookmarkStart w:id="420" w:name="_Ref468805747"/>
      <w:bookmarkStart w:id="421" w:name="_Toc468806081"/>
      <w:bookmarkStart w:id="422" w:name="_Toc469480348"/>
      <w:bookmarkStart w:id="423" w:name="_Toc472416864"/>
      <w:bookmarkStart w:id="424" w:name="_Toc478388481"/>
      <w:r w:rsidRPr="00D77D01">
        <w:rPr>
          <w:szCs w:val="24"/>
        </w:rPr>
        <w:t xml:space="preserve">Начальная (максимальная) цена </w:t>
      </w:r>
      <w:r w:rsidR="00123C70" w:rsidRPr="00D77D01">
        <w:rPr>
          <w:szCs w:val="24"/>
        </w:rPr>
        <w:t>Договор</w:t>
      </w:r>
      <w:r w:rsidRPr="00D77D01">
        <w:rPr>
          <w:szCs w:val="24"/>
        </w:rPr>
        <w:t>а (цена лота)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10BA1216" w14:textId="77777777" w:rsidR="00216641" w:rsidRPr="00D77D01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5" w:name="_Ref472416470"/>
      <w:r w:rsidRPr="00D77D01">
        <w:rPr>
          <w:bCs w:val="0"/>
          <w:sz w:val="24"/>
          <w:szCs w:val="24"/>
        </w:rPr>
        <w:t xml:space="preserve">Начальная (максимальная) цена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>а</w:t>
      </w:r>
      <w:r w:rsidR="00216641" w:rsidRPr="00D77D01">
        <w:rPr>
          <w:bCs w:val="0"/>
          <w:sz w:val="24"/>
          <w:szCs w:val="24"/>
        </w:rPr>
        <w:t>:</w:t>
      </w:r>
      <w:bookmarkEnd w:id="425"/>
    </w:p>
    <w:p w14:paraId="4D547DC7" w14:textId="7005D44D" w:rsidR="00717F60" w:rsidRPr="00D77D01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D77D01">
        <w:rPr>
          <w:b/>
          <w:bCs w:val="0"/>
          <w:sz w:val="24"/>
          <w:szCs w:val="24"/>
          <w:u w:val="single"/>
        </w:rPr>
        <w:t>По Лоту №1:</w:t>
      </w:r>
      <w:r w:rsidR="00717F60" w:rsidRPr="00D77D01">
        <w:rPr>
          <w:bCs w:val="0"/>
          <w:sz w:val="24"/>
          <w:szCs w:val="24"/>
        </w:rPr>
        <w:t xml:space="preserve"> </w:t>
      </w:r>
      <w:r w:rsidR="00D77D01" w:rsidRPr="00D77D01">
        <w:rPr>
          <w:b/>
          <w:sz w:val="24"/>
          <w:szCs w:val="24"/>
        </w:rPr>
        <w:t>45 000</w:t>
      </w:r>
      <w:r w:rsidR="00D77D01" w:rsidRPr="00D77D01">
        <w:rPr>
          <w:sz w:val="24"/>
          <w:szCs w:val="24"/>
        </w:rPr>
        <w:t xml:space="preserve"> (Сорок пять тысяч) рублей 00 копеек РФ, без учета НДС; НДС составляет </w:t>
      </w:r>
      <w:r w:rsidR="00D77D01" w:rsidRPr="00D77D01">
        <w:rPr>
          <w:b/>
          <w:sz w:val="24"/>
          <w:szCs w:val="24"/>
        </w:rPr>
        <w:t>8 100</w:t>
      </w:r>
      <w:r w:rsidR="00D77D01" w:rsidRPr="00D77D01">
        <w:rPr>
          <w:sz w:val="24"/>
          <w:szCs w:val="24"/>
        </w:rPr>
        <w:t xml:space="preserve"> (Восемь тысяч сто) рублей 00 копеек РФ; </w:t>
      </w:r>
      <w:r w:rsidR="00D77D01" w:rsidRPr="00D77D01">
        <w:rPr>
          <w:b/>
          <w:sz w:val="24"/>
          <w:szCs w:val="24"/>
        </w:rPr>
        <w:t>53 100</w:t>
      </w:r>
      <w:r w:rsidR="00D77D01" w:rsidRPr="00D77D01">
        <w:rPr>
          <w:sz w:val="24"/>
          <w:szCs w:val="24"/>
        </w:rPr>
        <w:t xml:space="preserve"> (Пятьдесят три тысячи сто) рублей 00 копеек РФ, с учетом НДС.</w:t>
      </w:r>
    </w:p>
    <w:p w14:paraId="2AEDCEC3" w14:textId="77777777" w:rsidR="004F657D" w:rsidRPr="00D77D01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77D01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D77D01">
        <w:rPr>
          <w:sz w:val="24"/>
          <w:szCs w:val="24"/>
        </w:rPr>
        <w:t>Договора (Лота)</w:t>
      </w:r>
      <w:r w:rsidR="004F657D" w:rsidRPr="00D77D01">
        <w:rPr>
          <w:bCs w:val="0"/>
          <w:sz w:val="24"/>
          <w:szCs w:val="24"/>
        </w:rPr>
        <w:t>.</w:t>
      </w:r>
    </w:p>
    <w:p w14:paraId="0021D2BB" w14:textId="77777777" w:rsidR="00546518" w:rsidRPr="00D77D01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77D0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D77D01">
        <w:rPr>
          <w:sz w:val="24"/>
          <w:szCs w:val="24"/>
        </w:rPr>
        <w:t>Договора (Лота)</w:t>
      </w:r>
      <w:r w:rsidRPr="00D77D01">
        <w:rPr>
          <w:sz w:val="24"/>
          <w:szCs w:val="24"/>
        </w:rPr>
        <w:t xml:space="preserve"> по данному филиалу</w:t>
      </w:r>
      <w:r w:rsidR="00546518" w:rsidRPr="00D77D01">
        <w:rPr>
          <w:sz w:val="24"/>
          <w:szCs w:val="24"/>
        </w:rPr>
        <w:t>.</w:t>
      </w:r>
    </w:p>
    <w:p w14:paraId="2C9DF2C7" w14:textId="77777777" w:rsidR="004F657D" w:rsidRPr="00D77D01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Цена в письме о подаче оферты </w:t>
      </w:r>
      <w:r w:rsidR="003F3A69" w:rsidRPr="00D77D01">
        <w:rPr>
          <w:bCs w:val="0"/>
          <w:spacing w:val="-2"/>
          <w:sz w:val="24"/>
          <w:szCs w:val="24"/>
        </w:rPr>
        <w:t>(под</w:t>
      </w:r>
      <w:r w:rsidR="003F3A69" w:rsidRPr="00D77D01">
        <w:rPr>
          <w:bCs w:val="0"/>
          <w:sz w:val="24"/>
          <w:szCs w:val="24"/>
        </w:rPr>
        <w:t xml:space="preserve">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_Ref55336310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5.1</w:t>
      </w:r>
      <w:r w:rsidR="004D3000" w:rsidRPr="00D77D01">
        <w:rPr>
          <w:sz w:val="24"/>
          <w:szCs w:val="24"/>
        </w:rPr>
        <w:fldChar w:fldCharType="end"/>
      </w:r>
      <w:r w:rsidR="003F3A69" w:rsidRPr="00D77D01">
        <w:rPr>
          <w:bCs w:val="0"/>
          <w:sz w:val="24"/>
          <w:szCs w:val="24"/>
          <w:lang w:eastAsia="ru-RU"/>
        </w:rPr>
        <w:t>)</w:t>
      </w:r>
      <w:r w:rsidRPr="00D77D0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77D01">
        <w:rPr>
          <w:bCs w:val="0"/>
          <w:sz w:val="24"/>
          <w:szCs w:val="24"/>
        </w:rPr>
        <w:t>Сводной таблице стоимости</w:t>
      </w:r>
      <w:r w:rsidRPr="00D77D01">
        <w:rPr>
          <w:bCs w:val="0"/>
          <w:sz w:val="24"/>
          <w:szCs w:val="24"/>
        </w:rPr>
        <w:t xml:space="preserve"> </w:t>
      </w:r>
      <w:r w:rsidR="00C5033F" w:rsidRPr="00D77D01">
        <w:rPr>
          <w:bCs w:val="0"/>
          <w:sz w:val="24"/>
          <w:szCs w:val="24"/>
        </w:rPr>
        <w:t>услуг</w:t>
      </w:r>
      <w:r w:rsidR="002F710E" w:rsidRPr="00D77D01">
        <w:rPr>
          <w:sz w:val="24"/>
          <w:szCs w:val="24"/>
        </w:rPr>
        <w:t xml:space="preserve"> </w:t>
      </w:r>
      <w:r w:rsidR="003F3A69" w:rsidRPr="00D77D01">
        <w:rPr>
          <w:bCs w:val="0"/>
          <w:sz w:val="24"/>
          <w:szCs w:val="24"/>
        </w:rPr>
        <w:t>(</w:t>
      </w:r>
      <w:r w:rsidR="003F3A69" w:rsidRPr="00D77D01">
        <w:rPr>
          <w:bCs w:val="0"/>
          <w:spacing w:val="-2"/>
          <w:sz w:val="24"/>
          <w:szCs w:val="24"/>
        </w:rPr>
        <w:t>под</w:t>
      </w:r>
      <w:r w:rsidR="003F3A69" w:rsidRPr="00D77D01">
        <w:rPr>
          <w:bCs w:val="0"/>
          <w:sz w:val="24"/>
          <w:szCs w:val="24"/>
        </w:rPr>
        <w:t xml:space="preserve">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_Ref440271072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5.2</w:t>
      </w:r>
      <w:r w:rsidR="004D3000" w:rsidRPr="00D77D01">
        <w:rPr>
          <w:sz w:val="24"/>
          <w:szCs w:val="24"/>
        </w:rPr>
        <w:fldChar w:fldCharType="end"/>
      </w:r>
      <w:r w:rsidR="003F3A69" w:rsidRPr="00D77D01">
        <w:rPr>
          <w:bCs w:val="0"/>
          <w:sz w:val="24"/>
          <w:szCs w:val="24"/>
        </w:rPr>
        <w:t>)</w:t>
      </w:r>
      <w:r w:rsidR="003E4055" w:rsidRPr="00D77D01">
        <w:rPr>
          <w:bCs w:val="0"/>
          <w:sz w:val="24"/>
          <w:szCs w:val="24"/>
        </w:rPr>
        <w:t xml:space="preserve"> и </w:t>
      </w:r>
      <w:r w:rsidR="003E4055" w:rsidRPr="00D77D01">
        <w:rPr>
          <w:sz w:val="24"/>
          <w:szCs w:val="24"/>
        </w:rPr>
        <w:t>на «котировочной доске» ЭТП</w:t>
      </w:r>
      <w:r w:rsidRPr="00D77D01">
        <w:rPr>
          <w:bCs w:val="0"/>
          <w:sz w:val="24"/>
          <w:szCs w:val="24"/>
        </w:rPr>
        <w:t>. В противном случае Заявк</w:t>
      </w:r>
      <w:r w:rsidR="006F3DF0" w:rsidRPr="00D77D01">
        <w:rPr>
          <w:bCs w:val="0"/>
          <w:sz w:val="24"/>
          <w:szCs w:val="24"/>
        </w:rPr>
        <w:t>а</w:t>
      </w:r>
      <w:r w:rsidRPr="00D77D01">
        <w:rPr>
          <w:bCs w:val="0"/>
          <w:sz w:val="24"/>
          <w:szCs w:val="24"/>
        </w:rPr>
        <w:t xml:space="preserve"> Участника будет отклонен</w:t>
      </w:r>
      <w:r w:rsidR="006F3DF0" w:rsidRPr="00D77D01">
        <w:rPr>
          <w:bCs w:val="0"/>
          <w:sz w:val="24"/>
          <w:szCs w:val="24"/>
        </w:rPr>
        <w:t>а</w:t>
      </w:r>
      <w:r w:rsidRPr="00D77D01">
        <w:rPr>
          <w:bCs w:val="0"/>
          <w:sz w:val="24"/>
          <w:szCs w:val="24"/>
        </w:rPr>
        <w:t xml:space="preserve"> без рассмотрения по существу.</w:t>
      </w:r>
    </w:p>
    <w:p w14:paraId="42778187" w14:textId="77777777" w:rsidR="004F657D" w:rsidRPr="00D77D01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В рамках оц</w:t>
      </w:r>
      <w:r w:rsidR="00C5033F" w:rsidRPr="00D77D01">
        <w:rPr>
          <w:bCs w:val="0"/>
          <w:sz w:val="24"/>
          <w:szCs w:val="24"/>
        </w:rPr>
        <w:t>еночной стадии, предусмотренной</w:t>
      </w:r>
      <w:r w:rsidRPr="00D77D01">
        <w:rPr>
          <w:bCs w:val="0"/>
          <w:sz w:val="24"/>
          <w:szCs w:val="24"/>
        </w:rPr>
        <w:t xml:space="preserve"> пунктом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_Ref306138385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3.6.4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14:paraId="7DB0F9F9" w14:textId="77777777" w:rsidR="003146C0" w:rsidRPr="00D77D01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lastRenderedPageBreak/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_Ref465670219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3.11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 xml:space="preserve"> данной документации.</w:t>
      </w:r>
    </w:p>
    <w:p w14:paraId="0972AECF" w14:textId="77777777" w:rsidR="002A5B42" w:rsidRPr="00D77D01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78388482"/>
      <w:bookmarkStart w:id="441" w:name="_Ref303624481"/>
      <w:r w:rsidRPr="00D77D01">
        <w:rPr>
          <w:szCs w:val="24"/>
        </w:rPr>
        <w:t xml:space="preserve">Требования к </w:t>
      </w:r>
      <w:r w:rsidR="009C744E" w:rsidRPr="00D77D01">
        <w:rPr>
          <w:szCs w:val="24"/>
        </w:rPr>
        <w:t>Участник</w:t>
      </w:r>
      <w:r w:rsidRPr="00D77D01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D77D01">
        <w:rPr>
          <w:szCs w:val="24"/>
        </w:rPr>
        <w:t xml:space="preserve"> </w:t>
      </w:r>
    </w:p>
    <w:p w14:paraId="0FA8FDAA" w14:textId="7A7DC90C" w:rsidR="00E71628" w:rsidRPr="00D77D01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D77D01">
        <w:rPr>
          <w:bCs w:val="0"/>
          <w:sz w:val="24"/>
          <w:szCs w:val="24"/>
        </w:rPr>
        <w:t xml:space="preserve">Требования к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>ам</w:t>
      </w:r>
      <w:bookmarkEnd w:id="442"/>
      <w:r w:rsidRPr="00D77D01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D77D01">
        <w:rPr>
          <w:bCs w:val="0"/>
          <w:sz w:val="24"/>
          <w:szCs w:val="24"/>
        </w:rPr>
        <w:t xml:space="preserve"> у</w:t>
      </w:r>
      <w:r w:rsidRPr="00D77D01">
        <w:rPr>
          <w:bCs w:val="0"/>
          <w:sz w:val="24"/>
          <w:szCs w:val="24"/>
        </w:rPr>
        <w:t xml:space="preserve">частвовать в процедуре </w:t>
      </w:r>
      <w:r w:rsidR="009C744E" w:rsidRPr="00D77D01">
        <w:rPr>
          <w:bCs w:val="0"/>
          <w:sz w:val="24"/>
          <w:szCs w:val="24"/>
        </w:rPr>
        <w:t>З</w:t>
      </w:r>
      <w:r w:rsidRPr="00D77D0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D77D01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D77D01">
        <w:rPr>
          <w:sz w:val="24"/>
          <w:szCs w:val="24"/>
        </w:rPr>
        <w:t xml:space="preserve">, </w:t>
      </w:r>
      <w:r w:rsidR="00F712AF" w:rsidRPr="00D77D01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D77D01">
        <w:rPr>
          <w:sz w:val="24"/>
          <w:szCs w:val="24"/>
        </w:rPr>
        <w:t xml:space="preserve">соответствующее требованиям 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_Ref440357582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1.1.2</w:t>
      </w:r>
      <w:r w:rsidR="004D3000" w:rsidRPr="00D77D01">
        <w:rPr>
          <w:sz w:val="24"/>
          <w:szCs w:val="24"/>
        </w:rPr>
        <w:fldChar w:fldCharType="end"/>
      </w:r>
      <w:r w:rsidR="00343106" w:rsidRPr="00D77D01">
        <w:rPr>
          <w:bCs w:val="0"/>
          <w:sz w:val="24"/>
          <w:szCs w:val="24"/>
        </w:rPr>
        <w:t>. Привлечение со</w:t>
      </w:r>
      <w:r w:rsidR="007D5427" w:rsidRPr="00D77D01">
        <w:rPr>
          <w:bCs w:val="0"/>
          <w:sz w:val="24"/>
          <w:szCs w:val="24"/>
        </w:rPr>
        <w:t>исполнителей</w:t>
      </w:r>
      <w:r w:rsidR="003B6795" w:rsidRPr="00D77D01">
        <w:rPr>
          <w:bCs w:val="0"/>
          <w:sz w:val="24"/>
          <w:szCs w:val="24"/>
        </w:rPr>
        <w:t xml:space="preserve"> в соответствии с пунктом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_Ref440271628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3.3.9</w:t>
      </w:r>
      <w:r w:rsidR="004D3000" w:rsidRPr="00D77D01">
        <w:rPr>
          <w:sz w:val="24"/>
          <w:szCs w:val="24"/>
        </w:rPr>
        <w:fldChar w:fldCharType="end"/>
      </w:r>
      <w:r w:rsidR="003B6795" w:rsidRPr="00D77D01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_Ref191386461 \n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3.3.10</w:t>
      </w:r>
      <w:r w:rsidR="004D3000" w:rsidRPr="00D77D01">
        <w:rPr>
          <w:sz w:val="24"/>
          <w:szCs w:val="24"/>
        </w:rPr>
        <w:fldChar w:fldCharType="end"/>
      </w:r>
      <w:r w:rsidR="003B6795" w:rsidRPr="00D77D01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77D01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77D01">
        <w:rPr>
          <w:sz w:val="24"/>
          <w:szCs w:val="24"/>
        </w:rPr>
        <w:t>.</w:t>
      </w:r>
      <w:bookmarkEnd w:id="444"/>
      <w:bookmarkEnd w:id="445"/>
    </w:p>
    <w:p w14:paraId="61181AA7" w14:textId="77777777" w:rsidR="00717F60" w:rsidRPr="00D77D01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D77D0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77D01">
        <w:rPr>
          <w:bCs w:val="0"/>
          <w:sz w:val="24"/>
          <w:szCs w:val="24"/>
        </w:rPr>
        <w:t>З</w:t>
      </w:r>
      <w:r w:rsidRPr="00D77D0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 xml:space="preserve">,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14:paraId="74C365D6" w14:textId="77777777" w:rsidR="00717F60" w:rsidRPr="00D77D0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D77D01">
        <w:rPr>
          <w:bCs w:val="0"/>
          <w:sz w:val="24"/>
          <w:szCs w:val="24"/>
        </w:rPr>
        <w:t xml:space="preserve">должен </w:t>
      </w:r>
      <w:bookmarkStart w:id="448" w:name="_Ref303669099"/>
      <w:r w:rsidRPr="00D77D01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77D01">
        <w:rPr>
          <w:sz w:val="24"/>
          <w:szCs w:val="24"/>
          <w:lang w:eastAsia="ru-RU"/>
        </w:rPr>
        <w:t>исполнения</w:t>
      </w:r>
      <w:r w:rsidRPr="00D77D01">
        <w:rPr>
          <w:bCs w:val="0"/>
          <w:sz w:val="24"/>
          <w:szCs w:val="24"/>
        </w:rPr>
        <w:t xml:space="preserve">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 xml:space="preserve">а </w:t>
      </w:r>
      <w:r w:rsidR="009D7F01" w:rsidRPr="00D77D01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77D01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77D01">
        <w:rPr>
          <w:sz w:val="24"/>
          <w:szCs w:val="24"/>
        </w:rPr>
        <w:t xml:space="preserve">; </w:t>
      </w:r>
      <w:bookmarkEnd w:id="447"/>
      <w:bookmarkEnd w:id="448"/>
    </w:p>
    <w:p w14:paraId="0726B589" w14:textId="77777777" w:rsidR="00717F60" w:rsidRPr="00D77D0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77D01">
        <w:rPr>
          <w:bCs w:val="0"/>
          <w:sz w:val="24"/>
          <w:szCs w:val="24"/>
        </w:rPr>
        <w:t>Участник</w:t>
      </w:r>
      <w:r w:rsidR="006E2794" w:rsidRPr="00D77D01">
        <w:rPr>
          <w:bCs w:val="0"/>
          <w:sz w:val="24"/>
          <w:szCs w:val="24"/>
        </w:rPr>
        <w:t>а</w:t>
      </w:r>
      <w:r w:rsidRPr="00D77D01">
        <w:rPr>
          <w:bCs w:val="0"/>
          <w:sz w:val="24"/>
          <w:szCs w:val="24"/>
        </w:rPr>
        <w:t xml:space="preserve"> не должен быть наложен арест, </w:t>
      </w:r>
      <w:r w:rsidRPr="00D77D01">
        <w:rPr>
          <w:sz w:val="24"/>
          <w:szCs w:val="24"/>
          <w:lang w:eastAsia="ru-RU"/>
        </w:rPr>
        <w:t>экономическая</w:t>
      </w:r>
      <w:r w:rsidRPr="00D77D01">
        <w:rPr>
          <w:bCs w:val="0"/>
          <w:sz w:val="24"/>
          <w:szCs w:val="24"/>
        </w:rPr>
        <w:t xml:space="preserve"> деятельность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14:paraId="730F06BC" w14:textId="122115E1" w:rsidR="00E71628" w:rsidRPr="00D77D01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r w:rsidRPr="00D77D01">
        <w:rPr>
          <w:sz w:val="24"/>
          <w:szCs w:val="24"/>
          <w:lang w:eastAsia="ru-RU"/>
        </w:rPr>
        <w:t xml:space="preserve">не быть включенным в </w:t>
      </w:r>
      <w:r w:rsidRPr="00D77D01">
        <w:rPr>
          <w:rFonts w:eastAsia="Arial Unicode MS"/>
          <w:sz w:val="24"/>
          <w:szCs w:val="24"/>
          <w:lang w:eastAsia="ru-RU"/>
        </w:rPr>
        <w:t>Реестр</w:t>
      </w:r>
      <w:r w:rsidRPr="00D77D01">
        <w:rPr>
          <w:sz w:val="24"/>
          <w:szCs w:val="24"/>
          <w:lang w:eastAsia="ru-RU"/>
        </w:rPr>
        <w:t xml:space="preserve"> недобросовестных поставщиков</w:t>
      </w:r>
      <w:r w:rsidRPr="00D77D01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449"/>
    </w:p>
    <w:p w14:paraId="22823C74" w14:textId="31E3D391" w:rsidR="007D5427" w:rsidRPr="00D77D01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D77D01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9F0FD9" w:rsidRPr="00D77D01">
        <w:rPr>
          <w:sz w:val="24"/>
          <w:szCs w:val="24"/>
        </w:rPr>
        <w:fldChar w:fldCharType="begin"/>
      </w:r>
      <w:r w:rsidR="009F0FD9" w:rsidRPr="00D77D01">
        <w:rPr>
          <w:sz w:val="24"/>
          <w:szCs w:val="24"/>
        </w:rPr>
        <w:instrText xml:space="preserve"> REF _Ref440275279 \r \h </w:instrText>
      </w:r>
      <w:r w:rsidR="0024388A" w:rsidRPr="00D77D01">
        <w:rPr>
          <w:sz w:val="24"/>
          <w:szCs w:val="24"/>
        </w:rPr>
        <w:instrText xml:space="preserve"> \* MERGEFORMAT </w:instrText>
      </w:r>
      <w:r w:rsidR="009F0FD9" w:rsidRPr="00D77D01">
        <w:rPr>
          <w:sz w:val="24"/>
          <w:szCs w:val="24"/>
        </w:rPr>
      </w:r>
      <w:r w:rsidR="009F0FD9" w:rsidRPr="00D77D01">
        <w:rPr>
          <w:sz w:val="24"/>
          <w:szCs w:val="24"/>
        </w:rPr>
        <w:fldChar w:fldCharType="separate"/>
      </w:r>
      <w:r w:rsidR="009F0FD9" w:rsidRPr="00D77D01">
        <w:rPr>
          <w:sz w:val="24"/>
          <w:szCs w:val="24"/>
        </w:rPr>
        <w:t>1.1.5</w:t>
      </w:r>
      <w:r w:rsidR="009F0FD9" w:rsidRPr="00D77D01">
        <w:rPr>
          <w:sz w:val="24"/>
          <w:szCs w:val="24"/>
        </w:rPr>
        <w:fldChar w:fldCharType="end"/>
      </w:r>
      <w:r w:rsidR="009F0FD9" w:rsidRPr="00D77D01">
        <w:rPr>
          <w:sz w:val="24"/>
          <w:szCs w:val="24"/>
        </w:rPr>
        <w:t xml:space="preserve"> </w:t>
      </w:r>
      <w:r w:rsidRPr="00D77D01">
        <w:rPr>
          <w:sz w:val="24"/>
          <w:szCs w:val="24"/>
        </w:rPr>
        <w:t>и разделе</w:t>
      </w:r>
      <w:r w:rsidR="009F0FD9" w:rsidRPr="00D77D01">
        <w:rPr>
          <w:sz w:val="24"/>
          <w:szCs w:val="24"/>
        </w:rPr>
        <w:t xml:space="preserve"> </w:t>
      </w:r>
      <w:r w:rsidR="009F0FD9" w:rsidRPr="00D77D01">
        <w:rPr>
          <w:sz w:val="24"/>
          <w:szCs w:val="24"/>
        </w:rPr>
        <w:fldChar w:fldCharType="begin"/>
      </w:r>
      <w:r w:rsidR="009F0FD9" w:rsidRPr="00D77D01">
        <w:rPr>
          <w:sz w:val="24"/>
          <w:szCs w:val="24"/>
        </w:rPr>
        <w:instrText xml:space="preserve"> REF _Ref440270568 \r \h </w:instrText>
      </w:r>
      <w:r w:rsidR="0024388A" w:rsidRPr="00D77D01">
        <w:rPr>
          <w:sz w:val="24"/>
          <w:szCs w:val="24"/>
        </w:rPr>
        <w:instrText xml:space="preserve"> \* MERGEFORMAT </w:instrText>
      </w:r>
      <w:r w:rsidR="009F0FD9" w:rsidRPr="00D77D01">
        <w:rPr>
          <w:sz w:val="24"/>
          <w:szCs w:val="24"/>
        </w:rPr>
      </w:r>
      <w:r w:rsidR="009F0FD9" w:rsidRPr="00D77D01">
        <w:rPr>
          <w:sz w:val="24"/>
          <w:szCs w:val="24"/>
        </w:rPr>
        <w:fldChar w:fldCharType="separate"/>
      </w:r>
      <w:r w:rsidR="009F0FD9" w:rsidRPr="00D77D01">
        <w:rPr>
          <w:sz w:val="24"/>
          <w:szCs w:val="24"/>
        </w:rPr>
        <w:t>4</w:t>
      </w:r>
      <w:r w:rsidR="009F0FD9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B2A21" w:rsidRPr="00D77D01">
        <w:rPr>
          <w:sz w:val="24"/>
          <w:szCs w:val="24"/>
        </w:rPr>
        <w:t>;</w:t>
      </w:r>
    </w:p>
    <w:p w14:paraId="11B7767F" w14:textId="20F5ABC4" w:rsidR="00F712AF" w:rsidRPr="00D77D01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77D01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14:paraId="7956062E" w14:textId="77777777" w:rsidR="00CF39D0" w:rsidRPr="00D77D0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77D0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77D01">
        <w:rPr>
          <w:sz w:val="24"/>
          <w:szCs w:val="24"/>
          <w:lang w:eastAsia="ru-RU"/>
        </w:rPr>
        <w:t>ого(</w:t>
      </w:r>
      <w:r w:rsidRPr="00D77D01">
        <w:rPr>
          <w:sz w:val="24"/>
          <w:szCs w:val="24"/>
          <w:lang w:eastAsia="ru-RU"/>
        </w:rPr>
        <w:t>их</w:t>
      </w:r>
      <w:r w:rsidR="003776BB" w:rsidRPr="00D77D01">
        <w:rPr>
          <w:sz w:val="24"/>
          <w:szCs w:val="24"/>
          <w:lang w:eastAsia="ru-RU"/>
        </w:rPr>
        <w:t>)</w:t>
      </w:r>
      <w:r w:rsidRPr="00D77D01">
        <w:rPr>
          <w:sz w:val="24"/>
          <w:szCs w:val="24"/>
          <w:lang w:eastAsia="ru-RU"/>
        </w:rPr>
        <w:t xml:space="preserve"> задани</w:t>
      </w:r>
      <w:r w:rsidR="003776BB" w:rsidRPr="00D77D01">
        <w:rPr>
          <w:sz w:val="24"/>
          <w:szCs w:val="24"/>
          <w:lang w:eastAsia="ru-RU"/>
        </w:rPr>
        <w:t>я(</w:t>
      </w:r>
      <w:r w:rsidRPr="00D77D01">
        <w:rPr>
          <w:sz w:val="24"/>
          <w:szCs w:val="24"/>
          <w:lang w:eastAsia="ru-RU"/>
        </w:rPr>
        <w:t>й</w:t>
      </w:r>
      <w:r w:rsidR="003776BB" w:rsidRPr="00D77D01">
        <w:rPr>
          <w:sz w:val="24"/>
          <w:szCs w:val="24"/>
          <w:lang w:eastAsia="ru-RU"/>
        </w:rPr>
        <w:t>)</w:t>
      </w:r>
      <w:r w:rsidRPr="00D77D01">
        <w:rPr>
          <w:sz w:val="24"/>
          <w:szCs w:val="24"/>
          <w:lang w:eastAsia="ru-RU"/>
        </w:rPr>
        <w:t>, изложены в Приложении №1 (Техническ</w:t>
      </w:r>
      <w:r w:rsidR="003776BB" w:rsidRPr="00D77D01">
        <w:rPr>
          <w:sz w:val="24"/>
          <w:szCs w:val="24"/>
          <w:lang w:eastAsia="ru-RU"/>
        </w:rPr>
        <w:t>ом(</w:t>
      </w:r>
      <w:r w:rsidRPr="00D77D01">
        <w:rPr>
          <w:sz w:val="24"/>
          <w:szCs w:val="24"/>
          <w:lang w:eastAsia="ru-RU"/>
        </w:rPr>
        <w:t>их</w:t>
      </w:r>
      <w:r w:rsidR="003776BB" w:rsidRPr="00D77D01">
        <w:rPr>
          <w:sz w:val="24"/>
          <w:szCs w:val="24"/>
          <w:lang w:eastAsia="ru-RU"/>
        </w:rPr>
        <w:t>)</w:t>
      </w:r>
      <w:r w:rsidRPr="00D77D01">
        <w:rPr>
          <w:sz w:val="24"/>
          <w:szCs w:val="24"/>
          <w:lang w:eastAsia="ru-RU"/>
        </w:rPr>
        <w:t xml:space="preserve"> задани</w:t>
      </w:r>
      <w:r w:rsidR="003776BB" w:rsidRPr="00D77D01">
        <w:rPr>
          <w:sz w:val="24"/>
          <w:szCs w:val="24"/>
          <w:lang w:eastAsia="ru-RU"/>
        </w:rPr>
        <w:t>и(</w:t>
      </w:r>
      <w:r w:rsidRPr="00D77D01">
        <w:rPr>
          <w:sz w:val="24"/>
          <w:szCs w:val="24"/>
          <w:lang w:eastAsia="ru-RU"/>
        </w:rPr>
        <w:t>ях</w:t>
      </w:r>
      <w:r w:rsidR="003776BB" w:rsidRPr="00D77D01">
        <w:rPr>
          <w:sz w:val="24"/>
          <w:szCs w:val="24"/>
          <w:lang w:eastAsia="ru-RU"/>
        </w:rPr>
        <w:t>)</w:t>
      </w:r>
      <w:r w:rsidRPr="00D77D0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77D01">
        <w:rPr>
          <w:sz w:val="24"/>
          <w:szCs w:val="24"/>
          <w:lang w:eastAsia="ru-RU"/>
        </w:rPr>
        <w:t>ого(</w:t>
      </w:r>
      <w:r w:rsidRPr="00D77D01">
        <w:rPr>
          <w:sz w:val="24"/>
          <w:szCs w:val="24"/>
          <w:lang w:eastAsia="ru-RU"/>
        </w:rPr>
        <w:t>их</w:t>
      </w:r>
      <w:r w:rsidR="003776BB" w:rsidRPr="00D77D01">
        <w:rPr>
          <w:sz w:val="24"/>
          <w:szCs w:val="24"/>
          <w:lang w:eastAsia="ru-RU"/>
        </w:rPr>
        <w:t>)</w:t>
      </w:r>
      <w:r w:rsidRPr="00D77D01">
        <w:rPr>
          <w:sz w:val="24"/>
          <w:szCs w:val="24"/>
          <w:lang w:eastAsia="ru-RU"/>
        </w:rPr>
        <w:t xml:space="preserve"> задани</w:t>
      </w:r>
      <w:r w:rsidR="003776BB" w:rsidRPr="00D77D01">
        <w:rPr>
          <w:sz w:val="24"/>
          <w:szCs w:val="24"/>
          <w:lang w:eastAsia="ru-RU"/>
        </w:rPr>
        <w:t>я(</w:t>
      </w:r>
      <w:r w:rsidRPr="00D77D01">
        <w:rPr>
          <w:sz w:val="24"/>
          <w:szCs w:val="24"/>
          <w:lang w:eastAsia="ru-RU"/>
        </w:rPr>
        <w:t>й</w:t>
      </w:r>
      <w:r w:rsidR="003776BB" w:rsidRPr="00D77D01">
        <w:rPr>
          <w:sz w:val="24"/>
          <w:szCs w:val="24"/>
          <w:lang w:eastAsia="ru-RU"/>
        </w:rPr>
        <w:t>)</w:t>
      </w:r>
      <w:r w:rsidRPr="00D77D0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77D01">
        <w:rPr>
          <w:sz w:val="24"/>
          <w:szCs w:val="24"/>
          <w:lang w:eastAsia="ru-RU"/>
        </w:rPr>
        <w:t>Заявку</w:t>
      </w:r>
      <w:r w:rsidRPr="00D77D01">
        <w:rPr>
          <w:sz w:val="24"/>
          <w:szCs w:val="24"/>
          <w:lang w:eastAsia="ru-RU"/>
        </w:rPr>
        <w:t xml:space="preserve"> Участника.</w:t>
      </w:r>
    </w:p>
    <w:p w14:paraId="22F032B9" w14:textId="77777777" w:rsidR="00717F60" w:rsidRPr="00D77D01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D77D0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D77D01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_Ref440291364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3.3.8.1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>-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_Ref303669127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3.3.8.2</w:t>
      </w:r>
      <w:r w:rsidR="004D3000" w:rsidRPr="00D77D01">
        <w:rPr>
          <w:sz w:val="24"/>
          <w:szCs w:val="24"/>
        </w:rPr>
        <w:fldChar w:fldCharType="end"/>
      </w:r>
      <w:r w:rsidR="00717F60" w:rsidRPr="00D77D01">
        <w:rPr>
          <w:bCs w:val="0"/>
          <w:sz w:val="24"/>
          <w:szCs w:val="24"/>
        </w:rPr>
        <w:t>:</w:t>
      </w:r>
      <w:bookmarkEnd w:id="450"/>
      <w:bookmarkEnd w:id="451"/>
      <w:r w:rsidR="005B074F" w:rsidRPr="00D77D01">
        <w:rPr>
          <w:bCs w:val="0"/>
          <w:sz w:val="24"/>
          <w:szCs w:val="24"/>
        </w:rPr>
        <w:t xml:space="preserve"> </w:t>
      </w:r>
    </w:p>
    <w:p w14:paraId="73D6B673" w14:textId="278FE5C1" w:rsidR="00553A57" w:rsidRPr="00D77D01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r w:rsidRPr="00D77D01">
        <w:rPr>
          <w:i/>
          <w:sz w:val="24"/>
          <w:szCs w:val="24"/>
        </w:rPr>
        <w:t>для Участников, зарегистрированных на территории РФ:</w:t>
      </w:r>
      <w:r w:rsidRPr="00D77D0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77D01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77D01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52"/>
    </w:p>
    <w:p w14:paraId="0F22526A" w14:textId="77777777" w:rsidR="00F82225" w:rsidRPr="00D77D01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77D0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14:paraId="32C07111" w14:textId="77777777" w:rsidR="00F82225" w:rsidRPr="00D77D01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D77D01">
        <w:rPr>
          <w:sz w:val="24"/>
          <w:szCs w:val="24"/>
        </w:rPr>
        <w:t>Антикоррупционные обязательства</w:t>
      </w:r>
      <w:r w:rsidR="00A154B7" w:rsidRPr="00D77D01">
        <w:rPr>
          <w:sz w:val="24"/>
          <w:szCs w:val="24"/>
        </w:rPr>
        <w:t xml:space="preserve"> </w:t>
      </w:r>
      <w:r w:rsidR="007813AA" w:rsidRPr="00D77D01">
        <w:rPr>
          <w:sz w:val="24"/>
          <w:szCs w:val="24"/>
        </w:rPr>
        <w:t>по форме, приведенной</w:t>
      </w:r>
      <w:r w:rsidR="00A154B7" w:rsidRPr="00D77D01">
        <w:rPr>
          <w:sz w:val="24"/>
          <w:szCs w:val="24"/>
        </w:rPr>
        <w:t xml:space="preserve"> в настоящей</w:t>
      </w:r>
      <w:r w:rsidR="00A154B7" w:rsidRPr="00D77D01">
        <w:rPr>
          <w:bCs w:val="0"/>
          <w:sz w:val="24"/>
          <w:szCs w:val="24"/>
        </w:rPr>
        <w:t xml:space="preserve"> Документации</w:t>
      </w:r>
      <w:r w:rsidR="00A600E3" w:rsidRPr="00D77D01">
        <w:rPr>
          <w:sz w:val="24"/>
          <w:szCs w:val="24"/>
        </w:rPr>
        <w:t xml:space="preserve"> (</w:t>
      </w:r>
      <w:r w:rsidR="003F3A69" w:rsidRPr="00D77D01">
        <w:rPr>
          <w:sz w:val="24"/>
          <w:szCs w:val="24"/>
        </w:rPr>
        <w:t>подраздел</w:t>
      </w:r>
      <w:r w:rsidR="00A600E3" w:rsidRPr="00D77D01">
        <w:rPr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_Ref440271964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5.1.3</w:t>
      </w:r>
      <w:r w:rsidR="004D3000" w:rsidRPr="00D77D01">
        <w:rPr>
          <w:sz w:val="24"/>
          <w:szCs w:val="24"/>
        </w:rPr>
        <w:fldChar w:fldCharType="end"/>
      </w:r>
      <w:r w:rsidR="00A600E3" w:rsidRPr="00D77D01">
        <w:rPr>
          <w:sz w:val="24"/>
          <w:szCs w:val="24"/>
        </w:rPr>
        <w:t>)</w:t>
      </w:r>
      <w:r w:rsidRPr="00D77D01">
        <w:rPr>
          <w:sz w:val="24"/>
          <w:szCs w:val="24"/>
        </w:rPr>
        <w:t>;</w:t>
      </w:r>
      <w:bookmarkEnd w:id="453"/>
    </w:p>
    <w:p w14:paraId="7B9769C0" w14:textId="53CA3EC2" w:rsidR="00F82225" w:rsidRPr="00D77D01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D77D01">
        <w:rPr>
          <w:sz w:val="24"/>
          <w:szCs w:val="24"/>
        </w:rPr>
        <w:t>Анкет</w:t>
      </w:r>
      <w:r w:rsidR="003E4055" w:rsidRPr="00D77D01">
        <w:rPr>
          <w:sz w:val="24"/>
          <w:szCs w:val="24"/>
        </w:rPr>
        <w:t>у</w:t>
      </w:r>
      <w:r w:rsidRPr="00D77D01">
        <w:rPr>
          <w:sz w:val="24"/>
          <w:szCs w:val="24"/>
        </w:rPr>
        <w:t xml:space="preserve"> Участника закупки</w:t>
      </w:r>
      <w:r w:rsidR="00A154B7" w:rsidRPr="00D77D01">
        <w:rPr>
          <w:sz w:val="24"/>
          <w:szCs w:val="24"/>
        </w:rPr>
        <w:t xml:space="preserve"> </w:t>
      </w:r>
      <w:r w:rsidR="00A154B7" w:rsidRPr="00D77D0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77D01">
        <w:rPr>
          <w:sz w:val="24"/>
          <w:szCs w:val="24"/>
        </w:rPr>
        <w:t xml:space="preserve"> </w:t>
      </w:r>
      <w:r w:rsidR="009948B4" w:rsidRPr="00D77D01">
        <w:rPr>
          <w:sz w:val="24"/>
          <w:szCs w:val="24"/>
        </w:rPr>
        <w:t>(</w:t>
      </w:r>
      <w:r w:rsidR="003F3A69" w:rsidRPr="00D77D01">
        <w:rPr>
          <w:sz w:val="24"/>
          <w:szCs w:val="24"/>
        </w:rPr>
        <w:t>подраздел</w:t>
      </w:r>
      <w:r w:rsidR="009948B4" w:rsidRPr="00D77D01">
        <w:rPr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_Ref440272119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5.</w:t>
      </w:r>
      <w:r w:rsidR="00331DF3" w:rsidRPr="00D77D01">
        <w:rPr>
          <w:sz w:val="24"/>
          <w:szCs w:val="24"/>
        </w:rPr>
        <w:t>7</w:t>
      </w:r>
      <w:r w:rsidR="004D3000" w:rsidRPr="00D77D01">
        <w:rPr>
          <w:sz w:val="24"/>
          <w:szCs w:val="24"/>
        </w:rPr>
        <w:fldChar w:fldCharType="end"/>
      </w:r>
      <w:r w:rsidR="009948B4" w:rsidRPr="00D77D01">
        <w:rPr>
          <w:sz w:val="24"/>
          <w:szCs w:val="24"/>
        </w:rPr>
        <w:t>)</w:t>
      </w:r>
      <w:r w:rsidR="00F82225" w:rsidRPr="00D77D01">
        <w:rPr>
          <w:sz w:val="24"/>
          <w:szCs w:val="24"/>
        </w:rPr>
        <w:t>;</w:t>
      </w:r>
      <w:bookmarkEnd w:id="454"/>
    </w:p>
    <w:p w14:paraId="30EF25E9" w14:textId="7475B73C" w:rsidR="003146C0" w:rsidRPr="00D77D01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77D01">
        <w:rPr>
          <w:sz w:val="24"/>
          <w:szCs w:val="24"/>
        </w:rPr>
        <w:t xml:space="preserve">Документы, предусмотренные 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_Ref465675151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F91CA3" w:rsidRPr="00D77D01">
        <w:rPr>
          <w:sz w:val="24"/>
          <w:szCs w:val="24"/>
        </w:rPr>
        <w:t>3.11.2</w:t>
      </w:r>
      <w:r w:rsidR="004D3000" w:rsidRPr="00D77D01">
        <w:rPr>
          <w:sz w:val="24"/>
          <w:szCs w:val="24"/>
        </w:rPr>
        <w:fldChar w:fldCharType="end"/>
      </w:r>
      <w:r w:rsidR="00C276F4" w:rsidRPr="00D77D01">
        <w:rPr>
          <w:sz w:val="24"/>
          <w:szCs w:val="24"/>
        </w:rPr>
        <w:t xml:space="preserve"> </w:t>
      </w:r>
      <w:r w:rsidRPr="00D77D01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14:paraId="618E16B0" w14:textId="77777777" w:rsidR="00920CB0" w:rsidRPr="00D77D01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77D01">
        <w:rPr>
          <w:sz w:val="24"/>
          <w:szCs w:val="24"/>
        </w:rPr>
        <w:t>Иные документы, которые</w:t>
      </w:r>
      <w:r w:rsidR="007705A5" w:rsidRPr="00D77D01">
        <w:rPr>
          <w:sz w:val="24"/>
          <w:szCs w:val="24"/>
        </w:rPr>
        <w:t>,</w:t>
      </w:r>
      <w:r w:rsidRPr="00D77D01">
        <w:rPr>
          <w:sz w:val="24"/>
          <w:szCs w:val="24"/>
        </w:rPr>
        <w:t xml:space="preserve"> по мнению Участника</w:t>
      </w:r>
      <w:r w:rsidR="007705A5" w:rsidRPr="00D77D01">
        <w:rPr>
          <w:sz w:val="24"/>
          <w:szCs w:val="24"/>
        </w:rPr>
        <w:t>,</w:t>
      </w:r>
      <w:r w:rsidRPr="00D77D01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23093CE0" w14:textId="77777777" w:rsidR="00680B79" w:rsidRPr="00D77D01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D77D01">
        <w:rPr>
          <w:bCs w:val="0"/>
          <w:sz w:val="24"/>
          <w:szCs w:val="24"/>
        </w:rPr>
        <w:t>Заявку</w:t>
      </w:r>
      <w:r w:rsidRPr="00D77D01">
        <w:rPr>
          <w:bCs w:val="0"/>
          <w:sz w:val="24"/>
          <w:szCs w:val="24"/>
        </w:rPr>
        <w:t xml:space="preserve"> </w:t>
      </w:r>
      <w:r w:rsidR="00B20653" w:rsidRPr="00D77D01">
        <w:rPr>
          <w:bCs w:val="0"/>
          <w:sz w:val="24"/>
          <w:szCs w:val="24"/>
        </w:rPr>
        <w:t>Участника</w:t>
      </w:r>
      <w:r w:rsidRPr="00D77D01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14:paraId="3471162C" w14:textId="77777777" w:rsidR="00680B79" w:rsidRPr="00D77D01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77D01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D77D01">
        <w:rPr>
          <w:sz w:val="24"/>
          <w:szCs w:val="24"/>
        </w:rPr>
        <w:t>оказания услуг</w:t>
      </w:r>
      <w:r w:rsidRPr="00D77D01">
        <w:rPr>
          <w:sz w:val="24"/>
          <w:szCs w:val="24"/>
        </w:rPr>
        <w:t xml:space="preserve">, задержка устранения дефектов </w:t>
      </w:r>
      <w:r w:rsidR="00926B31" w:rsidRPr="00D77D01">
        <w:rPr>
          <w:sz w:val="24"/>
          <w:szCs w:val="24"/>
        </w:rPr>
        <w:t xml:space="preserve">в оказании услуг </w:t>
      </w:r>
      <w:r w:rsidRPr="00D77D01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14:paraId="716C63AF" w14:textId="77777777" w:rsidR="00680B79" w:rsidRPr="00D77D01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77D01">
        <w:rPr>
          <w:sz w:val="24"/>
          <w:szCs w:val="24"/>
        </w:rPr>
        <w:t xml:space="preserve">- несоблюдение сроков окончания </w:t>
      </w:r>
      <w:r w:rsidR="00926B31" w:rsidRPr="00D77D01">
        <w:rPr>
          <w:sz w:val="24"/>
          <w:szCs w:val="24"/>
        </w:rPr>
        <w:t>оказания услуг</w:t>
      </w:r>
      <w:r w:rsidRPr="00D77D01">
        <w:rPr>
          <w:sz w:val="24"/>
          <w:szCs w:val="24"/>
        </w:rPr>
        <w:t xml:space="preserve">, предусмотренных договором </w:t>
      </w:r>
      <w:r w:rsidR="00926B31" w:rsidRPr="00D77D01">
        <w:rPr>
          <w:sz w:val="24"/>
          <w:szCs w:val="24"/>
        </w:rPr>
        <w:t>оказания услуг</w:t>
      </w:r>
      <w:r w:rsidRPr="00D77D01">
        <w:rPr>
          <w:sz w:val="24"/>
          <w:szCs w:val="24"/>
        </w:rPr>
        <w:t>;</w:t>
      </w:r>
    </w:p>
    <w:p w14:paraId="66391846" w14:textId="77777777" w:rsidR="00680B79" w:rsidRPr="00D77D01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77D01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D77D01">
        <w:rPr>
          <w:sz w:val="24"/>
          <w:szCs w:val="24"/>
        </w:rPr>
        <w:t>оказания услуг</w:t>
      </w:r>
      <w:r w:rsidRPr="00D77D01">
        <w:rPr>
          <w:sz w:val="24"/>
          <w:szCs w:val="24"/>
        </w:rPr>
        <w:t>.</w:t>
      </w:r>
    </w:p>
    <w:p w14:paraId="37651E41" w14:textId="77777777" w:rsidR="005B074F" w:rsidRPr="00D77D01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77D01">
        <w:rPr>
          <w:bCs w:val="0"/>
          <w:sz w:val="24"/>
          <w:szCs w:val="24"/>
        </w:rPr>
        <w:t xml:space="preserve"> </w:t>
      </w:r>
      <w:r w:rsidR="003E4055" w:rsidRPr="00D77D01">
        <w:rPr>
          <w:bCs w:val="0"/>
          <w:sz w:val="24"/>
          <w:szCs w:val="24"/>
        </w:rPr>
        <w:t>правоустанавливающих документов</w:t>
      </w:r>
      <w:r w:rsidR="00A44B30" w:rsidRPr="00D77D01">
        <w:rPr>
          <w:bCs w:val="0"/>
          <w:sz w:val="24"/>
          <w:szCs w:val="24"/>
        </w:rPr>
        <w:t>.</w:t>
      </w:r>
    </w:p>
    <w:p w14:paraId="3D4681E0" w14:textId="77777777" w:rsidR="00717F60" w:rsidRPr="00D77D01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ом к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>е.</w:t>
      </w:r>
    </w:p>
    <w:p w14:paraId="54F1352E" w14:textId="77777777" w:rsidR="00717F60" w:rsidRPr="00D77D01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>а данному требованию.</w:t>
      </w:r>
    </w:p>
    <w:p w14:paraId="44921880" w14:textId="77777777" w:rsidR="00717F60" w:rsidRPr="00D77D01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77D01">
        <w:rPr>
          <w:sz w:val="24"/>
          <w:szCs w:val="24"/>
        </w:rPr>
        <w:lastRenderedPageBreak/>
        <w:t xml:space="preserve">В случае участия в запросе предложений иностранной организации, такой </w:t>
      </w:r>
      <w:r w:rsidR="00553A57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D77D01">
        <w:rPr>
          <w:sz w:val="24"/>
          <w:szCs w:val="24"/>
        </w:rPr>
        <w:t>З</w:t>
      </w:r>
      <w:r w:rsidR="00F81E4D" w:rsidRPr="00D77D01">
        <w:rPr>
          <w:sz w:val="24"/>
          <w:szCs w:val="24"/>
        </w:rPr>
        <w:t xml:space="preserve">акупочная </w:t>
      </w:r>
      <w:r w:rsidRPr="00D77D01">
        <w:rPr>
          <w:sz w:val="24"/>
          <w:szCs w:val="24"/>
        </w:rPr>
        <w:t xml:space="preserve">комиссия вправе не рассматривать документы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>а.</w:t>
      </w:r>
    </w:p>
    <w:p w14:paraId="33C2CAD4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297034"/>
      <w:bookmarkStart w:id="458" w:name="_Toc440356595"/>
      <w:bookmarkStart w:id="459" w:name="_Toc440631730"/>
      <w:bookmarkStart w:id="460" w:name="_Toc440876515"/>
      <w:bookmarkStart w:id="461" w:name="_Toc441130587"/>
      <w:bookmarkStart w:id="462" w:name="_Toc441157091"/>
      <w:bookmarkStart w:id="463" w:name="_Toc447292109"/>
      <w:bookmarkStart w:id="464" w:name="_Toc462234867"/>
      <w:bookmarkStart w:id="465" w:name="_Toc466966833"/>
      <w:bookmarkStart w:id="466" w:name="_Toc468806083"/>
      <w:bookmarkStart w:id="467" w:name="_Toc469480350"/>
      <w:bookmarkStart w:id="468" w:name="_Toc472416866"/>
      <w:bookmarkStart w:id="469" w:name="_Toc478388483"/>
      <w:r w:rsidRPr="00D77D01">
        <w:rPr>
          <w:szCs w:val="24"/>
        </w:rPr>
        <w:t xml:space="preserve">Привлечение </w:t>
      </w:r>
      <w:bookmarkEnd w:id="455"/>
      <w:r w:rsidR="005B074F" w:rsidRPr="00D77D01">
        <w:rPr>
          <w:szCs w:val="24"/>
        </w:rPr>
        <w:t>со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r w:rsidR="007D5427" w:rsidRPr="00D77D01">
        <w:rPr>
          <w:szCs w:val="24"/>
        </w:rPr>
        <w:t>исполнителей</w:t>
      </w:r>
      <w:bookmarkEnd w:id="469"/>
    </w:p>
    <w:p w14:paraId="52EC092C" w14:textId="77777777" w:rsidR="005B074F" w:rsidRPr="00D77D01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Привлечение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>ами</w:t>
      </w:r>
      <w:r w:rsidR="00717F60" w:rsidRPr="00D77D01">
        <w:rPr>
          <w:bCs w:val="0"/>
          <w:sz w:val="24"/>
          <w:szCs w:val="24"/>
        </w:rPr>
        <w:t xml:space="preserve"> запроса предложений </w:t>
      </w:r>
      <w:r w:rsidR="007D5427" w:rsidRPr="00D77D01">
        <w:rPr>
          <w:bCs w:val="0"/>
          <w:sz w:val="24"/>
          <w:szCs w:val="24"/>
        </w:rPr>
        <w:t xml:space="preserve">соисполнителей </w:t>
      </w:r>
      <w:r w:rsidRPr="00D77D01">
        <w:rPr>
          <w:bCs w:val="0"/>
          <w:sz w:val="24"/>
          <w:szCs w:val="24"/>
        </w:rPr>
        <w:t>не допускается.</w:t>
      </w:r>
      <w:r w:rsidR="003F6889" w:rsidRPr="00D77D01">
        <w:rPr>
          <w:bCs w:val="0"/>
          <w:sz w:val="24"/>
          <w:szCs w:val="24"/>
        </w:rPr>
        <w:t xml:space="preserve"> </w:t>
      </w:r>
    </w:p>
    <w:p w14:paraId="4428B4E0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470" w:name="_Ref191386461"/>
      <w:bookmarkStart w:id="471" w:name="_Toc440297035"/>
      <w:bookmarkStart w:id="472" w:name="_Toc440356596"/>
      <w:bookmarkStart w:id="473" w:name="_Toc440631731"/>
      <w:bookmarkStart w:id="474" w:name="_Toc440876516"/>
      <w:bookmarkStart w:id="475" w:name="_Toc441130588"/>
      <w:bookmarkStart w:id="476" w:name="_Toc441157092"/>
      <w:bookmarkStart w:id="477" w:name="_Toc447292110"/>
      <w:bookmarkStart w:id="478" w:name="_Toc462234868"/>
      <w:bookmarkStart w:id="479" w:name="_Toc466966834"/>
      <w:bookmarkStart w:id="480" w:name="_Toc468806084"/>
      <w:bookmarkStart w:id="481" w:name="_Toc469480351"/>
      <w:bookmarkStart w:id="482" w:name="_Toc472416867"/>
      <w:bookmarkStart w:id="483" w:name="_Toc478388484"/>
      <w:r w:rsidRPr="00D77D01">
        <w:rPr>
          <w:szCs w:val="24"/>
        </w:rPr>
        <w:t xml:space="preserve">Участие в запросе предложений коллективных </w:t>
      </w:r>
      <w:r w:rsidR="009C744E" w:rsidRPr="00D77D01">
        <w:rPr>
          <w:szCs w:val="24"/>
        </w:rPr>
        <w:t>Участник</w:t>
      </w:r>
      <w:r w:rsidRPr="00D77D01">
        <w:rPr>
          <w:szCs w:val="24"/>
        </w:rPr>
        <w:t>ов</w:t>
      </w:r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</w:p>
    <w:p w14:paraId="68AFD1AF" w14:textId="77777777" w:rsidR="00717F60" w:rsidRPr="00D77D01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77D01" w:rsidDel="009C744E">
        <w:rPr>
          <w:bCs w:val="0"/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_Ref191386482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3.3.8.1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77D01">
        <w:rPr>
          <w:bCs w:val="0"/>
          <w:sz w:val="24"/>
          <w:szCs w:val="24"/>
        </w:rPr>
        <w:t xml:space="preserve">поставки, </w:t>
      </w:r>
      <w:r w:rsidR="0007043F" w:rsidRPr="00D77D01">
        <w:rPr>
          <w:sz w:val="24"/>
          <w:szCs w:val="24"/>
        </w:rPr>
        <w:t>работы</w:t>
      </w:r>
      <w:r w:rsidR="0091430E" w:rsidRPr="00D77D01">
        <w:rPr>
          <w:sz w:val="24"/>
          <w:szCs w:val="24"/>
        </w:rPr>
        <w:t xml:space="preserve">, </w:t>
      </w:r>
      <w:r w:rsidR="0007043F" w:rsidRPr="00D77D01">
        <w:rPr>
          <w:sz w:val="24"/>
          <w:szCs w:val="24"/>
        </w:rPr>
        <w:t>услуги</w:t>
      </w:r>
      <w:r w:rsidRPr="00D77D01">
        <w:rPr>
          <w:bCs w:val="0"/>
          <w:sz w:val="24"/>
          <w:szCs w:val="24"/>
        </w:rPr>
        <w:t>.</w:t>
      </w:r>
    </w:p>
    <w:p w14:paraId="3C0C1E63" w14:textId="77777777" w:rsidR="00717F60" w:rsidRPr="00D77D01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Если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 xml:space="preserve">а подается коллективным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_Ref191386407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3.3.8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, должны быть выполнены нижеприведенные требования.</w:t>
      </w:r>
    </w:p>
    <w:p w14:paraId="37F68073" w14:textId="0F5A3FF3" w:rsidR="00717F60" w:rsidRPr="00D77D01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77D01">
        <w:rPr>
          <w:bCs w:val="0"/>
          <w:sz w:val="24"/>
          <w:szCs w:val="24"/>
        </w:rPr>
        <w:t>Д</w:t>
      </w:r>
      <w:r w:rsidRPr="00D77D01">
        <w:rPr>
          <w:bCs w:val="0"/>
          <w:sz w:val="24"/>
          <w:szCs w:val="24"/>
        </w:rPr>
        <w:t>окументации, изложенным в п.</w:t>
      </w:r>
      <w:r w:rsidR="00A047B7" w:rsidRPr="00D77D01">
        <w:rPr>
          <w:sz w:val="24"/>
          <w:szCs w:val="24"/>
        </w:rPr>
        <w:fldChar w:fldCharType="begin"/>
      </w:r>
      <w:r w:rsidR="004B3109" w:rsidRPr="00D77D01">
        <w:rPr>
          <w:bCs w:val="0"/>
          <w:sz w:val="24"/>
          <w:szCs w:val="24"/>
        </w:rPr>
        <w:instrText xml:space="preserve"> REF _Ref303669127 \r \h </w:instrText>
      </w:r>
      <w:r w:rsidR="0024388A" w:rsidRPr="00D77D01">
        <w:rPr>
          <w:sz w:val="24"/>
          <w:szCs w:val="24"/>
        </w:rPr>
        <w:instrText xml:space="preserve"> \* MERGEFORMAT </w:instrText>
      </w:r>
      <w:r w:rsidR="00A047B7" w:rsidRPr="00D77D01">
        <w:rPr>
          <w:sz w:val="24"/>
          <w:szCs w:val="24"/>
        </w:rPr>
      </w:r>
      <w:r w:rsidR="00A047B7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3.3.8.2</w:t>
      </w:r>
      <w:r w:rsidR="00A047B7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.</w:t>
      </w:r>
    </w:p>
    <w:p w14:paraId="06AA965F" w14:textId="77777777" w:rsidR="00717F60" w:rsidRPr="00D77D01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4" w:name="_Ref306032591"/>
      <w:r w:rsidRPr="00D77D01">
        <w:rPr>
          <w:bCs w:val="0"/>
          <w:sz w:val="24"/>
          <w:szCs w:val="24"/>
        </w:rPr>
        <w:t>Юридические лица</w:t>
      </w:r>
      <w:r w:rsidR="001F0956" w:rsidRPr="00D77D01">
        <w:rPr>
          <w:bCs w:val="0"/>
          <w:sz w:val="24"/>
          <w:szCs w:val="24"/>
        </w:rPr>
        <w:t>, физические лица</w:t>
      </w:r>
      <w:r w:rsidR="00A15A79" w:rsidRPr="00D77D01">
        <w:rPr>
          <w:bCs w:val="0"/>
          <w:sz w:val="24"/>
          <w:szCs w:val="24"/>
        </w:rPr>
        <w:t>,</w:t>
      </w:r>
      <w:r w:rsidRPr="00D77D01">
        <w:rPr>
          <w:bCs w:val="0"/>
          <w:sz w:val="24"/>
          <w:szCs w:val="24"/>
        </w:rPr>
        <w:t xml:space="preserve"> </w:t>
      </w:r>
      <w:r w:rsidR="001F0956" w:rsidRPr="00D77D01">
        <w:rPr>
          <w:bCs w:val="0"/>
          <w:sz w:val="24"/>
          <w:szCs w:val="24"/>
        </w:rPr>
        <w:t xml:space="preserve">в том числе </w:t>
      </w:r>
      <w:r w:rsidRPr="00D77D01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77D01">
        <w:rPr>
          <w:bCs w:val="0"/>
          <w:sz w:val="24"/>
          <w:szCs w:val="24"/>
        </w:rPr>
        <w:t xml:space="preserve">оссийской </w:t>
      </w:r>
      <w:r w:rsidRPr="00D77D01">
        <w:rPr>
          <w:bCs w:val="0"/>
          <w:sz w:val="24"/>
          <w:szCs w:val="24"/>
        </w:rPr>
        <w:t>Ф</w:t>
      </w:r>
      <w:r w:rsidR="007F3FB7" w:rsidRPr="00D77D01">
        <w:rPr>
          <w:bCs w:val="0"/>
          <w:sz w:val="24"/>
          <w:szCs w:val="24"/>
        </w:rPr>
        <w:t>едерации</w:t>
      </w:r>
      <w:r w:rsidRPr="00D77D01">
        <w:rPr>
          <w:bCs w:val="0"/>
          <w:sz w:val="24"/>
          <w:szCs w:val="24"/>
        </w:rPr>
        <w:t>, и отвечающее следующим требованиям:</w:t>
      </w:r>
      <w:bookmarkEnd w:id="484"/>
    </w:p>
    <w:p w14:paraId="59575EC7" w14:textId="77777777" w:rsidR="00717F60" w:rsidRPr="00D77D0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5" w:name="_Ref307563248"/>
      <w:r w:rsidRPr="00D77D01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77D01">
        <w:rPr>
          <w:bCs w:val="0"/>
          <w:sz w:val="24"/>
          <w:szCs w:val="24"/>
        </w:rPr>
        <w:t>З</w:t>
      </w:r>
      <w:r w:rsidRPr="00D77D01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>а;</w:t>
      </w:r>
      <w:bookmarkEnd w:id="485"/>
    </w:p>
    <w:p w14:paraId="07DBCED7" w14:textId="77777777" w:rsidR="00717F60" w:rsidRPr="00D77D0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77D01">
        <w:rPr>
          <w:bCs w:val="0"/>
          <w:sz w:val="24"/>
          <w:szCs w:val="24"/>
        </w:rPr>
        <w:t xml:space="preserve">поставок, </w:t>
      </w:r>
      <w:r w:rsidR="0007043F" w:rsidRPr="00D77D01">
        <w:rPr>
          <w:sz w:val="24"/>
          <w:szCs w:val="24"/>
        </w:rPr>
        <w:t>работ</w:t>
      </w:r>
      <w:r w:rsidR="0091430E" w:rsidRPr="00D77D01">
        <w:rPr>
          <w:sz w:val="24"/>
          <w:szCs w:val="24"/>
        </w:rPr>
        <w:t>,</w:t>
      </w:r>
      <w:r w:rsidR="009C744E" w:rsidRPr="00D77D01">
        <w:rPr>
          <w:sz w:val="24"/>
          <w:szCs w:val="24"/>
        </w:rPr>
        <w:t xml:space="preserve"> </w:t>
      </w:r>
      <w:r w:rsidR="0091430E" w:rsidRPr="00D77D01">
        <w:rPr>
          <w:sz w:val="24"/>
          <w:szCs w:val="24"/>
        </w:rPr>
        <w:t>услуг</w:t>
      </w:r>
      <w:r w:rsidR="000E024A" w:rsidRPr="00D77D01">
        <w:rPr>
          <w:bCs w:val="0"/>
          <w:sz w:val="24"/>
          <w:szCs w:val="24"/>
        </w:rPr>
        <w:t xml:space="preserve"> </w:t>
      </w:r>
      <w:r w:rsidRPr="00D77D01">
        <w:rPr>
          <w:bCs w:val="0"/>
          <w:sz w:val="24"/>
          <w:szCs w:val="24"/>
        </w:rPr>
        <w:t xml:space="preserve">между членами коллективного </w:t>
      </w:r>
      <w:r w:rsidR="009C744E" w:rsidRPr="00D77D01">
        <w:rPr>
          <w:bCs w:val="0"/>
          <w:sz w:val="24"/>
          <w:szCs w:val="24"/>
        </w:rPr>
        <w:t>У</w:t>
      </w:r>
      <w:r w:rsidRPr="00D77D01">
        <w:rPr>
          <w:bCs w:val="0"/>
          <w:sz w:val="24"/>
          <w:szCs w:val="24"/>
        </w:rPr>
        <w:t>частника;</w:t>
      </w:r>
    </w:p>
    <w:p w14:paraId="169AB9B7" w14:textId="77777777" w:rsidR="00717F60" w:rsidRPr="00D77D0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>а во взаимоотношениях с Организатором и Заказчиком;</w:t>
      </w:r>
    </w:p>
    <w:p w14:paraId="48D37061" w14:textId="77777777" w:rsidR="00717F60" w:rsidRPr="00D77D0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>а;</w:t>
      </w:r>
    </w:p>
    <w:p w14:paraId="728B1D57" w14:textId="77777777" w:rsidR="00717F60" w:rsidRPr="00D77D0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14:paraId="5DF18638" w14:textId="77777777" w:rsidR="00717F60" w:rsidRPr="00D77D0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>а;</w:t>
      </w:r>
    </w:p>
    <w:p w14:paraId="15B6F6AD" w14:textId="77777777" w:rsidR="00717F60" w:rsidRPr="00D77D0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6" w:name="_Ref307563262"/>
      <w:r w:rsidRPr="00D77D01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6"/>
      <w:r w:rsidRPr="00D77D01">
        <w:rPr>
          <w:bCs w:val="0"/>
          <w:sz w:val="24"/>
          <w:szCs w:val="24"/>
        </w:rPr>
        <w:t xml:space="preserve"> </w:t>
      </w:r>
    </w:p>
    <w:p w14:paraId="272206A4" w14:textId="77777777" w:rsidR="00DB109A" w:rsidRPr="00D77D01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77D01">
        <w:rPr>
          <w:bCs w:val="0"/>
          <w:sz w:val="24"/>
          <w:szCs w:val="24"/>
        </w:rPr>
        <w:t>а</w:t>
      </w:r>
      <w:r w:rsidRPr="00D77D01">
        <w:rPr>
          <w:bCs w:val="0"/>
          <w:sz w:val="24"/>
          <w:szCs w:val="24"/>
        </w:rPr>
        <w:t xml:space="preserve"> быть отражена </w:t>
      </w:r>
      <w:r w:rsidRPr="00D77D01">
        <w:rPr>
          <w:bCs w:val="0"/>
          <w:sz w:val="24"/>
          <w:szCs w:val="24"/>
        </w:rPr>
        <w:lastRenderedPageBreak/>
        <w:t xml:space="preserve">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_Ref307563248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  <w:lang w:val="en-US"/>
        </w:rPr>
        <w:t>a</w:t>
      </w:r>
      <w:r w:rsidR="00B007DA" w:rsidRPr="00D77D01">
        <w:rPr>
          <w:bCs w:val="0"/>
          <w:sz w:val="24"/>
          <w:szCs w:val="24"/>
        </w:rPr>
        <w:t>)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 xml:space="preserve">-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_Ref307563262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  <w:lang w:val="en-US"/>
        </w:rPr>
        <w:t>g</w:t>
      </w:r>
      <w:r w:rsidR="00B007DA" w:rsidRPr="00D77D01">
        <w:rPr>
          <w:bCs w:val="0"/>
          <w:sz w:val="24"/>
          <w:szCs w:val="24"/>
        </w:rPr>
        <w:t>)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 xml:space="preserve">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_Ref306032591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3.3.10.4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14:paraId="5F659978" w14:textId="77777777" w:rsidR="00717F60" w:rsidRPr="00D77D01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77D0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77D01">
        <w:rPr>
          <w:bCs w:val="0"/>
          <w:sz w:val="24"/>
          <w:szCs w:val="24"/>
        </w:rPr>
        <w:t>.</w:t>
      </w:r>
    </w:p>
    <w:p w14:paraId="57BD6CE7" w14:textId="77777777" w:rsidR="00717F60" w:rsidRPr="00D77D01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87" w:name="_Ref462233515"/>
      <w:r w:rsidRPr="00D77D0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 готовит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>у с учетом следующих дополнительных требований:</w:t>
      </w:r>
      <w:bookmarkEnd w:id="487"/>
    </w:p>
    <w:p w14:paraId="1907D1BB" w14:textId="169C2E4E" w:rsidR="00717F60" w:rsidRPr="00D77D0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77D01">
        <w:rPr>
          <w:bCs w:val="0"/>
          <w:sz w:val="24"/>
          <w:szCs w:val="24"/>
        </w:rPr>
        <w:t>Заявк</w:t>
      </w:r>
      <w:r w:rsidR="00717F60" w:rsidRPr="00D77D0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77D01">
        <w:rPr>
          <w:bCs w:val="0"/>
          <w:sz w:val="24"/>
          <w:szCs w:val="24"/>
        </w:rPr>
        <w:t xml:space="preserve"> </w:t>
      </w:r>
      <w:r w:rsidR="003B2A21" w:rsidRPr="00D77D01">
        <w:rPr>
          <w:sz w:val="24"/>
          <w:szCs w:val="24"/>
        </w:rPr>
        <w:fldChar w:fldCharType="begin"/>
      </w:r>
      <w:r w:rsidR="003B2A21" w:rsidRPr="00D77D01">
        <w:rPr>
          <w:sz w:val="24"/>
          <w:szCs w:val="24"/>
        </w:rPr>
        <w:instrText xml:space="preserve"> REF _Ref306005578 \r \h  \* MERGEFORMAT </w:instrText>
      </w:r>
      <w:r w:rsidR="003B2A21" w:rsidRPr="00D77D01">
        <w:rPr>
          <w:sz w:val="24"/>
          <w:szCs w:val="24"/>
        </w:rPr>
      </w:r>
      <w:r w:rsidR="003B2A21" w:rsidRPr="00D77D01">
        <w:rPr>
          <w:sz w:val="24"/>
          <w:szCs w:val="24"/>
        </w:rPr>
        <w:fldChar w:fldCharType="separate"/>
      </w:r>
      <w:r w:rsidR="003B2A21" w:rsidRPr="00D77D01">
        <w:rPr>
          <w:sz w:val="24"/>
          <w:szCs w:val="24"/>
        </w:rPr>
        <w:t>3.3.8.3</w:t>
      </w:r>
      <w:r w:rsidR="003B2A21" w:rsidRPr="00D77D01">
        <w:rPr>
          <w:sz w:val="24"/>
          <w:szCs w:val="24"/>
        </w:rPr>
        <w:fldChar w:fldCharType="end"/>
      </w:r>
      <w:r w:rsidR="00717F60" w:rsidRPr="00D77D01">
        <w:rPr>
          <w:bCs w:val="0"/>
          <w:sz w:val="24"/>
          <w:szCs w:val="24"/>
        </w:rPr>
        <w:t>)</w:t>
      </w:r>
      <w:r w:rsidR="005A37E7" w:rsidRPr="00D77D01">
        <w:rPr>
          <w:bCs w:val="0"/>
          <w:sz w:val="24"/>
          <w:szCs w:val="24"/>
        </w:rPr>
        <w:t>.</w:t>
      </w:r>
    </w:p>
    <w:p w14:paraId="5C05B76B" w14:textId="77777777" w:rsidR="00717F60" w:rsidRPr="00D77D0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Заявк</w:t>
      </w:r>
      <w:r w:rsidR="00AD3EBC" w:rsidRPr="00D77D0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77D01">
        <w:rPr>
          <w:bCs w:val="0"/>
          <w:sz w:val="24"/>
          <w:szCs w:val="24"/>
        </w:rPr>
        <w:t>Участник</w:t>
      </w:r>
      <w:r w:rsidR="00AD3EBC" w:rsidRPr="00D77D01">
        <w:rPr>
          <w:bCs w:val="0"/>
          <w:sz w:val="24"/>
          <w:szCs w:val="24"/>
        </w:rPr>
        <w:t>а;</w:t>
      </w:r>
    </w:p>
    <w:p w14:paraId="625A5E75" w14:textId="77777777" w:rsidR="00717F60" w:rsidRPr="00D77D0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в состав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>и дополнительн</w:t>
      </w:r>
      <w:r w:rsidR="00717F60" w:rsidRPr="00D77D0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77D01">
        <w:rPr>
          <w:bCs w:val="0"/>
          <w:sz w:val="24"/>
          <w:szCs w:val="24"/>
        </w:rPr>
        <w:t>Участник</w:t>
      </w:r>
      <w:r w:rsidR="00717F60" w:rsidRPr="00D77D01">
        <w:rPr>
          <w:bCs w:val="0"/>
          <w:sz w:val="24"/>
          <w:szCs w:val="24"/>
        </w:rPr>
        <w:t>а;</w:t>
      </w:r>
    </w:p>
    <w:p w14:paraId="3FE69F7F" w14:textId="754E35EC" w:rsidR="00717F60" w:rsidRPr="00D77D0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Заявк</w:t>
      </w:r>
      <w:r w:rsidR="00717F60" w:rsidRPr="00D77D0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77D01">
        <w:rPr>
          <w:bCs w:val="0"/>
          <w:sz w:val="24"/>
          <w:szCs w:val="24"/>
        </w:rPr>
        <w:t>и</w:t>
      </w:r>
      <w:r w:rsidR="00717F60" w:rsidRPr="00D77D01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D77D01">
        <w:rPr>
          <w:bCs w:val="0"/>
          <w:sz w:val="24"/>
          <w:szCs w:val="24"/>
        </w:rPr>
        <w:t>работ/оказания услуг/</w:t>
      </w:r>
      <w:r w:rsidR="0007043F" w:rsidRPr="00D77D01">
        <w:rPr>
          <w:bCs w:val="0"/>
          <w:sz w:val="24"/>
          <w:szCs w:val="24"/>
        </w:rPr>
        <w:t>поставок</w:t>
      </w:r>
      <w:r w:rsidR="005B074F" w:rsidRPr="00D77D01">
        <w:rPr>
          <w:bCs w:val="0"/>
          <w:sz w:val="24"/>
          <w:szCs w:val="24"/>
        </w:rPr>
        <w:t xml:space="preserve"> товаров</w:t>
      </w:r>
      <w:r w:rsidR="0007043F" w:rsidRPr="00D77D01">
        <w:rPr>
          <w:bCs w:val="0"/>
          <w:sz w:val="24"/>
          <w:szCs w:val="24"/>
        </w:rPr>
        <w:t xml:space="preserve"> </w:t>
      </w:r>
      <w:r w:rsidR="00717F60" w:rsidRPr="00D77D01">
        <w:rPr>
          <w:bCs w:val="0"/>
          <w:sz w:val="24"/>
          <w:szCs w:val="24"/>
        </w:rPr>
        <w:t xml:space="preserve">между членами коллективного </w:t>
      </w:r>
      <w:r w:rsidR="009C744E" w:rsidRPr="00D77D01">
        <w:rPr>
          <w:bCs w:val="0"/>
          <w:sz w:val="24"/>
          <w:szCs w:val="24"/>
        </w:rPr>
        <w:t>Участник</w:t>
      </w:r>
      <w:r w:rsidR="00717F60" w:rsidRPr="00D77D01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77D01">
        <w:rPr>
          <w:bCs w:val="0"/>
          <w:sz w:val="24"/>
          <w:szCs w:val="24"/>
        </w:rPr>
        <w:t>под</w:t>
      </w:r>
      <w:r w:rsidR="00717F60" w:rsidRPr="00D77D01">
        <w:rPr>
          <w:bCs w:val="0"/>
          <w:sz w:val="24"/>
          <w:szCs w:val="24"/>
        </w:rPr>
        <w:t>раздел</w:t>
      </w:r>
      <w:r w:rsidR="003C2207" w:rsidRPr="00D77D01">
        <w:rPr>
          <w:bCs w:val="0"/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_Ref440272510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5.</w:t>
      </w:r>
      <w:r w:rsidR="00290CC0" w:rsidRPr="00D77D01">
        <w:rPr>
          <w:bCs w:val="0"/>
          <w:sz w:val="24"/>
          <w:szCs w:val="24"/>
        </w:rPr>
        <w:t>8</w:t>
      </w:r>
      <w:r w:rsidR="004D3000" w:rsidRPr="00D77D01">
        <w:rPr>
          <w:sz w:val="24"/>
          <w:szCs w:val="24"/>
        </w:rPr>
        <w:fldChar w:fldCharType="end"/>
      </w:r>
      <w:r w:rsidR="00717F60" w:rsidRPr="00D77D01">
        <w:rPr>
          <w:bCs w:val="0"/>
          <w:sz w:val="24"/>
          <w:szCs w:val="24"/>
        </w:rPr>
        <w:t>)</w:t>
      </w:r>
      <w:r w:rsidR="00AE556B" w:rsidRPr="00D77D01">
        <w:rPr>
          <w:bCs w:val="0"/>
          <w:sz w:val="24"/>
          <w:szCs w:val="24"/>
        </w:rPr>
        <w:t xml:space="preserve">. Указанная форма </w:t>
      </w:r>
      <w:r w:rsidR="00AE556B" w:rsidRPr="00D77D0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77D01">
        <w:rPr>
          <w:bCs w:val="0"/>
          <w:sz w:val="24"/>
          <w:szCs w:val="24"/>
        </w:rPr>
        <w:t>.</w:t>
      </w:r>
    </w:p>
    <w:p w14:paraId="0D81A1AF" w14:textId="77777777" w:rsidR="00717F60" w:rsidRPr="00D77D01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77D01">
        <w:rPr>
          <w:sz w:val="24"/>
          <w:szCs w:val="24"/>
        </w:rPr>
        <w:t xml:space="preserve">объемов выполняемых </w:t>
      </w:r>
      <w:r w:rsidR="0007043F" w:rsidRPr="00D77D01">
        <w:rPr>
          <w:bCs w:val="0"/>
          <w:sz w:val="24"/>
          <w:szCs w:val="24"/>
        </w:rPr>
        <w:t xml:space="preserve">поставок, </w:t>
      </w:r>
      <w:r w:rsidR="0007043F" w:rsidRPr="00D77D01">
        <w:rPr>
          <w:sz w:val="24"/>
          <w:szCs w:val="24"/>
        </w:rPr>
        <w:t>работ</w:t>
      </w:r>
      <w:r w:rsidR="0091430E" w:rsidRPr="00D77D01">
        <w:rPr>
          <w:sz w:val="24"/>
          <w:szCs w:val="24"/>
        </w:rPr>
        <w:t>,</w:t>
      </w:r>
      <w:r w:rsidR="00F85CCF" w:rsidRPr="00D77D01">
        <w:rPr>
          <w:sz w:val="24"/>
          <w:szCs w:val="24"/>
        </w:rPr>
        <w:t xml:space="preserve"> </w:t>
      </w:r>
      <w:r w:rsidR="0007043F" w:rsidRPr="00D77D01">
        <w:rPr>
          <w:sz w:val="24"/>
          <w:szCs w:val="24"/>
        </w:rPr>
        <w:t>услуг</w:t>
      </w:r>
      <w:r w:rsidR="00BE62BA" w:rsidRPr="00D77D01">
        <w:rPr>
          <w:sz w:val="24"/>
          <w:szCs w:val="24"/>
        </w:rPr>
        <w:t xml:space="preserve"> </w:t>
      </w:r>
      <w:r w:rsidRPr="00D77D01">
        <w:rPr>
          <w:bCs w:val="0"/>
          <w:sz w:val="24"/>
          <w:szCs w:val="24"/>
        </w:rPr>
        <w:t xml:space="preserve">между членами коллективного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>а. Не подлежащие суммированию показатели</w:t>
      </w:r>
      <w:r w:rsidR="00EE2EFB" w:rsidRPr="00D77D01">
        <w:rPr>
          <w:bCs w:val="0"/>
          <w:sz w:val="24"/>
          <w:szCs w:val="24"/>
        </w:rPr>
        <w:t xml:space="preserve"> (за исключением указанных </w:t>
      </w:r>
      <w:r w:rsidR="00D77DCB" w:rsidRPr="00D77D01">
        <w:rPr>
          <w:bCs w:val="0"/>
          <w:sz w:val="24"/>
          <w:szCs w:val="24"/>
        </w:rPr>
        <w:t>п.</w:t>
      </w:r>
      <w:r w:rsidR="009C744E" w:rsidRPr="00D77D01">
        <w:rPr>
          <w:bCs w:val="0"/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_Ref440291364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3.3.8.1</w:t>
      </w:r>
      <w:r w:rsidR="004D3000" w:rsidRPr="00D77D01">
        <w:rPr>
          <w:sz w:val="24"/>
          <w:szCs w:val="24"/>
        </w:rPr>
        <w:fldChar w:fldCharType="end"/>
      </w:r>
      <w:r w:rsidR="00D77DCB" w:rsidRPr="00D77D01">
        <w:rPr>
          <w:bCs w:val="0"/>
          <w:sz w:val="24"/>
          <w:szCs w:val="24"/>
        </w:rPr>
        <w:t xml:space="preserve">) </w:t>
      </w:r>
      <w:r w:rsidRPr="00D77D01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14:paraId="4124622F" w14:textId="77777777" w:rsidR="00717F60" w:rsidRPr="00D77D01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>.</w:t>
      </w:r>
    </w:p>
    <w:p w14:paraId="2BD773FA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488" w:name="_Ref306114966"/>
      <w:bookmarkStart w:id="489" w:name="_Toc440297036"/>
      <w:bookmarkStart w:id="490" w:name="_Toc440356597"/>
      <w:bookmarkStart w:id="491" w:name="_Toc440631732"/>
      <w:bookmarkStart w:id="492" w:name="_Toc440876517"/>
      <w:bookmarkStart w:id="493" w:name="_Toc441130589"/>
      <w:bookmarkStart w:id="494" w:name="_Toc441157093"/>
      <w:bookmarkStart w:id="495" w:name="_Toc447292111"/>
      <w:bookmarkStart w:id="496" w:name="_Toc462234869"/>
      <w:bookmarkStart w:id="497" w:name="_Toc466966835"/>
      <w:bookmarkStart w:id="498" w:name="_Toc468806085"/>
      <w:bookmarkStart w:id="499" w:name="_Toc469480352"/>
      <w:bookmarkStart w:id="500" w:name="_Toc472416868"/>
      <w:bookmarkStart w:id="501" w:name="_Toc478388485"/>
      <w:r w:rsidRPr="00D77D01">
        <w:rPr>
          <w:szCs w:val="24"/>
        </w:rPr>
        <w:t>Разъяснение Документации по запросу предложений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14:paraId="0388FB91" w14:textId="77777777" w:rsidR="00717F60" w:rsidRPr="00D77D01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77D01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D77D01">
        <w:rPr>
          <w:bCs w:val="0"/>
          <w:iCs/>
          <w:sz w:val="24"/>
          <w:szCs w:val="24"/>
        </w:rPr>
        <w:t>Заявк</w:t>
      </w:r>
      <w:r w:rsidRPr="00D77D01">
        <w:rPr>
          <w:bCs w:val="0"/>
          <w:iCs/>
          <w:sz w:val="24"/>
          <w:szCs w:val="24"/>
        </w:rPr>
        <w:t xml:space="preserve">и </w:t>
      </w:r>
      <w:r w:rsidR="009C744E" w:rsidRPr="00D77D01">
        <w:rPr>
          <w:bCs w:val="0"/>
          <w:iCs/>
          <w:sz w:val="24"/>
          <w:szCs w:val="24"/>
        </w:rPr>
        <w:t>Участник</w:t>
      </w:r>
      <w:r w:rsidRPr="00D77D01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D77D01">
        <w:rPr>
          <w:bCs w:val="0"/>
          <w:sz w:val="24"/>
          <w:szCs w:val="24"/>
        </w:rPr>
        <w:t>окументации по запросу предложений</w:t>
      </w:r>
      <w:r w:rsidRPr="00D77D01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77D01">
        <w:rPr>
          <w:bCs w:val="0"/>
          <w:iCs/>
          <w:sz w:val="24"/>
          <w:szCs w:val="24"/>
        </w:rPr>
        <w:t>Д</w:t>
      </w:r>
      <w:r w:rsidRPr="00D77D01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77D01">
        <w:rPr>
          <w:sz w:val="24"/>
          <w:szCs w:val="24"/>
        </w:rPr>
        <w:t xml:space="preserve"> </w:t>
      </w:r>
      <w:r w:rsidRPr="00D77D01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77D01">
        <w:rPr>
          <w:bCs w:val="0"/>
          <w:iCs/>
          <w:sz w:val="24"/>
          <w:szCs w:val="24"/>
        </w:rPr>
        <w:t>Участник</w:t>
      </w:r>
      <w:r w:rsidRPr="00D77D01">
        <w:rPr>
          <w:bCs w:val="0"/>
          <w:iCs/>
          <w:sz w:val="24"/>
          <w:szCs w:val="24"/>
        </w:rPr>
        <w:t>а.</w:t>
      </w:r>
    </w:p>
    <w:p w14:paraId="39279090" w14:textId="77777777" w:rsidR="00717F60" w:rsidRPr="00D77D01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>и.</w:t>
      </w:r>
    </w:p>
    <w:p w14:paraId="3DE1C891" w14:textId="77777777" w:rsidR="00717F60" w:rsidRPr="00D77D01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77D01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</w:t>
      </w:r>
      <w:r w:rsidRPr="00D77D01">
        <w:rPr>
          <w:bCs w:val="0"/>
          <w:iCs/>
          <w:sz w:val="24"/>
          <w:szCs w:val="24"/>
        </w:rPr>
        <w:lastRenderedPageBreak/>
        <w:t>предложений на официальном сайте, на сайте ЭТП. Такой ответ Организатора имеет силу неотъемлемых дополнений к Д</w:t>
      </w:r>
      <w:r w:rsidRPr="00D77D01">
        <w:rPr>
          <w:bCs w:val="0"/>
          <w:sz w:val="24"/>
          <w:szCs w:val="24"/>
        </w:rPr>
        <w:t>окументации по запросу предложений</w:t>
      </w:r>
      <w:r w:rsidRPr="00D77D01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D77D01">
        <w:rPr>
          <w:bCs w:val="0"/>
          <w:iCs/>
          <w:sz w:val="24"/>
          <w:szCs w:val="24"/>
        </w:rPr>
        <w:t>Д</w:t>
      </w:r>
      <w:r w:rsidRPr="00D77D01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77D01">
        <w:rPr>
          <w:bCs w:val="0"/>
          <w:iCs/>
          <w:sz w:val="24"/>
          <w:szCs w:val="24"/>
        </w:rPr>
        <w:t>внесение изменений в Д</w:t>
      </w:r>
      <w:r w:rsidR="00B92BD6" w:rsidRPr="00D77D01">
        <w:rPr>
          <w:bCs w:val="0"/>
          <w:sz w:val="24"/>
          <w:szCs w:val="24"/>
        </w:rPr>
        <w:t>окументацию по запросу предложений</w:t>
      </w:r>
      <w:r w:rsidR="00B92BD6" w:rsidRPr="00D77D01">
        <w:rPr>
          <w:bCs w:val="0"/>
          <w:iCs/>
          <w:sz w:val="24"/>
          <w:szCs w:val="24"/>
        </w:rPr>
        <w:t xml:space="preserve"> (п.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_Ref440969644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iCs/>
          <w:sz w:val="24"/>
          <w:szCs w:val="24"/>
        </w:rPr>
        <w:t>3.3.12</w:t>
      </w:r>
      <w:r w:rsidR="004D3000" w:rsidRPr="00D77D01">
        <w:rPr>
          <w:sz w:val="24"/>
          <w:szCs w:val="24"/>
        </w:rPr>
        <w:fldChar w:fldCharType="end"/>
      </w:r>
      <w:r w:rsidR="00B92BD6" w:rsidRPr="00D77D01">
        <w:rPr>
          <w:bCs w:val="0"/>
          <w:iCs/>
          <w:sz w:val="24"/>
          <w:szCs w:val="24"/>
        </w:rPr>
        <w:t xml:space="preserve">) и, при необходимости, </w:t>
      </w:r>
      <w:r w:rsidRPr="00D77D01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_Ref440289401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iCs/>
          <w:sz w:val="24"/>
          <w:szCs w:val="24"/>
        </w:rPr>
        <w:t>3.3.13</w:t>
      </w:r>
      <w:r w:rsidR="004D3000" w:rsidRPr="00D77D01">
        <w:rPr>
          <w:sz w:val="24"/>
          <w:szCs w:val="24"/>
        </w:rPr>
        <w:fldChar w:fldCharType="end"/>
      </w:r>
      <w:r w:rsidR="00400D7D" w:rsidRPr="00D77D01">
        <w:rPr>
          <w:bCs w:val="0"/>
          <w:iCs/>
          <w:sz w:val="24"/>
          <w:szCs w:val="24"/>
        </w:rPr>
        <w:t xml:space="preserve"> </w:t>
      </w:r>
      <w:r w:rsidR="007D07A7" w:rsidRPr="00D77D01">
        <w:rPr>
          <w:bCs w:val="0"/>
          <w:iCs/>
          <w:sz w:val="24"/>
          <w:szCs w:val="24"/>
        </w:rPr>
        <w:t>Д</w:t>
      </w:r>
      <w:r w:rsidRPr="00D77D01">
        <w:rPr>
          <w:bCs w:val="0"/>
          <w:iCs/>
          <w:sz w:val="24"/>
          <w:szCs w:val="24"/>
        </w:rPr>
        <w:t>окументации</w:t>
      </w:r>
      <w:r w:rsidR="007D07A7" w:rsidRPr="00D77D01">
        <w:rPr>
          <w:bCs w:val="0"/>
          <w:iCs/>
          <w:sz w:val="24"/>
          <w:szCs w:val="24"/>
        </w:rPr>
        <w:t xml:space="preserve"> по запросу предложений</w:t>
      </w:r>
      <w:r w:rsidRPr="00D77D01">
        <w:rPr>
          <w:bCs w:val="0"/>
          <w:iCs/>
          <w:sz w:val="24"/>
          <w:szCs w:val="24"/>
        </w:rPr>
        <w:t>.</w:t>
      </w:r>
    </w:p>
    <w:p w14:paraId="19D83DDE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502" w:name="_Toc440297037"/>
      <w:bookmarkStart w:id="503" w:name="_Toc440356598"/>
      <w:bookmarkStart w:id="504" w:name="_Toc440631733"/>
      <w:bookmarkStart w:id="505" w:name="_Toc440876518"/>
      <w:bookmarkStart w:id="506" w:name="_Ref440969599"/>
      <w:bookmarkStart w:id="507" w:name="_Ref440969644"/>
      <w:bookmarkStart w:id="508" w:name="_Toc441130590"/>
      <w:bookmarkStart w:id="509" w:name="_Toc441157094"/>
      <w:bookmarkStart w:id="510" w:name="_Toc447292112"/>
      <w:bookmarkStart w:id="511" w:name="_Toc462234870"/>
      <w:bookmarkStart w:id="512" w:name="_Toc466966836"/>
      <w:bookmarkStart w:id="513" w:name="_Toc468806086"/>
      <w:bookmarkStart w:id="514" w:name="_Toc469480353"/>
      <w:bookmarkStart w:id="515" w:name="_Toc472416869"/>
      <w:bookmarkStart w:id="516" w:name="_Toc478388486"/>
      <w:r w:rsidRPr="00D77D01">
        <w:rPr>
          <w:szCs w:val="24"/>
        </w:rPr>
        <w:t>Внесение изменений в Документацию по запросу предложений.</w:t>
      </w:r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</w:p>
    <w:p w14:paraId="17CA234D" w14:textId="77777777" w:rsidR="00DE2870" w:rsidRPr="00D77D01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77D01">
        <w:rPr>
          <w:bCs w:val="0"/>
          <w:iCs/>
          <w:sz w:val="24"/>
          <w:szCs w:val="24"/>
        </w:rPr>
        <w:t>Д</w:t>
      </w:r>
      <w:r w:rsidRPr="00D77D01">
        <w:rPr>
          <w:bCs w:val="0"/>
          <w:sz w:val="24"/>
          <w:szCs w:val="24"/>
        </w:rPr>
        <w:t xml:space="preserve">окументацию по запросу предложений. </w:t>
      </w:r>
    </w:p>
    <w:p w14:paraId="40B8F68C" w14:textId="77777777" w:rsidR="00717F60" w:rsidRPr="00D77D01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Все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14:paraId="12D72DD5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517" w:name="_Ref440289401"/>
      <w:bookmarkStart w:id="518" w:name="_Toc440297038"/>
      <w:bookmarkStart w:id="519" w:name="_Toc440356599"/>
      <w:bookmarkStart w:id="520" w:name="_Toc440631734"/>
      <w:bookmarkStart w:id="521" w:name="_Toc440876519"/>
      <w:bookmarkStart w:id="522" w:name="_Toc441130591"/>
      <w:bookmarkStart w:id="523" w:name="_Toc441157095"/>
      <w:bookmarkStart w:id="524" w:name="_Toc447292113"/>
      <w:bookmarkStart w:id="525" w:name="_Toc462234871"/>
      <w:bookmarkStart w:id="526" w:name="_Toc466966837"/>
      <w:bookmarkStart w:id="527" w:name="_Toc468806087"/>
      <w:bookmarkStart w:id="528" w:name="_Toc469480354"/>
      <w:bookmarkStart w:id="529" w:name="_Toc472416870"/>
      <w:bookmarkStart w:id="530" w:name="_Toc478388487"/>
      <w:r w:rsidRPr="00D77D01">
        <w:rPr>
          <w:szCs w:val="24"/>
        </w:rPr>
        <w:t>Продление срока окончания приема Заявок</w:t>
      </w:r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</w:p>
    <w:p w14:paraId="6405F71A" w14:textId="77777777" w:rsidR="00717F60" w:rsidRPr="00D77D01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14:paraId="53E59F86" w14:textId="77777777" w:rsidR="00717F60" w:rsidRPr="00D77D01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Все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и, оформившие свое участие в запросе </w:t>
      </w:r>
      <w:r w:rsidRPr="00D77D01">
        <w:rPr>
          <w:sz w:val="24"/>
          <w:szCs w:val="24"/>
        </w:rPr>
        <w:t xml:space="preserve">предложений </w:t>
      </w:r>
      <w:r w:rsidRPr="00D77D01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1" w:name="_Ref191386249"/>
    </w:p>
    <w:p w14:paraId="2B25B3EB" w14:textId="77777777" w:rsidR="0027690B" w:rsidRPr="00D77D01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2" w:name="_Toc299701566"/>
      <w:bookmarkStart w:id="533" w:name="_Ref306176386"/>
      <w:bookmarkStart w:id="534" w:name="_Ref440285128"/>
      <w:bookmarkStart w:id="535" w:name="_Toc440357103"/>
      <w:bookmarkStart w:id="536" w:name="_Toc440359658"/>
      <w:bookmarkStart w:id="537" w:name="_Toc440632121"/>
      <w:bookmarkStart w:id="538" w:name="_Toc440875942"/>
      <w:bookmarkStart w:id="539" w:name="_Toc441130970"/>
      <w:bookmarkStart w:id="540" w:name="_Toc447292114"/>
      <w:bookmarkStart w:id="541" w:name="_Toc462234872"/>
      <w:bookmarkStart w:id="542" w:name="_Toc466966838"/>
      <w:bookmarkStart w:id="543" w:name="_Toc468806088"/>
      <w:bookmarkStart w:id="544" w:name="_Toc469480355"/>
      <w:bookmarkStart w:id="545" w:name="_Toc472416871"/>
      <w:bookmarkStart w:id="546" w:name="_Toc478388488"/>
      <w:bookmarkStart w:id="547" w:name="_Ref305973214"/>
      <w:r w:rsidRPr="00D77D01">
        <w:rPr>
          <w:bCs w:val="0"/>
          <w:szCs w:val="24"/>
          <w:lang w:eastAsia="ru-RU"/>
        </w:rPr>
        <w:t xml:space="preserve">Обеспечение </w:t>
      </w:r>
      <w:r w:rsidRPr="00D77D01">
        <w:rPr>
          <w:szCs w:val="24"/>
        </w:rPr>
        <w:t>исполнения</w:t>
      </w:r>
      <w:r w:rsidRPr="00D77D01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</w:p>
    <w:p w14:paraId="607408D9" w14:textId="77777777" w:rsidR="0027690B" w:rsidRPr="00D77D01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14:paraId="5E845BCD" w14:textId="77777777" w:rsidR="00717F60" w:rsidRPr="00D77D0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8" w:name="_Ref462236869"/>
      <w:bookmarkStart w:id="549" w:name="_Toc478388489"/>
      <w:r w:rsidRPr="00D77D01">
        <w:t>Подача Заявок и их прием</w:t>
      </w:r>
      <w:bookmarkStart w:id="550" w:name="_Ref56229451"/>
      <w:bookmarkEnd w:id="531"/>
      <w:bookmarkEnd w:id="547"/>
      <w:bookmarkEnd w:id="548"/>
      <w:bookmarkEnd w:id="549"/>
    </w:p>
    <w:p w14:paraId="16C2A1B0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551" w:name="_Toc439323707"/>
      <w:bookmarkStart w:id="552" w:name="_Toc440297041"/>
      <w:bookmarkStart w:id="553" w:name="_Toc440356602"/>
      <w:bookmarkStart w:id="554" w:name="_Toc440631737"/>
      <w:bookmarkStart w:id="555" w:name="_Toc440876522"/>
      <w:bookmarkStart w:id="556" w:name="_Toc441130594"/>
      <w:bookmarkStart w:id="557" w:name="_Toc441157097"/>
      <w:bookmarkStart w:id="558" w:name="_Toc447292116"/>
      <w:bookmarkStart w:id="559" w:name="_Toc462234874"/>
      <w:bookmarkStart w:id="560" w:name="_Toc466966840"/>
      <w:bookmarkStart w:id="561" w:name="_Toc468806090"/>
      <w:bookmarkStart w:id="562" w:name="_Toc469480357"/>
      <w:bookmarkStart w:id="563" w:name="_Toc472416873"/>
      <w:bookmarkStart w:id="564" w:name="_Toc478388490"/>
      <w:r w:rsidRPr="00D77D01">
        <w:rPr>
          <w:szCs w:val="24"/>
        </w:rPr>
        <w:t>Подача Заявок через ЭТП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</w:p>
    <w:p w14:paraId="43C1AB16" w14:textId="77777777" w:rsidR="00717F60" w:rsidRPr="00D77D01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14:paraId="77CD5623" w14:textId="77777777" w:rsidR="00717F60" w:rsidRPr="00D77D01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77D01">
        <w:rPr>
          <w:bCs w:val="0"/>
          <w:sz w:val="24"/>
          <w:szCs w:val="24"/>
        </w:rPr>
        <w:t xml:space="preserve">электронных </w:t>
      </w:r>
      <w:r w:rsidRPr="00D77D01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14:paraId="1B6E732E" w14:textId="6EFE57D5" w:rsidR="00717F60" w:rsidRPr="00CD45F5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5" w:name="_Ref440289953"/>
      <w:r w:rsidRPr="00D77D01">
        <w:rPr>
          <w:bCs w:val="0"/>
          <w:sz w:val="24"/>
          <w:szCs w:val="24"/>
        </w:rPr>
        <w:t>Заявк</w:t>
      </w:r>
      <w:r w:rsidR="00717F60" w:rsidRPr="00D77D01">
        <w:rPr>
          <w:bCs w:val="0"/>
          <w:sz w:val="24"/>
          <w:szCs w:val="24"/>
        </w:rPr>
        <w:t xml:space="preserve">и на ЭТП могут быть поданы до </w:t>
      </w:r>
      <w:r w:rsidR="002B5044" w:rsidRPr="00D77D01">
        <w:rPr>
          <w:b/>
          <w:bCs w:val="0"/>
          <w:sz w:val="24"/>
          <w:szCs w:val="24"/>
        </w:rPr>
        <w:t xml:space="preserve">12 часов 00 </w:t>
      </w:r>
      <w:r w:rsidR="002B5044" w:rsidRPr="00CD45F5">
        <w:rPr>
          <w:b/>
          <w:bCs w:val="0"/>
          <w:sz w:val="24"/>
          <w:szCs w:val="24"/>
        </w:rPr>
        <w:t xml:space="preserve">минут </w:t>
      </w:r>
      <w:r w:rsidR="003B2A21" w:rsidRPr="00CD45F5">
        <w:rPr>
          <w:b/>
          <w:bCs w:val="0"/>
          <w:sz w:val="24"/>
          <w:szCs w:val="24"/>
        </w:rPr>
        <w:t>«</w:t>
      </w:r>
      <w:r w:rsidR="00D77D01" w:rsidRPr="00CD45F5">
        <w:rPr>
          <w:b/>
          <w:bCs w:val="0"/>
          <w:sz w:val="24"/>
          <w:szCs w:val="24"/>
        </w:rPr>
        <w:t>12</w:t>
      </w:r>
      <w:r w:rsidR="003B2A21" w:rsidRPr="00CD45F5">
        <w:rPr>
          <w:b/>
          <w:bCs w:val="0"/>
          <w:sz w:val="24"/>
          <w:szCs w:val="24"/>
        </w:rPr>
        <w:t>»</w:t>
      </w:r>
      <w:r w:rsidR="002B5044" w:rsidRPr="00CD45F5">
        <w:rPr>
          <w:b/>
          <w:bCs w:val="0"/>
          <w:sz w:val="24"/>
          <w:szCs w:val="24"/>
        </w:rPr>
        <w:t xml:space="preserve"> </w:t>
      </w:r>
      <w:r w:rsidR="00D77D01" w:rsidRPr="00CD45F5">
        <w:rPr>
          <w:b/>
          <w:bCs w:val="0"/>
          <w:sz w:val="24"/>
          <w:szCs w:val="24"/>
        </w:rPr>
        <w:t>апреля</w:t>
      </w:r>
      <w:r w:rsidR="002B5044" w:rsidRPr="00CD45F5">
        <w:rPr>
          <w:b/>
          <w:bCs w:val="0"/>
          <w:sz w:val="24"/>
          <w:szCs w:val="24"/>
        </w:rPr>
        <w:t xml:space="preserve"> 201</w:t>
      </w:r>
      <w:r w:rsidR="00773E05" w:rsidRPr="00CD45F5">
        <w:rPr>
          <w:b/>
          <w:bCs w:val="0"/>
          <w:sz w:val="24"/>
          <w:szCs w:val="24"/>
        </w:rPr>
        <w:t>7</w:t>
      </w:r>
      <w:r w:rsidR="002B5044" w:rsidRPr="00CD45F5">
        <w:rPr>
          <w:b/>
          <w:bCs w:val="0"/>
          <w:sz w:val="24"/>
          <w:szCs w:val="24"/>
        </w:rPr>
        <w:t xml:space="preserve"> года</w:t>
      </w:r>
      <w:r w:rsidR="009E28D8" w:rsidRPr="00CD45F5">
        <w:rPr>
          <w:b/>
          <w:bCs w:val="0"/>
          <w:sz w:val="24"/>
          <w:szCs w:val="24"/>
        </w:rPr>
        <w:t xml:space="preserve">, </w:t>
      </w:r>
      <w:r w:rsidR="009E28D8" w:rsidRPr="00CD45F5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CD45F5">
        <w:rPr>
          <w:bCs w:val="0"/>
          <w:spacing w:val="-2"/>
          <w:sz w:val="24"/>
          <w:szCs w:val="24"/>
        </w:rPr>
        <w:t>(под</w:t>
      </w:r>
      <w:r w:rsidR="009E28D8" w:rsidRPr="00CD45F5">
        <w:rPr>
          <w:bCs w:val="0"/>
          <w:sz w:val="24"/>
          <w:szCs w:val="24"/>
        </w:rPr>
        <w:t xml:space="preserve">раздел </w:t>
      </w:r>
      <w:r w:rsidR="004D3000" w:rsidRPr="00CD45F5">
        <w:rPr>
          <w:sz w:val="24"/>
          <w:szCs w:val="24"/>
        </w:rPr>
        <w:fldChar w:fldCharType="begin"/>
      </w:r>
      <w:r w:rsidR="004D3000" w:rsidRPr="00CD45F5">
        <w:rPr>
          <w:sz w:val="24"/>
          <w:szCs w:val="24"/>
        </w:rPr>
        <w:instrText xml:space="preserve"> REF _Ref55336310 \r \h  \* MERGEFORMAT </w:instrText>
      </w:r>
      <w:r w:rsidR="004D3000" w:rsidRPr="00CD45F5">
        <w:rPr>
          <w:sz w:val="24"/>
          <w:szCs w:val="24"/>
        </w:rPr>
      </w:r>
      <w:r w:rsidR="004D3000" w:rsidRPr="00CD45F5">
        <w:rPr>
          <w:sz w:val="24"/>
          <w:szCs w:val="24"/>
        </w:rPr>
        <w:fldChar w:fldCharType="separate"/>
      </w:r>
      <w:r w:rsidR="00B007DA" w:rsidRPr="00CD45F5">
        <w:rPr>
          <w:bCs w:val="0"/>
          <w:sz w:val="24"/>
          <w:szCs w:val="24"/>
        </w:rPr>
        <w:t>5.1</w:t>
      </w:r>
      <w:r w:rsidR="004D3000" w:rsidRPr="00CD45F5">
        <w:rPr>
          <w:sz w:val="24"/>
          <w:szCs w:val="24"/>
        </w:rPr>
        <w:fldChar w:fldCharType="end"/>
      </w:r>
      <w:r w:rsidR="009E28D8" w:rsidRPr="00CD45F5">
        <w:rPr>
          <w:bCs w:val="0"/>
          <w:sz w:val="24"/>
          <w:szCs w:val="24"/>
          <w:lang w:eastAsia="ru-RU"/>
        </w:rPr>
        <w:t>)</w:t>
      </w:r>
      <w:r w:rsidR="009E28D8" w:rsidRPr="00CD45F5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CD45F5">
        <w:rPr>
          <w:bCs w:val="0"/>
          <w:sz w:val="24"/>
          <w:szCs w:val="24"/>
        </w:rPr>
        <w:t>.</w:t>
      </w:r>
      <w:bookmarkEnd w:id="565"/>
    </w:p>
    <w:p w14:paraId="774565ED" w14:textId="77777777" w:rsidR="003E4055" w:rsidRPr="00D77D01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CD45F5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D3000" w:rsidRPr="00CD45F5">
        <w:rPr>
          <w:sz w:val="24"/>
          <w:szCs w:val="24"/>
        </w:rPr>
        <w:fldChar w:fldCharType="begin"/>
      </w:r>
      <w:r w:rsidR="004D3000" w:rsidRPr="00CD45F5">
        <w:rPr>
          <w:sz w:val="24"/>
          <w:szCs w:val="24"/>
        </w:rPr>
        <w:instrText xml:space="preserve"> REF _Ref440289953 \r \h  \* MERGEFORMAT </w:instrText>
      </w:r>
      <w:r w:rsidR="004D3000" w:rsidRPr="00CD45F5">
        <w:rPr>
          <w:sz w:val="24"/>
          <w:szCs w:val="24"/>
        </w:rPr>
      </w:r>
      <w:r w:rsidR="004D3000" w:rsidRPr="00CD45F5">
        <w:rPr>
          <w:sz w:val="24"/>
          <w:szCs w:val="24"/>
        </w:rPr>
        <w:fldChar w:fldCharType="separate"/>
      </w:r>
      <w:r w:rsidR="00B007DA" w:rsidRPr="00CD45F5">
        <w:rPr>
          <w:bCs w:val="0"/>
          <w:sz w:val="24"/>
          <w:szCs w:val="24"/>
        </w:rPr>
        <w:t>3.4.1.3</w:t>
      </w:r>
      <w:r w:rsidR="004D3000" w:rsidRPr="00CD45F5">
        <w:rPr>
          <w:sz w:val="24"/>
          <w:szCs w:val="24"/>
        </w:rPr>
        <w:fldChar w:fldCharType="end"/>
      </w:r>
      <w:r w:rsidRPr="00CD45F5">
        <w:rPr>
          <w:bCs w:val="0"/>
          <w:sz w:val="24"/>
          <w:szCs w:val="24"/>
        </w:rPr>
        <w:t>) Организатор закупочной процедуры получает доступ для</w:t>
      </w:r>
      <w:r w:rsidRPr="00D77D01">
        <w:rPr>
          <w:bCs w:val="0"/>
          <w:sz w:val="24"/>
          <w:szCs w:val="24"/>
        </w:rPr>
        <w:t xml:space="preserve"> скачивания полученных Заявок Участников. В случае если в скачанной Организатором с электронно-торговой площадки Заявке, предоставленной </w:t>
      </w:r>
      <w:bookmarkStart w:id="566" w:name="_GoBack"/>
      <w:bookmarkEnd w:id="566"/>
      <w:r w:rsidRPr="00D77D01">
        <w:rPr>
          <w:bCs w:val="0"/>
          <w:sz w:val="24"/>
          <w:szCs w:val="24"/>
        </w:rPr>
        <w:t xml:space="preserve">Участником, Заказчик не сможет получить доступ к содержимому архива или отдельного файла заявки Участника, </w:t>
      </w:r>
      <w:r w:rsidRPr="00D77D01">
        <w:rPr>
          <w:bCs w:val="0"/>
          <w:sz w:val="24"/>
          <w:szCs w:val="24"/>
        </w:rPr>
        <w:lastRenderedPageBreak/>
        <w:t>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C643A78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567" w:name="_Ref115077798"/>
      <w:bookmarkStart w:id="568" w:name="_Toc439323708"/>
      <w:bookmarkStart w:id="569" w:name="_Toc440297042"/>
      <w:bookmarkStart w:id="570" w:name="_Toc440356603"/>
      <w:bookmarkStart w:id="571" w:name="_Toc440631738"/>
      <w:bookmarkStart w:id="572" w:name="_Toc440876523"/>
      <w:bookmarkStart w:id="573" w:name="_Toc441130595"/>
      <w:bookmarkStart w:id="574" w:name="_Toc441157098"/>
      <w:bookmarkStart w:id="575" w:name="_Toc447292117"/>
      <w:bookmarkStart w:id="576" w:name="_Toc462234875"/>
      <w:bookmarkStart w:id="577" w:name="_Toc466966841"/>
      <w:bookmarkStart w:id="578" w:name="_Toc468806091"/>
      <w:bookmarkStart w:id="579" w:name="_Toc469480358"/>
      <w:bookmarkStart w:id="580" w:name="_Toc472416874"/>
      <w:bookmarkStart w:id="581" w:name="_Toc478388491"/>
      <w:r w:rsidRPr="00D77D01">
        <w:rPr>
          <w:szCs w:val="24"/>
        </w:rPr>
        <w:t xml:space="preserve">Подача Заявок в письменной </w:t>
      </w:r>
      <w:r w:rsidR="00F13A66" w:rsidRPr="00D77D01">
        <w:rPr>
          <w:szCs w:val="24"/>
        </w:rPr>
        <w:t xml:space="preserve">(бумажной) </w:t>
      </w:r>
      <w:r w:rsidRPr="00D77D01">
        <w:rPr>
          <w:szCs w:val="24"/>
        </w:rPr>
        <w:t>форме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bookmarkEnd w:id="550"/>
    <w:p w14:paraId="6C23F3B8" w14:textId="77777777" w:rsidR="00717F60" w:rsidRPr="00D77D01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Подача Участником Заявки в письменной</w:t>
      </w:r>
      <w:r w:rsidR="00F13A66" w:rsidRPr="00D77D01">
        <w:rPr>
          <w:bCs w:val="0"/>
          <w:sz w:val="24"/>
          <w:szCs w:val="24"/>
        </w:rPr>
        <w:t xml:space="preserve"> </w:t>
      </w:r>
      <w:r w:rsidR="00F13A66" w:rsidRPr="00D77D01">
        <w:rPr>
          <w:sz w:val="24"/>
          <w:szCs w:val="24"/>
        </w:rPr>
        <w:t>(бумажной)</w:t>
      </w:r>
      <w:r w:rsidRPr="00D77D01">
        <w:rPr>
          <w:bCs w:val="0"/>
          <w:sz w:val="24"/>
          <w:szCs w:val="24"/>
        </w:rPr>
        <w:t xml:space="preserve"> форме не предусмотрена.</w:t>
      </w:r>
    </w:p>
    <w:p w14:paraId="3A49C9CA" w14:textId="77777777" w:rsidR="00717F60" w:rsidRPr="00D77D0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2" w:name="_Ref303683883"/>
      <w:bookmarkStart w:id="583" w:name="_Toc478388492"/>
      <w:r w:rsidRPr="00D77D01">
        <w:t xml:space="preserve">Изменение и отзыв </w:t>
      </w:r>
      <w:r w:rsidR="004B5EB3" w:rsidRPr="00D77D01">
        <w:t>Заявк</w:t>
      </w:r>
      <w:r w:rsidRPr="00D77D01">
        <w:t>и</w:t>
      </w:r>
      <w:bookmarkEnd w:id="582"/>
      <w:bookmarkEnd w:id="583"/>
    </w:p>
    <w:p w14:paraId="3BCF0C3F" w14:textId="77777777" w:rsidR="00717F60" w:rsidRPr="00D77D01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До окончания срока подачи </w:t>
      </w:r>
      <w:r w:rsidR="00FE5731" w:rsidRPr="00D77D01">
        <w:rPr>
          <w:bCs w:val="0"/>
          <w:sz w:val="24"/>
          <w:szCs w:val="24"/>
        </w:rPr>
        <w:t>заявок</w:t>
      </w:r>
      <w:r w:rsidR="00223D18" w:rsidRPr="00D77D01">
        <w:rPr>
          <w:bCs w:val="0"/>
          <w:sz w:val="24"/>
          <w:szCs w:val="24"/>
        </w:rPr>
        <w:t xml:space="preserve"> (п.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_Ref440289953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3.4.1.3</w:t>
      </w:r>
      <w:r w:rsidR="004D3000" w:rsidRPr="00D77D01">
        <w:rPr>
          <w:sz w:val="24"/>
          <w:szCs w:val="24"/>
        </w:rPr>
        <w:fldChar w:fldCharType="end"/>
      </w:r>
      <w:r w:rsidR="00223D18" w:rsidRPr="00D77D01">
        <w:rPr>
          <w:bCs w:val="0"/>
          <w:sz w:val="24"/>
          <w:szCs w:val="24"/>
        </w:rPr>
        <w:t>)</w:t>
      </w:r>
      <w:r w:rsidR="00FE5731" w:rsidRPr="00D77D01">
        <w:rPr>
          <w:bCs w:val="0"/>
          <w:sz w:val="24"/>
          <w:szCs w:val="24"/>
        </w:rPr>
        <w:t xml:space="preserve"> </w:t>
      </w:r>
      <w:r w:rsidR="003E4055" w:rsidRPr="00D77D01">
        <w:rPr>
          <w:sz w:val="24"/>
          <w:szCs w:val="24"/>
        </w:rPr>
        <w:t>Участник вправе изменить или отозвать поданную Заявку</w:t>
      </w:r>
      <w:r w:rsidRPr="00D77D01">
        <w:rPr>
          <w:bCs w:val="0"/>
          <w:sz w:val="24"/>
          <w:szCs w:val="24"/>
        </w:rPr>
        <w:t>.</w:t>
      </w:r>
    </w:p>
    <w:p w14:paraId="111599C4" w14:textId="77777777" w:rsidR="00717F60" w:rsidRPr="00D77D01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77D0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77D01">
        <w:rPr>
          <w:bCs w:val="0"/>
          <w:sz w:val="24"/>
          <w:szCs w:val="24"/>
        </w:rPr>
        <w:t xml:space="preserve">(п.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_Ref440289953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3.4.1.3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)</w:t>
      </w:r>
      <w:r w:rsidRPr="00D77D01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77D01">
        <w:rPr>
          <w:bCs w:val="0"/>
          <w:sz w:val="24"/>
          <w:szCs w:val="24"/>
        </w:rPr>
        <w:t>.</w:t>
      </w:r>
    </w:p>
    <w:p w14:paraId="04B8B59F" w14:textId="77777777" w:rsidR="00717F60" w:rsidRPr="00D77D01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После окончания срока подачи Заявок </w:t>
      </w:r>
      <w:r w:rsidRPr="00D77D01">
        <w:rPr>
          <w:bCs w:val="0"/>
          <w:sz w:val="24"/>
          <w:szCs w:val="24"/>
        </w:rPr>
        <w:t xml:space="preserve">(п.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_Ref440289953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3.4.1.3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)</w:t>
      </w:r>
      <w:r w:rsidRPr="00D77D01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_Ref55279015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3.3.1.6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,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_Ref195087786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3.3.1.7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>, в письменной форме</w:t>
      </w:r>
      <w:r w:rsidR="00717F60" w:rsidRPr="00D77D01">
        <w:rPr>
          <w:sz w:val="24"/>
          <w:szCs w:val="24"/>
        </w:rPr>
        <w:t>.</w:t>
      </w:r>
    </w:p>
    <w:p w14:paraId="3D1C37D4" w14:textId="77777777" w:rsidR="00717F60" w:rsidRPr="00D77D0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5973250"/>
      <w:bookmarkStart w:id="585" w:name="_Toc478388493"/>
      <w:r w:rsidRPr="00D77D01">
        <w:t>Оценка Заявок и проведение переговоров</w:t>
      </w:r>
      <w:bookmarkEnd w:id="584"/>
      <w:bookmarkEnd w:id="585"/>
      <w:r w:rsidRPr="00D77D01">
        <w:t xml:space="preserve"> </w:t>
      </w:r>
    </w:p>
    <w:p w14:paraId="7E969A27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586" w:name="_Toc439323711"/>
      <w:bookmarkStart w:id="587" w:name="_Toc440297045"/>
      <w:bookmarkStart w:id="588" w:name="_Toc440356606"/>
      <w:bookmarkStart w:id="589" w:name="_Toc440631741"/>
      <w:bookmarkStart w:id="590" w:name="_Toc440876526"/>
      <w:bookmarkStart w:id="591" w:name="_Toc441130598"/>
      <w:bookmarkStart w:id="592" w:name="_Toc441157101"/>
      <w:bookmarkStart w:id="593" w:name="_Toc447292120"/>
      <w:bookmarkStart w:id="594" w:name="_Toc462234878"/>
      <w:bookmarkStart w:id="595" w:name="_Toc466966844"/>
      <w:bookmarkStart w:id="596" w:name="_Toc468806094"/>
      <w:bookmarkStart w:id="597" w:name="_Toc469480361"/>
      <w:bookmarkStart w:id="598" w:name="_Toc472416877"/>
      <w:bookmarkStart w:id="599" w:name="_Toc478388494"/>
      <w:r w:rsidRPr="00D77D01">
        <w:rPr>
          <w:szCs w:val="24"/>
        </w:rPr>
        <w:t>Общие положения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72A4B7B6" w14:textId="77777777" w:rsidR="00717F60" w:rsidRPr="00D77D01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77D01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77D01">
        <w:rPr>
          <w:bCs w:val="0"/>
          <w:sz w:val="24"/>
          <w:szCs w:val="24"/>
        </w:rPr>
        <w:t>Организатором.</w:t>
      </w:r>
    </w:p>
    <w:p w14:paraId="3428B089" w14:textId="77777777" w:rsidR="00717F60" w:rsidRPr="00D77D01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14:paraId="18095582" w14:textId="77777777" w:rsidR="00717F60" w:rsidRPr="00D77D01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77D01">
        <w:rPr>
          <w:bCs w:val="0"/>
          <w:sz w:val="24"/>
          <w:szCs w:val="24"/>
        </w:rPr>
        <w:t>Д</w:t>
      </w:r>
      <w:r w:rsidRPr="00D77D01">
        <w:rPr>
          <w:bCs w:val="0"/>
          <w:sz w:val="24"/>
          <w:szCs w:val="24"/>
        </w:rPr>
        <w:t>окументации.</w:t>
      </w:r>
    </w:p>
    <w:p w14:paraId="3922189F" w14:textId="77777777" w:rsidR="00717F60" w:rsidRPr="00D77D01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77D01">
        <w:rPr>
          <w:bCs w:val="0"/>
          <w:sz w:val="24"/>
          <w:szCs w:val="24"/>
        </w:rPr>
        <w:t>,</w:t>
      </w:r>
      <w:r w:rsidR="008F7BD0" w:rsidRPr="00D77D01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77D01">
        <w:rPr>
          <w:iCs/>
          <w:sz w:val="24"/>
          <w:szCs w:val="24"/>
        </w:rPr>
        <w:t>ПАО «МРСК Центра»</w:t>
      </w:r>
      <w:r w:rsidR="001A3C31" w:rsidRPr="00D77D01">
        <w:rPr>
          <w:sz w:val="24"/>
          <w:szCs w:val="24"/>
        </w:rPr>
        <w:t>,</w:t>
      </w:r>
      <w:r w:rsidR="008F7BD0" w:rsidRPr="00D77D01">
        <w:rPr>
          <w:sz w:val="24"/>
          <w:szCs w:val="24"/>
        </w:rPr>
        <w:t xml:space="preserve"> ЭТП</w:t>
      </w:r>
      <w:r w:rsidR="001A3C31" w:rsidRPr="00D77D01">
        <w:rPr>
          <w:sz w:val="24"/>
          <w:szCs w:val="24"/>
        </w:rPr>
        <w:t>.</w:t>
      </w:r>
    </w:p>
    <w:p w14:paraId="6C174EAC" w14:textId="77777777" w:rsidR="00717F60" w:rsidRPr="00D77D01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Участник</w:t>
      </w:r>
      <w:r w:rsidR="00717F60" w:rsidRPr="00D77D01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77D01">
        <w:rPr>
          <w:bCs w:val="0"/>
          <w:sz w:val="24"/>
          <w:szCs w:val="24"/>
        </w:rPr>
        <w:t>Участник</w:t>
      </w:r>
      <w:r w:rsidR="00717F60" w:rsidRPr="00D77D01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77D01">
        <w:rPr>
          <w:bCs w:val="0"/>
          <w:sz w:val="24"/>
          <w:szCs w:val="24"/>
        </w:rPr>
        <w:t>Договор</w:t>
      </w:r>
      <w:r w:rsidR="00717F60" w:rsidRPr="00D77D01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77D01">
        <w:rPr>
          <w:bCs w:val="0"/>
          <w:sz w:val="24"/>
          <w:szCs w:val="24"/>
        </w:rPr>
        <w:t>Участник</w:t>
      </w:r>
      <w:r w:rsidR="00717F60" w:rsidRPr="00D77D01">
        <w:rPr>
          <w:bCs w:val="0"/>
          <w:sz w:val="24"/>
          <w:szCs w:val="24"/>
        </w:rPr>
        <w:t>ов.</w:t>
      </w:r>
    </w:p>
    <w:p w14:paraId="5531FE31" w14:textId="77777777" w:rsidR="00717F60" w:rsidRPr="00D77D01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_Ref93089454 \n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3.6.2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_Ref303670674 \n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3.6.3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) и оценочную стадию (пункт</w:t>
      </w:r>
      <w:r w:rsidR="007F3FB7" w:rsidRPr="00D77D01">
        <w:rPr>
          <w:bCs w:val="0"/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_Ref306138385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3.6.4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).</w:t>
      </w:r>
    </w:p>
    <w:p w14:paraId="79F1723E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600" w:name="_Ref93089454"/>
      <w:bookmarkStart w:id="601" w:name="_Toc439323712"/>
      <w:bookmarkStart w:id="602" w:name="_Toc440297046"/>
      <w:bookmarkStart w:id="603" w:name="_Toc440356607"/>
      <w:bookmarkStart w:id="604" w:name="_Toc440631742"/>
      <w:bookmarkStart w:id="605" w:name="_Toc440876527"/>
      <w:bookmarkStart w:id="606" w:name="_Toc441130599"/>
      <w:bookmarkStart w:id="607" w:name="_Toc441157102"/>
      <w:bookmarkStart w:id="608" w:name="_Toc447292121"/>
      <w:bookmarkStart w:id="609" w:name="_Toc462234879"/>
      <w:bookmarkStart w:id="610" w:name="_Toc466966845"/>
      <w:bookmarkStart w:id="611" w:name="_Toc468806095"/>
      <w:bookmarkStart w:id="612" w:name="_Toc469480362"/>
      <w:bookmarkStart w:id="613" w:name="_Toc472416878"/>
      <w:bookmarkStart w:id="614" w:name="_Toc478388495"/>
      <w:r w:rsidRPr="00D77D01">
        <w:rPr>
          <w:szCs w:val="24"/>
        </w:rPr>
        <w:t>Отборочная стадия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14:paraId="3EB8A990" w14:textId="77777777" w:rsidR="00717F60" w:rsidRPr="00D77D01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14:paraId="4D4DC8A9" w14:textId="77777777" w:rsidR="00717F60" w:rsidRPr="00D77D01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правильность оформления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 xml:space="preserve">и и </w:t>
      </w:r>
      <w:r w:rsidR="00EC7797" w:rsidRPr="00D77D01">
        <w:rPr>
          <w:bCs w:val="0"/>
          <w:sz w:val="24"/>
          <w:szCs w:val="24"/>
        </w:rPr>
        <w:t>ее</w:t>
      </w:r>
      <w:r w:rsidRPr="00D77D01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77D01">
        <w:rPr>
          <w:bCs w:val="0"/>
          <w:sz w:val="24"/>
          <w:szCs w:val="24"/>
        </w:rPr>
        <w:t>Д</w:t>
      </w:r>
      <w:r w:rsidRPr="00D77D01">
        <w:rPr>
          <w:bCs w:val="0"/>
          <w:sz w:val="24"/>
          <w:szCs w:val="24"/>
        </w:rPr>
        <w:t>окументации по запросу предложений по существу;</w:t>
      </w:r>
    </w:p>
    <w:p w14:paraId="3C17E2F2" w14:textId="294D3619" w:rsidR="00717F60" w:rsidRPr="00D77D01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соответствие </w:t>
      </w:r>
      <w:r w:rsidR="006563A7" w:rsidRPr="00D77D01">
        <w:rPr>
          <w:bCs w:val="0"/>
          <w:sz w:val="24"/>
          <w:szCs w:val="24"/>
        </w:rPr>
        <w:t xml:space="preserve">заявки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77D01">
        <w:rPr>
          <w:bCs w:val="0"/>
          <w:sz w:val="24"/>
          <w:szCs w:val="24"/>
        </w:rPr>
        <w:lastRenderedPageBreak/>
        <w:t>Д</w:t>
      </w:r>
      <w:r w:rsidRPr="00D77D01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а; </w:t>
      </w:r>
    </w:p>
    <w:p w14:paraId="7B6A38CC" w14:textId="77777777" w:rsidR="006563A7" w:rsidRPr="00D77D01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5" w:name="_Ref55304419"/>
      <w:r w:rsidRPr="00D77D01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77D01">
        <w:rPr>
          <w:b/>
          <w:bCs w:val="0"/>
          <w:i/>
          <w:sz w:val="24"/>
          <w:szCs w:val="24"/>
        </w:rPr>
        <w:t>.</w:t>
      </w:r>
    </w:p>
    <w:p w14:paraId="3511F6FA" w14:textId="3A55782B" w:rsidR="00717F60" w:rsidRPr="00D77D01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>ов разъя</w:t>
      </w:r>
      <w:r w:rsidR="0026070F" w:rsidRPr="00D77D01">
        <w:rPr>
          <w:sz w:val="24"/>
          <w:szCs w:val="24"/>
        </w:rPr>
        <w:t>снения или дополнения их Заявок</w:t>
      </w:r>
      <w:r w:rsidRPr="00D77D01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>и</w:t>
      </w:r>
      <w:r w:rsidR="00076D8B" w:rsidRPr="00D77D01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77D01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>и (</w:t>
      </w:r>
      <w:r w:rsidR="00DC5407" w:rsidRPr="00D77D01">
        <w:rPr>
          <w:sz w:val="24"/>
          <w:szCs w:val="24"/>
        </w:rPr>
        <w:t>перечня предлагаемых услуг, их технических характеристик, иных технических условий</w:t>
      </w:r>
      <w:r w:rsidRPr="00D77D01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D77D01">
        <w:rPr>
          <w:sz w:val="24"/>
          <w:szCs w:val="24"/>
        </w:rPr>
        <w:t>З</w:t>
      </w:r>
      <w:r w:rsidRPr="00D77D01">
        <w:rPr>
          <w:sz w:val="24"/>
          <w:szCs w:val="24"/>
        </w:rPr>
        <w:t>апроса предложений.</w:t>
      </w:r>
    </w:p>
    <w:p w14:paraId="0D3C9AE2" w14:textId="77777777" w:rsidR="00717F60" w:rsidRPr="00D77D01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При проверке правильности оформления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 xml:space="preserve">и. Закупочная комиссия с письменного согласия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14:paraId="690E7D35" w14:textId="77777777" w:rsidR="00717F60" w:rsidRPr="00D77D01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6" w:name="_Ref55307002"/>
      <w:r w:rsidRPr="00D77D01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77D01">
        <w:rPr>
          <w:sz w:val="24"/>
          <w:szCs w:val="24"/>
        </w:rPr>
        <w:t>отклонит</w:t>
      </w:r>
      <w:r w:rsidRPr="00D77D01">
        <w:rPr>
          <w:sz w:val="24"/>
          <w:szCs w:val="24"/>
        </w:rPr>
        <w:t xml:space="preserve">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>и, которые:</w:t>
      </w:r>
      <w:bookmarkEnd w:id="615"/>
      <w:bookmarkEnd w:id="616"/>
    </w:p>
    <w:p w14:paraId="6BE6416E" w14:textId="77777777" w:rsidR="00775238" w:rsidRPr="00D77D01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77D01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D77D01">
        <w:rPr>
          <w:sz w:val="24"/>
          <w:szCs w:val="24"/>
        </w:rPr>
        <w:t>;</w:t>
      </w:r>
    </w:p>
    <w:p w14:paraId="7B68F75E" w14:textId="77777777" w:rsidR="00775238" w:rsidRPr="00D77D01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77D01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D77D01">
        <w:rPr>
          <w:sz w:val="24"/>
          <w:szCs w:val="24"/>
        </w:rPr>
        <w:t xml:space="preserve"> </w:t>
      </w:r>
    </w:p>
    <w:p w14:paraId="04E6CC42" w14:textId="77777777" w:rsidR="00775238" w:rsidRPr="00D77D01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77D0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14:paraId="2536C43D" w14:textId="77777777" w:rsidR="00AE57F2" w:rsidRPr="00D77D01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77D0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D77D01">
        <w:rPr>
          <w:sz w:val="24"/>
          <w:szCs w:val="24"/>
        </w:rPr>
        <w:t>;</w:t>
      </w:r>
    </w:p>
    <w:p w14:paraId="41131DD8" w14:textId="77777777" w:rsidR="00AE57F2" w:rsidRPr="00D77D01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77D01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D77D01">
        <w:rPr>
          <w:sz w:val="24"/>
          <w:szCs w:val="24"/>
        </w:rPr>
        <w:t xml:space="preserve"> которых не согласился Участник;</w:t>
      </w:r>
    </w:p>
    <w:p w14:paraId="156CBE77" w14:textId="77777777" w:rsidR="00BE26DC" w:rsidRPr="00D77D01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77D01">
        <w:rPr>
          <w:sz w:val="24"/>
          <w:szCs w:val="24"/>
        </w:rPr>
        <w:t xml:space="preserve">поданы с нарушением порядка подачи </w:t>
      </w:r>
      <w:r w:rsidR="007813AA" w:rsidRPr="00D77D01">
        <w:rPr>
          <w:sz w:val="24"/>
          <w:szCs w:val="24"/>
        </w:rPr>
        <w:t xml:space="preserve">Заявок, установленного </w:t>
      </w:r>
      <w:r w:rsidR="006E2794" w:rsidRPr="00D77D01">
        <w:rPr>
          <w:sz w:val="24"/>
          <w:szCs w:val="24"/>
        </w:rPr>
        <w:t>в настоящей документации;</w:t>
      </w:r>
    </w:p>
    <w:p w14:paraId="07D38A4A" w14:textId="77777777" w:rsidR="006E2794" w:rsidRPr="00D77D01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77D01">
        <w:rPr>
          <w:sz w:val="24"/>
          <w:szCs w:val="24"/>
        </w:rPr>
        <w:t>содержат недостоверные сведения.</w:t>
      </w:r>
    </w:p>
    <w:p w14:paraId="596CEF0E" w14:textId="77777777" w:rsidR="00717F60" w:rsidRPr="00D77D01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7" w:name="_Ref468805797"/>
      <w:r w:rsidRPr="00D77D0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>е, а также проводить выездные проверки.</w:t>
      </w:r>
      <w:bookmarkEnd w:id="617"/>
    </w:p>
    <w:p w14:paraId="431BD270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618" w:name="_Ref303670674"/>
      <w:bookmarkStart w:id="619" w:name="_Toc439323713"/>
      <w:bookmarkStart w:id="620" w:name="_Toc440297047"/>
      <w:bookmarkStart w:id="621" w:name="_Toc440356608"/>
      <w:bookmarkStart w:id="622" w:name="_Toc440631743"/>
      <w:bookmarkStart w:id="623" w:name="_Toc440876528"/>
      <w:bookmarkStart w:id="624" w:name="_Toc441130600"/>
      <w:bookmarkStart w:id="625" w:name="_Toc441157103"/>
      <w:bookmarkStart w:id="626" w:name="_Toc447292122"/>
      <w:bookmarkStart w:id="627" w:name="_Toc462234880"/>
      <w:bookmarkStart w:id="628" w:name="_Toc466966846"/>
      <w:bookmarkStart w:id="629" w:name="_Toc468806096"/>
      <w:bookmarkStart w:id="630" w:name="_Toc469480363"/>
      <w:bookmarkStart w:id="631" w:name="_Toc472416879"/>
      <w:bookmarkStart w:id="632" w:name="_Toc478388496"/>
      <w:r w:rsidRPr="00D77D01">
        <w:rPr>
          <w:szCs w:val="24"/>
        </w:rPr>
        <w:t>Проведение переговоров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1D64F12D" w14:textId="77777777" w:rsidR="00717F60" w:rsidRPr="00D77D01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После предварительного рассмотрения и оценки </w:t>
      </w:r>
      <w:r w:rsidR="00FE5731" w:rsidRPr="00D77D01">
        <w:rPr>
          <w:sz w:val="24"/>
          <w:szCs w:val="24"/>
        </w:rPr>
        <w:t xml:space="preserve">Заявок </w:t>
      </w:r>
      <w:r w:rsidRPr="00D77D01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ов,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>и.</w:t>
      </w:r>
    </w:p>
    <w:p w14:paraId="448500B2" w14:textId="77777777" w:rsidR="00717F60" w:rsidRPr="00D77D01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77D01">
        <w:rPr>
          <w:sz w:val="24"/>
          <w:szCs w:val="24"/>
        </w:rPr>
        <w:t>Заявк</w:t>
      </w:r>
      <w:r w:rsidR="00FE5731" w:rsidRPr="00D77D01">
        <w:rPr>
          <w:sz w:val="24"/>
          <w:szCs w:val="24"/>
        </w:rPr>
        <w:t xml:space="preserve">и </w:t>
      </w:r>
      <w:r w:rsidRPr="00D77D01">
        <w:rPr>
          <w:sz w:val="24"/>
          <w:szCs w:val="24"/>
        </w:rPr>
        <w:t xml:space="preserve">не </w:t>
      </w:r>
      <w:r w:rsidRPr="00D77D01">
        <w:rPr>
          <w:sz w:val="24"/>
          <w:szCs w:val="24"/>
        </w:rPr>
        <w:lastRenderedPageBreak/>
        <w:t xml:space="preserve">подлежат обсуждению с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>ом.</w:t>
      </w:r>
    </w:p>
    <w:p w14:paraId="3D789317" w14:textId="77777777" w:rsidR="00717F60" w:rsidRPr="00D77D01" w:rsidRDefault="00717F60" w:rsidP="00E71A48">
      <w:pPr>
        <w:pStyle w:val="3"/>
        <w:spacing w:line="264" w:lineRule="auto"/>
        <w:rPr>
          <w:szCs w:val="24"/>
        </w:rPr>
      </w:pPr>
      <w:bookmarkStart w:id="633" w:name="_Ref306138385"/>
      <w:bookmarkStart w:id="634" w:name="_Toc439323714"/>
      <w:bookmarkStart w:id="635" w:name="_Toc440297048"/>
      <w:bookmarkStart w:id="636" w:name="_Toc440356609"/>
      <w:bookmarkStart w:id="637" w:name="_Toc440631744"/>
      <w:bookmarkStart w:id="638" w:name="_Toc440876529"/>
      <w:bookmarkStart w:id="639" w:name="_Toc441130601"/>
      <w:bookmarkStart w:id="640" w:name="_Toc441157104"/>
      <w:bookmarkStart w:id="641" w:name="_Toc447292123"/>
      <w:bookmarkStart w:id="642" w:name="_Toc462234881"/>
      <w:bookmarkStart w:id="643" w:name="_Toc466966847"/>
      <w:bookmarkStart w:id="644" w:name="_Toc468806097"/>
      <w:bookmarkStart w:id="645" w:name="_Toc469480364"/>
      <w:bookmarkStart w:id="646" w:name="_Toc472416880"/>
      <w:bookmarkStart w:id="647" w:name="_Toc478388497"/>
      <w:r w:rsidRPr="00D77D01">
        <w:rPr>
          <w:szCs w:val="24"/>
        </w:rPr>
        <w:t>Оценочная стадия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p w14:paraId="55AFBECF" w14:textId="77777777" w:rsidR="007D0EA7" w:rsidRPr="00D77D01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77D01">
        <w:rPr>
          <w:sz w:val="24"/>
          <w:szCs w:val="24"/>
        </w:rPr>
        <w:t>В</w:t>
      </w:r>
      <w:r w:rsidR="00D275BB" w:rsidRPr="00D77D01">
        <w:rPr>
          <w:sz w:val="24"/>
          <w:szCs w:val="24"/>
        </w:rPr>
        <w:t xml:space="preserve"> </w:t>
      </w:r>
      <w:r w:rsidRPr="00D77D01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77D01">
        <w:rPr>
          <w:sz w:val="24"/>
          <w:szCs w:val="24"/>
        </w:rPr>
        <w:t xml:space="preserve">. Порядок проведения оценочной стадии, </w:t>
      </w:r>
      <w:r w:rsidRPr="00D77D01">
        <w:rPr>
          <w:sz w:val="24"/>
          <w:szCs w:val="24"/>
        </w:rPr>
        <w:t>критери</w:t>
      </w:r>
      <w:r w:rsidR="00D275BB" w:rsidRPr="00D77D01">
        <w:rPr>
          <w:sz w:val="24"/>
          <w:szCs w:val="24"/>
        </w:rPr>
        <w:t>и</w:t>
      </w:r>
      <w:r w:rsidRPr="00D77D01">
        <w:rPr>
          <w:sz w:val="24"/>
          <w:szCs w:val="24"/>
        </w:rPr>
        <w:t xml:space="preserve"> и их весов</w:t>
      </w:r>
      <w:r w:rsidR="00D275BB" w:rsidRPr="00D77D01">
        <w:rPr>
          <w:sz w:val="24"/>
          <w:szCs w:val="24"/>
        </w:rPr>
        <w:t>ые</w:t>
      </w:r>
      <w:r w:rsidRPr="00D77D01">
        <w:rPr>
          <w:sz w:val="24"/>
          <w:szCs w:val="24"/>
        </w:rPr>
        <w:t xml:space="preserve"> коэффициент</w:t>
      </w:r>
      <w:r w:rsidR="00D275BB" w:rsidRPr="00D77D01">
        <w:rPr>
          <w:sz w:val="24"/>
          <w:szCs w:val="24"/>
        </w:rPr>
        <w:t>ы изложены в Приложении №3 к настоящей Документации.</w:t>
      </w:r>
    </w:p>
    <w:p w14:paraId="5237E2CA" w14:textId="1453FDAF" w:rsidR="00717F60" w:rsidRPr="00D77D01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77D01">
        <w:rPr>
          <w:sz w:val="24"/>
          <w:szCs w:val="24"/>
        </w:rPr>
        <w:t xml:space="preserve">Закупочная комиссия ранжирует </w:t>
      </w:r>
      <w:r w:rsidR="004B5EB3" w:rsidRPr="00D77D01">
        <w:rPr>
          <w:sz w:val="24"/>
          <w:szCs w:val="24"/>
        </w:rPr>
        <w:t>Заявк</w:t>
      </w:r>
      <w:r w:rsidRPr="00D77D01">
        <w:rPr>
          <w:sz w:val="24"/>
          <w:szCs w:val="24"/>
        </w:rPr>
        <w:t xml:space="preserve">и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 xml:space="preserve">ами. </w:t>
      </w:r>
      <w:r w:rsidR="00D11933" w:rsidRPr="00D77D01">
        <w:rPr>
          <w:sz w:val="24"/>
          <w:szCs w:val="24"/>
        </w:rPr>
        <w:t xml:space="preserve">Предоставление приоритета </w:t>
      </w:r>
      <w:r w:rsidR="00844849" w:rsidRPr="00D77D01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D77D01">
        <w:rPr>
          <w:sz w:val="24"/>
          <w:szCs w:val="24"/>
        </w:rPr>
        <w:t xml:space="preserve">, указанных в разделе </w:t>
      </w:r>
      <w:r w:rsidR="009F0FD9" w:rsidRPr="00D77D01">
        <w:rPr>
          <w:sz w:val="24"/>
          <w:szCs w:val="24"/>
        </w:rPr>
        <w:fldChar w:fldCharType="begin"/>
      </w:r>
      <w:r w:rsidR="009F0FD9" w:rsidRPr="00D77D01">
        <w:rPr>
          <w:sz w:val="24"/>
          <w:szCs w:val="24"/>
        </w:rPr>
        <w:instrText xml:space="preserve"> REF _Ref478546382 \r \h </w:instrText>
      </w:r>
      <w:r w:rsidR="0024388A" w:rsidRPr="00D77D01">
        <w:rPr>
          <w:sz w:val="24"/>
          <w:szCs w:val="24"/>
        </w:rPr>
        <w:instrText xml:space="preserve"> \* MERGEFORMAT </w:instrText>
      </w:r>
      <w:r w:rsidR="009F0FD9" w:rsidRPr="00D77D01">
        <w:rPr>
          <w:sz w:val="24"/>
          <w:szCs w:val="24"/>
        </w:rPr>
      </w:r>
      <w:r w:rsidR="009F0FD9" w:rsidRPr="00D77D01">
        <w:rPr>
          <w:sz w:val="24"/>
          <w:szCs w:val="24"/>
        </w:rPr>
        <w:fldChar w:fldCharType="separate"/>
      </w:r>
      <w:r w:rsidR="009F0FD9" w:rsidRPr="00D77D01">
        <w:rPr>
          <w:sz w:val="24"/>
          <w:szCs w:val="24"/>
        </w:rPr>
        <w:t>3.8</w:t>
      </w:r>
      <w:r w:rsidR="009F0FD9" w:rsidRPr="00D77D01">
        <w:rPr>
          <w:sz w:val="24"/>
          <w:szCs w:val="24"/>
        </w:rPr>
        <w:fldChar w:fldCharType="end"/>
      </w:r>
      <w:r w:rsidR="00D11933" w:rsidRPr="00D77D01">
        <w:rPr>
          <w:sz w:val="24"/>
          <w:szCs w:val="24"/>
        </w:rPr>
        <w:t xml:space="preserve"> документации по запросу предложений.</w:t>
      </w:r>
    </w:p>
    <w:p w14:paraId="4504462F" w14:textId="77777777" w:rsidR="00844849" w:rsidRPr="00D77D01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D77D01">
        <w:rPr>
          <w:b/>
          <w:sz w:val="24"/>
          <w:szCs w:val="24"/>
        </w:rPr>
        <w:t>Оценка ценовых предложений участников запроса предложений осуществляется по приведенной цене заявки (без НДС) к приведенной начальной (максимальной) цене договора (без НДС).</w:t>
      </w:r>
    </w:p>
    <w:p w14:paraId="50055B01" w14:textId="77777777" w:rsidR="00F15392" w:rsidRPr="00D77D01" w:rsidRDefault="00F15392" w:rsidP="00E71A48">
      <w:pPr>
        <w:pStyle w:val="2"/>
        <w:spacing w:line="264" w:lineRule="auto"/>
      </w:pPr>
      <w:bookmarkStart w:id="648" w:name="_Ref303250967"/>
      <w:bookmarkStart w:id="649" w:name="_Toc305697378"/>
      <w:bookmarkStart w:id="650" w:name="_Toc478388498"/>
      <w:bookmarkStart w:id="651" w:name="_Toc255985696"/>
      <w:r w:rsidRPr="00D77D01">
        <w:t>Аукционная процедура понижени</w:t>
      </w:r>
      <w:r w:rsidR="00E60F8E" w:rsidRPr="00D77D01">
        <w:t>я</w:t>
      </w:r>
      <w:r w:rsidRPr="00D77D01">
        <w:t xml:space="preserve"> цены (переторжка)</w:t>
      </w:r>
      <w:bookmarkEnd w:id="648"/>
      <w:bookmarkEnd w:id="649"/>
      <w:bookmarkEnd w:id="650"/>
      <w:r w:rsidRPr="00D77D01">
        <w:t xml:space="preserve"> </w:t>
      </w:r>
    </w:p>
    <w:bookmarkEnd w:id="651"/>
    <w:p w14:paraId="78811EB6" w14:textId="77777777" w:rsidR="00F15392" w:rsidRPr="00D77D01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77D01">
        <w:rPr>
          <w:sz w:val="24"/>
          <w:szCs w:val="24"/>
          <w:lang w:eastAsia="ru-RU"/>
        </w:rPr>
        <w:t xml:space="preserve">Организатором </w:t>
      </w:r>
      <w:r w:rsidR="00C05EF6" w:rsidRPr="00D77D01">
        <w:rPr>
          <w:sz w:val="24"/>
          <w:szCs w:val="24"/>
          <w:lang w:eastAsia="ru-RU"/>
        </w:rPr>
        <w:t>запроса предложений</w:t>
      </w:r>
      <w:r w:rsidRPr="00D77D01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77D01">
        <w:rPr>
          <w:sz w:val="24"/>
          <w:szCs w:val="24"/>
          <w:lang w:eastAsia="ru-RU"/>
        </w:rPr>
        <w:t xml:space="preserve">аукционной </w:t>
      </w:r>
      <w:r w:rsidRPr="00D77D01">
        <w:rPr>
          <w:sz w:val="24"/>
          <w:szCs w:val="24"/>
          <w:lang w:eastAsia="ru-RU"/>
        </w:rPr>
        <w:t>процедуры</w:t>
      </w:r>
      <w:r w:rsidR="003417F7" w:rsidRPr="00D77D01">
        <w:rPr>
          <w:sz w:val="24"/>
          <w:szCs w:val="24"/>
          <w:lang w:eastAsia="ru-RU"/>
        </w:rPr>
        <w:t xml:space="preserve"> понижения цены -</w:t>
      </w:r>
      <w:r w:rsidRPr="00D77D01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77D01">
        <w:rPr>
          <w:sz w:val="24"/>
          <w:szCs w:val="24"/>
          <w:lang w:eastAsia="ru-RU"/>
        </w:rPr>
        <w:t>Участник</w:t>
      </w:r>
      <w:r w:rsidRPr="00D77D01">
        <w:rPr>
          <w:sz w:val="24"/>
          <w:szCs w:val="24"/>
          <w:lang w:eastAsia="ru-RU"/>
        </w:rPr>
        <w:t xml:space="preserve">ам </w:t>
      </w:r>
      <w:r w:rsidR="00C05EF6" w:rsidRPr="00D77D01">
        <w:rPr>
          <w:sz w:val="24"/>
          <w:szCs w:val="24"/>
          <w:lang w:eastAsia="ru-RU"/>
        </w:rPr>
        <w:t>запроса предложений</w:t>
      </w:r>
      <w:r w:rsidRPr="00D77D01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77D01">
        <w:rPr>
          <w:sz w:val="24"/>
          <w:szCs w:val="24"/>
          <w:lang w:eastAsia="ru-RU"/>
        </w:rPr>
        <w:t>Заявок</w:t>
      </w:r>
      <w:r w:rsidRPr="00D77D01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D77D01">
        <w:rPr>
          <w:sz w:val="24"/>
          <w:szCs w:val="24"/>
          <w:lang w:eastAsia="ru-RU"/>
        </w:rPr>
        <w:t>Заявк</w:t>
      </w:r>
      <w:r w:rsidRPr="00D77D01">
        <w:rPr>
          <w:sz w:val="24"/>
          <w:szCs w:val="24"/>
          <w:lang w:eastAsia="ru-RU"/>
        </w:rPr>
        <w:t>е, цены.</w:t>
      </w:r>
    </w:p>
    <w:p w14:paraId="0C8414CC" w14:textId="77777777" w:rsidR="00F15392" w:rsidRPr="00D77D01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77D01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77D01">
        <w:rPr>
          <w:sz w:val="24"/>
          <w:szCs w:val="24"/>
          <w:lang w:eastAsia="ru-RU"/>
        </w:rPr>
        <w:t>.</w:t>
      </w:r>
    </w:p>
    <w:p w14:paraId="421E8025" w14:textId="77777777" w:rsidR="00F15392" w:rsidRPr="00D77D01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2" w:name="_Ref306352987"/>
      <w:r w:rsidRPr="00D77D01">
        <w:rPr>
          <w:sz w:val="24"/>
          <w:szCs w:val="24"/>
          <w:lang w:eastAsia="ru-RU"/>
        </w:rPr>
        <w:t>Участник</w:t>
      </w:r>
      <w:r w:rsidR="00F15392" w:rsidRPr="00D77D01">
        <w:rPr>
          <w:sz w:val="24"/>
          <w:szCs w:val="24"/>
          <w:lang w:eastAsia="ru-RU"/>
        </w:rPr>
        <w:t xml:space="preserve"> </w:t>
      </w:r>
      <w:r w:rsidR="00C05EF6" w:rsidRPr="00D77D01">
        <w:rPr>
          <w:sz w:val="24"/>
          <w:szCs w:val="24"/>
          <w:lang w:eastAsia="ru-RU"/>
        </w:rPr>
        <w:t>запроса предложений</w:t>
      </w:r>
      <w:r w:rsidR="00F15392" w:rsidRPr="00D77D01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77D01">
        <w:rPr>
          <w:sz w:val="24"/>
          <w:szCs w:val="24"/>
          <w:lang w:eastAsia="ru-RU"/>
        </w:rPr>
        <w:t>Заявк</w:t>
      </w:r>
      <w:r w:rsidR="00BD05FA" w:rsidRPr="00D77D01">
        <w:rPr>
          <w:sz w:val="24"/>
          <w:szCs w:val="24"/>
          <w:lang w:eastAsia="ru-RU"/>
        </w:rPr>
        <w:t>а</w:t>
      </w:r>
      <w:r w:rsidR="00F15392" w:rsidRPr="00D77D01">
        <w:rPr>
          <w:sz w:val="24"/>
          <w:szCs w:val="24"/>
          <w:lang w:eastAsia="ru-RU"/>
        </w:rPr>
        <w:t xml:space="preserve">, </w:t>
      </w:r>
      <w:r w:rsidR="00F15392" w:rsidRPr="00D77D01">
        <w:rPr>
          <w:i/>
          <w:sz w:val="24"/>
          <w:szCs w:val="24"/>
          <w:lang w:eastAsia="ru-RU"/>
        </w:rPr>
        <w:t>по которо</w:t>
      </w:r>
      <w:r w:rsidR="00BD05FA" w:rsidRPr="00D77D01">
        <w:rPr>
          <w:i/>
          <w:sz w:val="24"/>
          <w:szCs w:val="24"/>
          <w:lang w:eastAsia="ru-RU"/>
        </w:rPr>
        <w:t>й</w:t>
      </w:r>
      <w:r w:rsidR="00F15392" w:rsidRPr="00D77D01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77D01">
        <w:rPr>
          <w:sz w:val="24"/>
          <w:szCs w:val="24"/>
          <w:lang w:eastAsia="ru-RU"/>
        </w:rPr>
        <w:t xml:space="preserve">остается </w:t>
      </w:r>
      <w:r w:rsidR="00686B88" w:rsidRPr="00D77D01">
        <w:rPr>
          <w:sz w:val="24"/>
          <w:szCs w:val="24"/>
          <w:lang w:eastAsia="ru-RU"/>
        </w:rPr>
        <w:t xml:space="preserve">действующей </w:t>
      </w:r>
      <w:r w:rsidR="00F15392" w:rsidRPr="00D77D01">
        <w:rPr>
          <w:sz w:val="24"/>
          <w:szCs w:val="24"/>
          <w:lang w:eastAsia="ru-RU"/>
        </w:rPr>
        <w:t>с ранее объявленной ценой.</w:t>
      </w:r>
      <w:bookmarkEnd w:id="652"/>
    </w:p>
    <w:p w14:paraId="2726E176" w14:textId="77777777" w:rsidR="00F15392" w:rsidRPr="00D77D01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77D01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77D01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77D01">
        <w:rPr>
          <w:sz w:val="24"/>
          <w:szCs w:val="24"/>
          <w:lang w:eastAsia="ru-RU"/>
        </w:rPr>
        <w:t>.</w:t>
      </w:r>
    </w:p>
    <w:p w14:paraId="19A4336D" w14:textId="77777777" w:rsidR="00F15392" w:rsidRPr="00D77D01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3" w:name="_Ref306353005"/>
      <w:r w:rsidRPr="00D77D01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77D01">
        <w:rPr>
          <w:iCs/>
          <w:sz w:val="24"/>
          <w:szCs w:val="24"/>
          <w:lang w:eastAsia="ru-RU"/>
        </w:rPr>
        <w:t xml:space="preserve">. </w:t>
      </w:r>
      <w:r w:rsidRPr="00D77D01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3"/>
    </w:p>
    <w:p w14:paraId="4B55A1FB" w14:textId="77777777" w:rsidR="00F15392" w:rsidRPr="00D77D0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77D01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77D01">
        <w:rPr>
          <w:iCs/>
          <w:sz w:val="24"/>
          <w:szCs w:val="24"/>
          <w:lang w:eastAsia="ru-RU"/>
        </w:rPr>
        <w:t>Участник</w:t>
      </w:r>
      <w:r w:rsidRPr="00D77D01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77D01">
        <w:rPr>
          <w:iCs/>
          <w:sz w:val="24"/>
          <w:szCs w:val="24"/>
          <w:lang w:eastAsia="ru-RU"/>
        </w:rPr>
        <w:t>Заявк</w:t>
      </w:r>
      <w:r w:rsidRPr="00D77D01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77D01">
        <w:rPr>
          <w:iCs/>
          <w:sz w:val="24"/>
          <w:szCs w:val="24"/>
          <w:lang w:eastAsia="ru-RU"/>
        </w:rPr>
        <w:t>»</w:t>
      </w:r>
      <w:r w:rsidRPr="00D77D01">
        <w:rPr>
          <w:iCs/>
          <w:sz w:val="24"/>
          <w:szCs w:val="24"/>
          <w:lang w:eastAsia="ru-RU"/>
        </w:rPr>
        <w:t xml:space="preserve"> цену </w:t>
      </w:r>
      <w:r w:rsidR="004B5EB3" w:rsidRPr="00D77D01">
        <w:rPr>
          <w:iCs/>
          <w:sz w:val="24"/>
          <w:szCs w:val="24"/>
          <w:lang w:eastAsia="ru-RU"/>
        </w:rPr>
        <w:t>Заявк</w:t>
      </w:r>
      <w:r w:rsidRPr="00D77D01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77D01">
        <w:rPr>
          <w:iCs/>
          <w:sz w:val="24"/>
          <w:szCs w:val="24"/>
          <w:lang w:eastAsia="ru-RU"/>
        </w:rPr>
        <w:t>Заявк</w:t>
      </w:r>
      <w:r w:rsidRPr="00D77D01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77D01">
        <w:rPr>
          <w:iCs/>
          <w:sz w:val="24"/>
          <w:szCs w:val="24"/>
          <w:lang w:eastAsia="ru-RU"/>
        </w:rPr>
        <w:t>Участник</w:t>
      </w:r>
      <w:r w:rsidRPr="00D77D01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77D01">
        <w:rPr>
          <w:iCs/>
          <w:sz w:val="24"/>
          <w:szCs w:val="24"/>
          <w:lang w:eastAsia="ru-RU"/>
        </w:rPr>
        <w:t>.</w:t>
      </w:r>
      <w:r w:rsidRPr="00D77D01">
        <w:rPr>
          <w:iCs/>
          <w:sz w:val="24"/>
          <w:szCs w:val="24"/>
          <w:lang w:eastAsia="ru-RU"/>
        </w:rPr>
        <w:t xml:space="preserve"> </w:t>
      </w:r>
      <w:r w:rsidR="00076D8B" w:rsidRPr="00D77D01">
        <w:rPr>
          <w:iCs/>
          <w:sz w:val="24"/>
          <w:szCs w:val="24"/>
          <w:lang w:eastAsia="ru-RU"/>
        </w:rPr>
        <w:t>И</w:t>
      </w:r>
      <w:r w:rsidRPr="00D77D01">
        <w:rPr>
          <w:iCs/>
          <w:sz w:val="24"/>
          <w:szCs w:val="24"/>
          <w:lang w:eastAsia="ru-RU"/>
        </w:rPr>
        <w:t xml:space="preserve">зменение цены </w:t>
      </w:r>
      <w:r w:rsidR="004B5EB3" w:rsidRPr="00D77D01">
        <w:rPr>
          <w:iCs/>
          <w:sz w:val="24"/>
          <w:szCs w:val="24"/>
          <w:lang w:eastAsia="ru-RU"/>
        </w:rPr>
        <w:t>Заявк</w:t>
      </w:r>
      <w:r w:rsidRPr="00D77D01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77D01">
        <w:rPr>
          <w:iCs/>
          <w:sz w:val="24"/>
          <w:szCs w:val="24"/>
          <w:lang w:eastAsia="ru-RU"/>
        </w:rPr>
        <w:t>Заявк</w:t>
      </w:r>
      <w:r w:rsidRPr="00D77D01">
        <w:rPr>
          <w:iCs/>
          <w:sz w:val="24"/>
          <w:szCs w:val="24"/>
          <w:lang w:eastAsia="ru-RU"/>
        </w:rPr>
        <w:t>и</w:t>
      </w:r>
      <w:r w:rsidR="00076D8B" w:rsidRPr="00D77D01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77D01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77D01">
        <w:rPr>
          <w:sz w:val="24"/>
          <w:szCs w:val="24"/>
          <w:lang w:eastAsia="ru-RU"/>
        </w:rPr>
        <w:t xml:space="preserve"> в </w:t>
      </w:r>
      <w:r w:rsidRPr="00D77D0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14:paraId="2F33FBAB" w14:textId="4EF1D611" w:rsidR="00076D8B" w:rsidRPr="00D77D01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77D01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77D01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77D01">
        <w:rPr>
          <w:sz w:val="24"/>
          <w:szCs w:val="24"/>
        </w:rPr>
        <w:t xml:space="preserve">На </w:t>
      </w:r>
      <w:r w:rsidR="007813AA" w:rsidRPr="00D77D01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D77D01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77D0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_Ref465849801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iCs/>
          <w:sz w:val="24"/>
          <w:szCs w:val="24"/>
          <w:lang w:eastAsia="ru-RU"/>
        </w:rPr>
        <w:t>3.7.9</w:t>
      </w:r>
      <w:r w:rsidR="004D3000" w:rsidRPr="00D77D01">
        <w:rPr>
          <w:sz w:val="24"/>
          <w:szCs w:val="24"/>
        </w:rPr>
        <w:fldChar w:fldCharType="end"/>
      </w:r>
      <w:r w:rsidR="007C4C19" w:rsidRPr="00D77D01">
        <w:rPr>
          <w:iCs/>
          <w:sz w:val="24"/>
          <w:szCs w:val="24"/>
          <w:lang w:eastAsia="ru-RU"/>
        </w:rPr>
        <w:t xml:space="preserve">. Решение </w:t>
      </w:r>
      <w:r w:rsidR="007C4C19" w:rsidRPr="00D77D0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77D01">
        <w:rPr>
          <w:iCs/>
          <w:sz w:val="24"/>
          <w:szCs w:val="24"/>
          <w:lang w:eastAsia="ru-RU"/>
        </w:rPr>
        <w:t>.</w:t>
      </w:r>
    </w:p>
    <w:p w14:paraId="784A8EA8" w14:textId="77777777" w:rsidR="00685336" w:rsidRPr="00D77D01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77D01">
        <w:rPr>
          <w:iCs/>
          <w:sz w:val="24"/>
          <w:szCs w:val="24"/>
          <w:lang w:eastAsia="ru-RU"/>
        </w:rPr>
        <w:lastRenderedPageBreak/>
        <w:t>Проведение каждой последующей переторжки осуществляется по правилам, предусмотренным в п.п.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_Ref306352987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iCs/>
          <w:sz w:val="24"/>
          <w:szCs w:val="24"/>
          <w:lang w:eastAsia="ru-RU"/>
        </w:rPr>
        <w:t>3.7.3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iCs/>
          <w:sz w:val="24"/>
          <w:szCs w:val="24"/>
          <w:lang w:eastAsia="ru-RU"/>
        </w:rPr>
        <w:t xml:space="preserve"> -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_Ref306353005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iCs/>
          <w:sz w:val="24"/>
          <w:szCs w:val="24"/>
          <w:lang w:eastAsia="ru-RU"/>
        </w:rPr>
        <w:t>3.7.5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iCs/>
          <w:sz w:val="24"/>
          <w:szCs w:val="24"/>
          <w:lang w:eastAsia="ru-RU"/>
        </w:rPr>
        <w:t>.</w:t>
      </w:r>
    </w:p>
    <w:p w14:paraId="5F4FC46E" w14:textId="77777777" w:rsidR="00F15392" w:rsidRPr="00D77D01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468805718"/>
      <w:r w:rsidRPr="00D77D01">
        <w:rPr>
          <w:sz w:val="24"/>
          <w:szCs w:val="24"/>
          <w:lang w:eastAsia="ru-RU"/>
        </w:rPr>
        <w:t>Участник</w:t>
      </w:r>
      <w:r w:rsidR="00F15392" w:rsidRPr="00D77D01">
        <w:rPr>
          <w:sz w:val="24"/>
          <w:szCs w:val="24"/>
          <w:lang w:eastAsia="ru-RU"/>
        </w:rPr>
        <w:t xml:space="preserve"> </w:t>
      </w:r>
      <w:r w:rsidR="00C86793" w:rsidRPr="00D77D01">
        <w:rPr>
          <w:sz w:val="24"/>
          <w:szCs w:val="24"/>
          <w:lang w:eastAsia="ru-RU"/>
        </w:rPr>
        <w:t>запроса предложений</w:t>
      </w:r>
      <w:r w:rsidR="00F15392" w:rsidRPr="00D77D0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77D01">
        <w:rPr>
          <w:sz w:val="24"/>
          <w:szCs w:val="24"/>
          <w:lang w:eastAsia="ru-RU"/>
        </w:rPr>
        <w:t xml:space="preserve"> </w:t>
      </w:r>
      <w:r w:rsidR="00775238" w:rsidRPr="00D77D0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77D0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77D01">
        <w:rPr>
          <w:sz w:val="24"/>
          <w:szCs w:val="24"/>
          <w:lang w:eastAsia="ru-RU"/>
        </w:rPr>
        <w:t>Заявк</w:t>
      </w:r>
      <w:r w:rsidR="00F15392" w:rsidRPr="00D77D01">
        <w:rPr>
          <w:sz w:val="24"/>
          <w:szCs w:val="24"/>
          <w:lang w:eastAsia="ru-RU"/>
        </w:rPr>
        <w:t>и.</w:t>
      </w:r>
      <w:bookmarkEnd w:id="654"/>
    </w:p>
    <w:p w14:paraId="122FA47A" w14:textId="77777777" w:rsidR="00BE26DC" w:rsidRPr="00D77D01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5" w:name="_Ref465849801"/>
      <w:r w:rsidRPr="00D77D01">
        <w:rPr>
          <w:sz w:val="24"/>
          <w:szCs w:val="24"/>
        </w:rPr>
        <w:t xml:space="preserve">После </w:t>
      </w:r>
      <w:r w:rsidRPr="00D77D01">
        <w:rPr>
          <w:iCs/>
          <w:sz w:val="24"/>
          <w:szCs w:val="24"/>
        </w:rPr>
        <w:t>проведения</w:t>
      </w:r>
      <w:r w:rsidRPr="00D77D01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5"/>
    </w:p>
    <w:p w14:paraId="48C5A11B" w14:textId="77777777" w:rsidR="00BE26DC" w:rsidRPr="00D77D01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77D01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14:paraId="60C258E8" w14:textId="77777777" w:rsidR="00F15392" w:rsidRPr="00D77D01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77D01">
        <w:rPr>
          <w:sz w:val="24"/>
          <w:szCs w:val="24"/>
          <w:lang w:eastAsia="ru-RU"/>
        </w:rPr>
        <w:t xml:space="preserve">По решению </w:t>
      </w:r>
      <w:r w:rsidR="00685336" w:rsidRPr="00D77D01">
        <w:rPr>
          <w:sz w:val="24"/>
          <w:szCs w:val="24"/>
          <w:lang w:eastAsia="ru-RU"/>
        </w:rPr>
        <w:t xml:space="preserve">Закупочной </w:t>
      </w:r>
      <w:r w:rsidRPr="00D77D01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14:paraId="1AD99CCB" w14:textId="77777777" w:rsidR="007B5645" w:rsidRPr="00D77D01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77D01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_Ref465670219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3.11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D77D01">
        <w:rPr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_Ref468805718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3.7.8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, предоставляет документы, предусмотренные подпунктом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_Ref465675151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F91CA3" w:rsidRPr="00D77D01">
        <w:rPr>
          <w:sz w:val="24"/>
          <w:szCs w:val="24"/>
        </w:rPr>
        <w:t>3.11.2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 документации.</w:t>
      </w:r>
    </w:p>
    <w:p w14:paraId="2960C96D" w14:textId="77777777" w:rsidR="007B5645" w:rsidRPr="00D77D01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77D01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_Ref465675151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F91CA3" w:rsidRPr="00D77D01">
        <w:rPr>
          <w:sz w:val="24"/>
          <w:szCs w:val="24"/>
        </w:rPr>
        <w:t>3.11.2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 документации, предоставляются повторно.</w:t>
      </w:r>
    </w:p>
    <w:p w14:paraId="011C1E7D" w14:textId="4B848E9A" w:rsidR="00B007DA" w:rsidRPr="00D77D01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6" w:name="_Toc471823191"/>
      <w:bookmarkStart w:id="657" w:name="_Ref471823363"/>
      <w:bookmarkStart w:id="658" w:name="_Toc471828429"/>
      <w:bookmarkStart w:id="659" w:name="_Toc478388499"/>
      <w:bookmarkStart w:id="660" w:name="_Ref478546382"/>
      <w:bookmarkStart w:id="661" w:name="_Ref303681924"/>
      <w:bookmarkStart w:id="662" w:name="_Ref303683914"/>
      <w:r w:rsidRPr="00D77D01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56"/>
      <w:bookmarkEnd w:id="657"/>
      <w:bookmarkEnd w:id="658"/>
      <w:bookmarkEnd w:id="659"/>
      <w:bookmarkEnd w:id="660"/>
    </w:p>
    <w:p w14:paraId="2ECA4441" w14:textId="4809FC8E" w:rsidR="00B007DA" w:rsidRPr="00D77D01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77D01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D77D01">
        <w:rPr>
          <w:bCs w:val="0"/>
          <w:sz w:val="24"/>
          <w:szCs w:val="24"/>
        </w:rPr>
        <w:t xml:space="preserve">Единого стандарта закупок ПАО «Россети» (Положение о закупке) </w:t>
      </w:r>
      <w:r w:rsidR="007402C7" w:rsidRPr="00D77D01">
        <w:rPr>
          <w:bCs w:val="0"/>
          <w:sz w:val="24"/>
          <w:szCs w:val="24"/>
        </w:rPr>
        <w:t xml:space="preserve">устанавливается </w:t>
      </w:r>
      <w:r w:rsidR="007402C7" w:rsidRPr="00D77D01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  <w:r w:rsidRPr="00D77D01">
        <w:rPr>
          <w:sz w:val="24"/>
          <w:szCs w:val="24"/>
        </w:rPr>
        <w:t>.</w:t>
      </w:r>
    </w:p>
    <w:p w14:paraId="20A936DA" w14:textId="586AD3C8" w:rsidR="00B007DA" w:rsidRPr="00D77D01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77D01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</w:t>
      </w:r>
      <w:r w:rsidRPr="00D77D01">
        <w:rPr>
          <w:sz w:val="24"/>
          <w:szCs w:val="24"/>
        </w:rPr>
        <w:lastRenderedPageBreak/>
        <w:t>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14:paraId="0D03E1FB" w14:textId="69011CCB" w:rsidR="007402C7" w:rsidRPr="00D77D01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77D01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16AA01E2" w14:textId="63396535" w:rsidR="00B007DA" w:rsidRPr="00D77D01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77D01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D77D01">
        <w:rPr>
          <w:i/>
          <w:sz w:val="24"/>
          <w:szCs w:val="24"/>
          <w:lang w:val="en-US"/>
        </w:rPr>
        <w:t>k</w:t>
      </w:r>
      <w:r w:rsidRPr="00D77D01">
        <w:rPr>
          <w:i/>
          <w:sz w:val="24"/>
          <w:szCs w:val="24"/>
          <w:vertAlign w:val="subscript"/>
        </w:rPr>
        <w:t>ПРИОР</w:t>
      </w:r>
      <w:r w:rsidRPr="00D77D01">
        <w:rPr>
          <w:sz w:val="24"/>
          <w:szCs w:val="24"/>
        </w:rPr>
        <w:t xml:space="preserve">=0,85, иначе </w:t>
      </w:r>
      <w:r w:rsidRPr="00D77D01">
        <w:rPr>
          <w:i/>
          <w:sz w:val="24"/>
          <w:szCs w:val="24"/>
          <w:lang w:val="en-US"/>
        </w:rPr>
        <w:t>k</w:t>
      </w:r>
      <w:r w:rsidRPr="00D77D01">
        <w:rPr>
          <w:i/>
          <w:sz w:val="24"/>
          <w:szCs w:val="24"/>
          <w:vertAlign w:val="subscript"/>
        </w:rPr>
        <w:t>ПРИОР</w:t>
      </w:r>
      <w:r w:rsidRPr="00D77D01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</w:t>
      </w:r>
    </w:p>
    <w:p w14:paraId="1316EB2C" w14:textId="77777777" w:rsidR="00B007DA" w:rsidRPr="00D77D01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77D01">
        <w:rPr>
          <w:sz w:val="24"/>
          <w:szCs w:val="24"/>
        </w:rPr>
        <w:t>Приоритет не предоставляется в случаях, если:</w:t>
      </w:r>
    </w:p>
    <w:p w14:paraId="7148AB52" w14:textId="77777777" w:rsidR="00B007DA" w:rsidRPr="00D77D01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7D01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_Ref303251044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Pr="00D77D01">
        <w:rPr>
          <w:rFonts w:ascii="Times New Roman" w:hAnsi="Times New Roman" w:cs="Times New Roman"/>
          <w:sz w:val="24"/>
          <w:szCs w:val="24"/>
        </w:rPr>
        <w:t>3.10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14:paraId="0BE1510E" w14:textId="104BCE4E" w:rsidR="00B007DA" w:rsidRPr="00D77D01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7D01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D77D01">
        <w:rPr>
          <w:rFonts w:ascii="Times New Roman" w:hAnsi="Times New Roman" w:cs="Times New Roman"/>
          <w:sz w:val="24"/>
          <w:szCs w:val="24"/>
        </w:rPr>
        <w:t>в заявке на участие в закупке не содержится предложений о оказании услуг российскими лицами;</w:t>
      </w:r>
    </w:p>
    <w:p w14:paraId="5DEF434D" w14:textId="00A92654" w:rsidR="00B007DA" w:rsidRPr="00D77D01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7D01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D77D01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D77D01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D77D01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D77D01">
        <w:rPr>
          <w:rFonts w:ascii="Times New Roman" w:hAnsi="Times New Roman" w:cs="Times New Roman"/>
          <w:sz w:val="24"/>
          <w:szCs w:val="24"/>
        </w:rPr>
        <w:t>б</w:t>
      </w:r>
      <w:r w:rsidR="007402C7" w:rsidRPr="00D77D01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14:paraId="6C68759B" w14:textId="74301CA2" w:rsidR="00B007DA" w:rsidRPr="00D77D01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r w:rsidRPr="00D77D01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D77D01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D77D01">
        <w:rPr>
          <w:rFonts w:ascii="Times New Roman" w:hAnsi="Times New Roman" w:cs="Times New Roman"/>
          <w:sz w:val="24"/>
          <w:szCs w:val="24"/>
        </w:rPr>
        <w:t>б</w:t>
      </w:r>
      <w:r w:rsidR="007402C7" w:rsidRPr="00D77D01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14:paraId="5A4E1BC2" w14:textId="2A6C3C4B" w:rsidR="00B007DA" w:rsidRPr="00D77D01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Заказчик </w:t>
      </w:r>
      <w:r w:rsidRPr="00D77D01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D77D01">
        <w:rPr>
          <w:bCs w:val="0"/>
          <w:sz w:val="24"/>
          <w:szCs w:val="24"/>
        </w:rPr>
        <w:t xml:space="preserve"> </w:t>
      </w:r>
      <w:r w:rsidRPr="00D77D01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D77D01">
        <w:rPr>
          <w:bCs w:val="0"/>
          <w:sz w:val="24"/>
          <w:szCs w:val="24"/>
        </w:rPr>
        <w:t xml:space="preserve"> если выяснится, что один или несколько </w:t>
      </w:r>
      <w:r w:rsidRPr="00D77D01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D77D01">
        <w:rPr>
          <w:sz w:val="24"/>
          <w:szCs w:val="24"/>
        </w:rPr>
        <w:t>оказываемых</w:t>
      </w:r>
      <w:r w:rsidRPr="00D77D01">
        <w:rPr>
          <w:sz w:val="24"/>
          <w:szCs w:val="24"/>
        </w:rPr>
        <w:t xml:space="preserve"> таким Участником услуг.</w:t>
      </w:r>
    </w:p>
    <w:p w14:paraId="018BB639" w14:textId="77777777" w:rsidR="00717F60" w:rsidRPr="00D77D0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3" w:name="_Ref472416955"/>
      <w:bookmarkStart w:id="664" w:name="_Ref472416971"/>
      <w:bookmarkStart w:id="665" w:name="_Toc478388500"/>
      <w:r w:rsidRPr="00D77D01">
        <w:t xml:space="preserve">Подведение итогов </w:t>
      </w:r>
      <w:r w:rsidR="00DF639D" w:rsidRPr="00D77D01">
        <w:t>З</w:t>
      </w:r>
      <w:r w:rsidRPr="00D77D01">
        <w:t>апроса предложений</w:t>
      </w:r>
      <w:bookmarkEnd w:id="661"/>
      <w:bookmarkEnd w:id="662"/>
      <w:bookmarkEnd w:id="663"/>
      <w:bookmarkEnd w:id="664"/>
      <w:bookmarkEnd w:id="665"/>
    </w:p>
    <w:p w14:paraId="67DA6CE4" w14:textId="77777777" w:rsidR="00717F60" w:rsidRPr="00D77D01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6" w:name="_Ref440290296"/>
      <w:r w:rsidRPr="00D77D01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77D01">
        <w:rPr>
          <w:sz w:val="24"/>
          <w:szCs w:val="24"/>
          <w:lang w:eastAsia="ru-RU"/>
        </w:rPr>
        <w:t>определению</w:t>
      </w:r>
      <w:r w:rsidRPr="00D77D01">
        <w:rPr>
          <w:sz w:val="24"/>
          <w:szCs w:val="24"/>
        </w:rPr>
        <w:t xml:space="preserve"> </w:t>
      </w:r>
      <w:r w:rsidR="004D431C" w:rsidRPr="00D77D01">
        <w:rPr>
          <w:sz w:val="24"/>
          <w:szCs w:val="24"/>
        </w:rPr>
        <w:t xml:space="preserve">лучшей </w:t>
      </w:r>
      <w:r w:rsidR="004B5EB3" w:rsidRPr="00D77D01">
        <w:rPr>
          <w:sz w:val="24"/>
          <w:szCs w:val="24"/>
        </w:rPr>
        <w:t>Заявк</w:t>
      </w:r>
      <w:r w:rsidR="004D431C" w:rsidRPr="00D77D01">
        <w:rPr>
          <w:sz w:val="24"/>
          <w:szCs w:val="24"/>
        </w:rPr>
        <w:t>и запроса предложений</w:t>
      </w:r>
      <w:r w:rsidRPr="00D77D01">
        <w:rPr>
          <w:sz w:val="24"/>
          <w:szCs w:val="24"/>
        </w:rPr>
        <w:t xml:space="preserve">, либо по завершению данной процедуры </w:t>
      </w:r>
      <w:r w:rsidR="00DF639D" w:rsidRPr="00D77D01">
        <w:rPr>
          <w:sz w:val="24"/>
          <w:szCs w:val="24"/>
        </w:rPr>
        <w:t>З</w:t>
      </w:r>
      <w:r w:rsidRPr="00D77D01">
        <w:rPr>
          <w:sz w:val="24"/>
          <w:szCs w:val="24"/>
        </w:rPr>
        <w:t xml:space="preserve">апроса предложений без определения </w:t>
      </w:r>
      <w:r w:rsidR="009C744E" w:rsidRPr="00D77D01">
        <w:rPr>
          <w:sz w:val="24"/>
          <w:szCs w:val="24"/>
        </w:rPr>
        <w:t>Участник</w:t>
      </w:r>
      <w:r w:rsidR="004D431C" w:rsidRPr="00D77D01">
        <w:rPr>
          <w:sz w:val="24"/>
          <w:szCs w:val="24"/>
        </w:rPr>
        <w:t xml:space="preserve">а, чья </w:t>
      </w:r>
      <w:r w:rsidR="004B5EB3" w:rsidRPr="00D77D01">
        <w:rPr>
          <w:sz w:val="24"/>
          <w:szCs w:val="24"/>
        </w:rPr>
        <w:t>Заявк</w:t>
      </w:r>
      <w:r w:rsidR="004D431C" w:rsidRPr="00D77D01">
        <w:rPr>
          <w:sz w:val="24"/>
          <w:szCs w:val="24"/>
        </w:rPr>
        <w:t xml:space="preserve">а признана лучшей, </w:t>
      </w:r>
      <w:r w:rsidRPr="00D77D01">
        <w:rPr>
          <w:sz w:val="24"/>
          <w:szCs w:val="24"/>
        </w:rPr>
        <w:t xml:space="preserve">и заключения </w:t>
      </w:r>
      <w:r w:rsidR="00123C70" w:rsidRPr="00D77D01">
        <w:rPr>
          <w:sz w:val="24"/>
          <w:szCs w:val="24"/>
        </w:rPr>
        <w:t>Договор</w:t>
      </w:r>
      <w:r w:rsidRPr="00D77D01">
        <w:rPr>
          <w:sz w:val="24"/>
          <w:szCs w:val="24"/>
        </w:rPr>
        <w:t>а:</w:t>
      </w:r>
      <w:bookmarkEnd w:id="666"/>
    </w:p>
    <w:p w14:paraId="41904BE8" w14:textId="77777777" w:rsidR="00717F60" w:rsidRPr="00D77D0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в случае если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 xml:space="preserve">а какого-либо из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77D01">
        <w:rPr>
          <w:bCs w:val="0"/>
          <w:sz w:val="24"/>
          <w:szCs w:val="24"/>
        </w:rPr>
        <w:t xml:space="preserve"> и признается наилучшей</w:t>
      </w:r>
      <w:r w:rsidRPr="00D77D01">
        <w:rPr>
          <w:bCs w:val="0"/>
          <w:sz w:val="24"/>
          <w:szCs w:val="24"/>
        </w:rPr>
        <w:t xml:space="preserve">. </w:t>
      </w:r>
      <w:r w:rsidR="009C744E" w:rsidRPr="00D77D01">
        <w:rPr>
          <w:bCs w:val="0"/>
          <w:sz w:val="24"/>
          <w:szCs w:val="24"/>
        </w:rPr>
        <w:t>Участник</w:t>
      </w:r>
      <w:r w:rsidRPr="00D77D01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77D01">
        <w:rPr>
          <w:bCs w:val="0"/>
          <w:sz w:val="24"/>
          <w:szCs w:val="24"/>
        </w:rPr>
        <w:t>Заявк</w:t>
      </w:r>
      <w:r w:rsidR="0087407B" w:rsidRPr="00D77D01">
        <w:rPr>
          <w:bCs w:val="0"/>
          <w:sz w:val="24"/>
          <w:szCs w:val="24"/>
        </w:rPr>
        <w:t>и лучшей</w:t>
      </w:r>
      <w:r w:rsidRPr="00D77D01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14:paraId="57BCE9DB" w14:textId="77777777" w:rsidR="00717F60" w:rsidRPr="00D77D0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в случае если </w:t>
      </w:r>
      <w:r w:rsidR="001716DB" w:rsidRPr="00D77D01">
        <w:rPr>
          <w:bCs w:val="0"/>
          <w:sz w:val="24"/>
          <w:szCs w:val="24"/>
        </w:rPr>
        <w:t xml:space="preserve">ни одна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14:paraId="056469F4" w14:textId="77777777" w:rsidR="00717F60" w:rsidRPr="00D77D01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77D01">
        <w:rPr>
          <w:sz w:val="24"/>
          <w:szCs w:val="24"/>
        </w:rPr>
        <w:t xml:space="preserve">Решение Закупочной комиссии оформляется протоколом заседания </w:t>
      </w:r>
      <w:r w:rsidRPr="00D77D01">
        <w:rPr>
          <w:sz w:val="24"/>
          <w:szCs w:val="24"/>
        </w:rPr>
        <w:lastRenderedPageBreak/>
        <w:t>Закупочной комиссии</w:t>
      </w:r>
      <w:r w:rsidR="00E60F8E" w:rsidRPr="00D77D01">
        <w:rPr>
          <w:sz w:val="24"/>
          <w:szCs w:val="24"/>
        </w:rPr>
        <w:t xml:space="preserve">, </w:t>
      </w:r>
      <w:r w:rsidR="00BE26DC" w:rsidRPr="00D77D01">
        <w:rPr>
          <w:sz w:val="24"/>
          <w:szCs w:val="24"/>
        </w:rPr>
        <w:t>подписываемым членами Закупочной комиссии</w:t>
      </w:r>
      <w:r w:rsidRPr="00D77D01">
        <w:rPr>
          <w:sz w:val="24"/>
          <w:szCs w:val="24"/>
        </w:rPr>
        <w:t>.</w:t>
      </w:r>
    </w:p>
    <w:p w14:paraId="78415EA0" w14:textId="77777777" w:rsidR="00717F60" w:rsidRPr="00D77D01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77D01">
        <w:rPr>
          <w:sz w:val="24"/>
          <w:szCs w:val="24"/>
        </w:rPr>
        <w:t>Участник</w:t>
      </w:r>
      <w:r w:rsidR="00717F60" w:rsidRPr="00D77D01">
        <w:rPr>
          <w:bCs w:val="0"/>
          <w:sz w:val="24"/>
          <w:szCs w:val="24"/>
        </w:rPr>
        <w:t xml:space="preserve"> </w:t>
      </w:r>
      <w:r w:rsidR="0087407B" w:rsidRPr="00D77D01">
        <w:rPr>
          <w:bCs w:val="0"/>
          <w:sz w:val="24"/>
          <w:szCs w:val="24"/>
        </w:rPr>
        <w:t xml:space="preserve">запроса предложений </w:t>
      </w:r>
      <w:r w:rsidR="00717F60" w:rsidRPr="00D77D0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77D01">
        <w:rPr>
          <w:sz w:val="24"/>
          <w:szCs w:val="24"/>
        </w:rPr>
        <w:t>Заявк</w:t>
      </w:r>
      <w:r w:rsidR="0087407B" w:rsidRPr="00D77D01">
        <w:rPr>
          <w:sz w:val="24"/>
          <w:szCs w:val="24"/>
        </w:rPr>
        <w:t xml:space="preserve">и лучшей </w:t>
      </w:r>
      <w:r w:rsidR="00717F60" w:rsidRPr="00D77D01">
        <w:rPr>
          <w:sz w:val="24"/>
          <w:szCs w:val="24"/>
        </w:rPr>
        <w:t>функционалом ЭТП согласно правилам данной ЭТП.</w:t>
      </w:r>
    </w:p>
    <w:p w14:paraId="7ED807AC" w14:textId="77777777" w:rsidR="00717F60" w:rsidRPr="00D77D01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77D01">
        <w:rPr>
          <w:sz w:val="24"/>
          <w:szCs w:val="24"/>
        </w:rPr>
        <w:t xml:space="preserve">В случае </w:t>
      </w:r>
      <w:r w:rsidR="001716DB" w:rsidRPr="00D77D01">
        <w:rPr>
          <w:sz w:val="24"/>
          <w:szCs w:val="24"/>
        </w:rPr>
        <w:t xml:space="preserve">завершения или </w:t>
      </w:r>
      <w:r w:rsidRPr="00D77D01">
        <w:rPr>
          <w:sz w:val="24"/>
          <w:szCs w:val="24"/>
        </w:rPr>
        <w:t>прекращени</w:t>
      </w:r>
      <w:r w:rsidR="001716DB" w:rsidRPr="00D77D01">
        <w:rPr>
          <w:sz w:val="24"/>
          <w:szCs w:val="24"/>
        </w:rPr>
        <w:t>я</w:t>
      </w:r>
      <w:r w:rsidRPr="00D77D01">
        <w:rPr>
          <w:sz w:val="24"/>
          <w:szCs w:val="24"/>
        </w:rPr>
        <w:t xml:space="preserve"> процедуры запроса предложений </w:t>
      </w:r>
      <w:r w:rsidR="009C744E" w:rsidRPr="00D77D01">
        <w:rPr>
          <w:sz w:val="24"/>
          <w:szCs w:val="24"/>
        </w:rPr>
        <w:t>Участник</w:t>
      </w:r>
      <w:r w:rsidRPr="00D77D01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14:paraId="40AB52E3" w14:textId="77777777" w:rsidR="00D831F6" w:rsidRPr="00D77D01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77D01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14:paraId="07979C9E" w14:textId="77777777" w:rsidR="00D831F6" w:rsidRPr="00D77D01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77D01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14:paraId="5E601E2E" w14:textId="77777777" w:rsidR="0075787E" w:rsidRPr="00D77D01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14:paraId="2872C12D" w14:textId="77777777" w:rsidR="00717F60" w:rsidRPr="00D77D0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7" w:name="_Ref303251044"/>
      <w:bookmarkStart w:id="668" w:name="_Toc478388501"/>
      <w:bookmarkStart w:id="669" w:name="_Ref191386295"/>
      <w:r w:rsidRPr="00D77D01">
        <w:t>Признание запроса предложений несостоявшимся</w:t>
      </w:r>
      <w:bookmarkEnd w:id="667"/>
      <w:bookmarkEnd w:id="668"/>
    </w:p>
    <w:p w14:paraId="5569957E" w14:textId="77777777" w:rsidR="00717F60" w:rsidRPr="00D77D01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0" w:name="_Ref303277595"/>
      <w:r w:rsidRPr="00D77D01">
        <w:rPr>
          <w:bCs w:val="0"/>
          <w:sz w:val="24"/>
          <w:szCs w:val="24"/>
        </w:rPr>
        <w:t>Запрос предложений</w:t>
      </w:r>
      <w:r w:rsidRPr="00D77D01">
        <w:rPr>
          <w:sz w:val="24"/>
          <w:szCs w:val="24"/>
        </w:rPr>
        <w:t xml:space="preserve"> признается несостоявшимся в случаях:</w:t>
      </w:r>
      <w:bookmarkEnd w:id="670"/>
    </w:p>
    <w:p w14:paraId="4E98DAD0" w14:textId="77777777" w:rsidR="00717F60" w:rsidRPr="00D77D0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1" w:name="_Ref298429652"/>
      <w:r w:rsidRPr="00D77D01">
        <w:rPr>
          <w:bCs/>
          <w:sz w:val="24"/>
          <w:szCs w:val="24"/>
        </w:rPr>
        <w:t xml:space="preserve">подана </w:t>
      </w:r>
      <w:r w:rsidRPr="00D77D01">
        <w:rPr>
          <w:sz w:val="24"/>
          <w:szCs w:val="24"/>
          <w:lang w:eastAsia="ru-RU"/>
        </w:rPr>
        <w:t xml:space="preserve">только одна </w:t>
      </w:r>
      <w:r w:rsidR="004B5EB3" w:rsidRPr="00D77D01">
        <w:rPr>
          <w:sz w:val="24"/>
          <w:szCs w:val="24"/>
          <w:lang w:eastAsia="ru-RU"/>
        </w:rPr>
        <w:t>Заявк</w:t>
      </w:r>
      <w:r w:rsidRPr="00D77D01">
        <w:rPr>
          <w:sz w:val="24"/>
          <w:szCs w:val="24"/>
          <w:lang w:eastAsia="ru-RU"/>
        </w:rPr>
        <w:t>а;</w:t>
      </w:r>
      <w:bookmarkEnd w:id="671"/>
    </w:p>
    <w:p w14:paraId="590F47CF" w14:textId="77777777" w:rsidR="00717F60" w:rsidRPr="00D77D0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77D01">
        <w:rPr>
          <w:sz w:val="24"/>
          <w:szCs w:val="24"/>
          <w:lang w:eastAsia="ru-RU"/>
        </w:rPr>
        <w:t xml:space="preserve">не подана ни одна </w:t>
      </w:r>
      <w:r w:rsidR="004B5EB3" w:rsidRPr="00D77D01">
        <w:rPr>
          <w:sz w:val="24"/>
          <w:szCs w:val="24"/>
          <w:lang w:eastAsia="ru-RU"/>
        </w:rPr>
        <w:t>Заявк</w:t>
      </w:r>
      <w:r w:rsidRPr="00D77D01">
        <w:rPr>
          <w:sz w:val="24"/>
          <w:szCs w:val="24"/>
          <w:lang w:eastAsia="ru-RU"/>
        </w:rPr>
        <w:t>а;</w:t>
      </w:r>
    </w:p>
    <w:p w14:paraId="3A42BFC5" w14:textId="77777777" w:rsidR="00717F60" w:rsidRPr="00D77D0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77D01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77D01">
        <w:rPr>
          <w:sz w:val="24"/>
          <w:szCs w:val="24"/>
          <w:lang w:eastAsia="ru-RU"/>
        </w:rPr>
        <w:t>Участник</w:t>
      </w:r>
      <w:r w:rsidRPr="00D77D01">
        <w:rPr>
          <w:sz w:val="24"/>
          <w:szCs w:val="24"/>
          <w:lang w:eastAsia="ru-RU"/>
        </w:rPr>
        <w:t xml:space="preserve">ам, подавшим </w:t>
      </w:r>
      <w:r w:rsidR="004B5EB3" w:rsidRPr="00D77D01">
        <w:rPr>
          <w:sz w:val="24"/>
          <w:szCs w:val="24"/>
          <w:lang w:eastAsia="ru-RU"/>
        </w:rPr>
        <w:t>Заявк</w:t>
      </w:r>
      <w:r w:rsidRPr="00D77D01">
        <w:rPr>
          <w:sz w:val="24"/>
          <w:szCs w:val="24"/>
          <w:lang w:eastAsia="ru-RU"/>
        </w:rPr>
        <w:t>и;</w:t>
      </w:r>
    </w:p>
    <w:p w14:paraId="2DC3ADCD" w14:textId="77777777" w:rsidR="00717F60" w:rsidRPr="00D77D0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77D01">
        <w:rPr>
          <w:sz w:val="24"/>
          <w:szCs w:val="24"/>
          <w:lang w:eastAsia="ru-RU"/>
        </w:rPr>
        <w:t>принято решение о допуске</w:t>
      </w:r>
      <w:r w:rsidRPr="00D77D01">
        <w:rPr>
          <w:bCs/>
          <w:sz w:val="24"/>
          <w:szCs w:val="24"/>
        </w:rPr>
        <w:t xml:space="preserve"> только одного </w:t>
      </w:r>
      <w:r w:rsidR="009C744E" w:rsidRPr="00D77D01">
        <w:rPr>
          <w:bCs/>
          <w:sz w:val="24"/>
          <w:szCs w:val="24"/>
        </w:rPr>
        <w:t>Участник</w:t>
      </w:r>
      <w:r w:rsidRPr="00D77D01">
        <w:rPr>
          <w:bCs/>
          <w:sz w:val="24"/>
          <w:szCs w:val="24"/>
        </w:rPr>
        <w:t>а.</w:t>
      </w:r>
    </w:p>
    <w:p w14:paraId="46EF6505" w14:textId="77777777" w:rsidR="00F20C7B" w:rsidRPr="00D77D01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2" w:name="_Ref311220495"/>
      <w:r w:rsidRPr="00D77D01">
        <w:rPr>
          <w:bCs w:val="0"/>
          <w:sz w:val="24"/>
          <w:szCs w:val="24"/>
          <w:lang w:eastAsia="ru-RU"/>
        </w:rPr>
        <w:t xml:space="preserve">В </w:t>
      </w:r>
      <w:r w:rsidRPr="00D77D01">
        <w:rPr>
          <w:bCs w:val="0"/>
          <w:sz w:val="24"/>
          <w:szCs w:val="24"/>
        </w:rPr>
        <w:t>случае</w:t>
      </w:r>
      <w:r w:rsidRPr="00D77D01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2"/>
    </w:p>
    <w:p w14:paraId="69033898" w14:textId="77777777" w:rsidR="00F20C7B" w:rsidRPr="00D77D01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77D01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14:paraId="3B9F1FDF" w14:textId="77777777" w:rsidR="00F20C7B" w:rsidRPr="00D77D01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77D01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77D01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77D01">
        <w:rPr>
          <w:bCs w:val="0"/>
          <w:sz w:val="24"/>
          <w:szCs w:val="24"/>
          <w:lang w:eastAsia="ru-RU"/>
        </w:rPr>
        <w:t>ласия ЦКК Общества;</w:t>
      </w:r>
    </w:p>
    <w:p w14:paraId="62968321" w14:textId="77777777" w:rsidR="00F20C7B" w:rsidRPr="00D77D01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  <w:lang w:eastAsia="ru-RU"/>
        </w:rPr>
        <w:t xml:space="preserve">признать </w:t>
      </w:r>
      <w:r w:rsidR="002514DE" w:rsidRPr="00D77D01">
        <w:rPr>
          <w:bCs w:val="0"/>
          <w:sz w:val="24"/>
          <w:szCs w:val="24"/>
          <w:lang w:eastAsia="ru-RU"/>
        </w:rPr>
        <w:t>запрос предложений</w:t>
      </w:r>
      <w:r w:rsidR="00DA4ADE" w:rsidRPr="00D77D01">
        <w:rPr>
          <w:bCs w:val="0"/>
          <w:sz w:val="24"/>
          <w:szCs w:val="24"/>
          <w:lang w:eastAsia="ru-RU"/>
        </w:rPr>
        <w:t xml:space="preserve"> несостоявшим</w:t>
      </w:r>
      <w:r w:rsidRPr="00D77D01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77D01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77D01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14:paraId="43317004" w14:textId="77777777" w:rsidR="007B5645" w:rsidRPr="00D77D01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68462453"/>
      <w:bookmarkStart w:id="674" w:name="_Toc468441704"/>
      <w:bookmarkStart w:id="675" w:name="_Ref465670219"/>
      <w:bookmarkStart w:id="676" w:name="_Toc478388502"/>
      <w:bookmarkStart w:id="677" w:name="_Ref303683929"/>
      <w:r w:rsidRPr="00D77D01">
        <w:rPr>
          <w:bCs w:val="0"/>
        </w:rPr>
        <w:t>Антидемпинговые меры</w:t>
      </w:r>
      <w:bookmarkEnd w:id="673"/>
      <w:bookmarkEnd w:id="674"/>
      <w:bookmarkEnd w:id="675"/>
      <w:bookmarkEnd w:id="676"/>
    </w:p>
    <w:p w14:paraId="5AA319ED" w14:textId="77777777" w:rsidR="007B5645" w:rsidRPr="00D77D01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D77D01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D77D01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D77D01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_Ref468805747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rFonts w:eastAsia="Times New Roman,Italic"/>
          <w:iCs/>
          <w:sz w:val="24"/>
          <w:szCs w:val="24"/>
        </w:rPr>
        <w:t>3.3.7</w:t>
      </w:r>
      <w:r w:rsidR="004D3000" w:rsidRPr="00D77D01">
        <w:rPr>
          <w:sz w:val="24"/>
          <w:szCs w:val="24"/>
        </w:rPr>
        <w:fldChar w:fldCharType="end"/>
      </w:r>
      <w:r w:rsidR="003D5C97" w:rsidRPr="00D77D01">
        <w:rPr>
          <w:rFonts w:eastAsia="Times New Roman,Italic"/>
          <w:iCs/>
          <w:sz w:val="24"/>
          <w:szCs w:val="24"/>
        </w:rPr>
        <w:t xml:space="preserve"> </w:t>
      </w:r>
      <w:r w:rsidRPr="00D77D01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D77D01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D77D01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14:paraId="3E267616" w14:textId="77777777" w:rsidR="007B5645" w:rsidRPr="00D77D01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78" w:name="_Ref465675151"/>
      <w:r w:rsidRPr="00D77D01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78"/>
    </w:p>
    <w:p w14:paraId="648CED6D" w14:textId="05F73E78" w:rsidR="007B5645" w:rsidRPr="00D77D01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77D01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</w:t>
      </w:r>
      <w:r w:rsidRPr="00D77D01">
        <w:rPr>
          <w:rFonts w:eastAsia="Times New Roman,Italic"/>
          <w:bCs w:val="0"/>
          <w:iCs/>
          <w:sz w:val="24"/>
          <w:szCs w:val="24"/>
        </w:rPr>
        <w:lastRenderedPageBreak/>
        <w:t xml:space="preserve">саморегулируемой организации, подтверждающее возможность </w:t>
      </w:r>
      <w:r w:rsidRPr="00D77D01">
        <w:rPr>
          <w:sz w:val="24"/>
          <w:szCs w:val="24"/>
        </w:rPr>
        <w:t>оказа</w:t>
      </w:r>
      <w:r w:rsidRPr="00D77D01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D77D01">
        <w:rPr>
          <w:sz w:val="24"/>
          <w:szCs w:val="24"/>
        </w:rPr>
        <w:t>услуг</w:t>
      </w:r>
      <w:r w:rsidRPr="00D77D01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14:paraId="7924379D" w14:textId="0350FBED" w:rsidR="00AB283D" w:rsidRPr="00D77D01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77D01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14:paraId="1D0E22CE" w14:textId="77777777" w:rsidR="007B5645" w:rsidRPr="00D77D01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D77D0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D77D01">
        <w:rPr>
          <w:sz w:val="24"/>
          <w:szCs w:val="24"/>
        </w:rPr>
        <w:t>, предложившим демпинговую цену,</w:t>
      </w:r>
      <w:r w:rsidR="007310E1" w:rsidRPr="00D77D01">
        <w:rPr>
          <w:bCs/>
          <w:sz w:val="24"/>
          <w:szCs w:val="24"/>
        </w:rPr>
        <w:t xml:space="preserve"> </w:t>
      </w:r>
      <w:r w:rsidRPr="00D77D0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_Ref465675151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F91CA3" w:rsidRPr="00D77D01">
        <w:rPr>
          <w:rFonts w:eastAsia="Times New Roman,Italic"/>
          <w:bCs/>
          <w:iCs/>
          <w:sz w:val="24"/>
          <w:szCs w:val="24"/>
        </w:rPr>
        <w:t>3.11.2</w:t>
      </w:r>
      <w:r w:rsidR="004D3000" w:rsidRPr="00D77D01">
        <w:rPr>
          <w:sz w:val="24"/>
          <w:szCs w:val="24"/>
        </w:rPr>
        <w:fldChar w:fldCharType="end"/>
      </w:r>
      <w:r w:rsidR="007310E1" w:rsidRPr="00D77D01">
        <w:rPr>
          <w:sz w:val="24"/>
          <w:szCs w:val="24"/>
        </w:rPr>
        <w:t>,</w:t>
      </w:r>
      <w:r w:rsidRPr="00D77D0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14:paraId="425A0A22" w14:textId="77777777" w:rsidR="007B5645" w:rsidRPr="00D77D01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D77D01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D77D0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D77D01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_Ref468805797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F91CA3" w:rsidRPr="00D77D01">
        <w:rPr>
          <w:rFonts w:eastAsia="Times New Roman,Italic"/>
          <w:bCs/>
          <w:iCs/>
          <w:sz w:val="24"/>
          <w:szCs w:val="24"/>
        </w:rPr>
        <w:t>3.6.2.5</w:t>
      </w:r>
      <w:r w:rsidR="004D3000" w:rsidRPr="00D77D01">
        <w:rPr>
          <w:sz w:val="24"/>
          <w:szCs w:val="24"/>
        </w:rPr>
        <w:fldChar w:fldCharType="end"/>
      </w:r>
      <w:r w:rsidR="003D5C97" w:rsidRPr="00D77D01">
        <w:rPr>
          <w:rFonts w:eastAsia="Times New Roman,Italic"/>
          <w:bCs/>
          <w:iCs/>
          <w:sz w:val="24"/>
          <w:szCs w:val="24"/>
        </w:rPr>
        <w:t xml:space="preserve"> </w:t>
      </w:r>
      <w:r w:rsidRPr="00D77D01">
        <w:rPr>
          <w:rFonts w:eastAsia="Times New Roman,Italic"/>
          <w:bCs/>
          <w:iCs/>
          <w:sz w:val="24"/>
          <w:szCs w:val="24"/>
        </w:rPr>
        <w:t>документации.</w:t>
      </w:r>
    </w:p>
    <w:p w14:paraId="13439744" w14:textId="77777777" w:rsidR="007B5645" w:rsidRPr="00D77D01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D77D01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14:paraId="230EC82C" w14:textId="77777777" w:rsidR="007B5645" w:rsidRPr="00D77D01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D77D01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D77D01">
        <w:rPr>
          <w:sz w:val="24"/>
          <w:szCs w:val="24"/>
        </w:rPr>
        <w:t xml:space="preserve">лем, должен до заключения </w:t>
      </w:r>
      <w:r w:rsidRPr="00D77D01">
        <w:rPr>
          <w:rFonts w:eastAsia="Times New Roman,Italic"/>
          <w:bCs/>
          <w:iCs/>
          <w:sz w:val="24"/>
          <w:szCs w:val="24"/>
        </w:rPr>
        <w:t>Договора</w:t>
      </w:r>
      <w:r w:rsidRPr="00D77D01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_Ref465437572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F91CA3" w:rsidRPr="00D77D01">
        <w:rPr>
          <w:sz w:val="24"/>
          <w:szCs w:val="24"/>
        </w:rPr>
        <w:t>3.13.2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>-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_Ref472417478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F91CA3" w:rsidRPr="00D77D01">
        <w:rPr>
          <w:sz w:val="24"/>
          <w:szCs w:val="24"/>
        </w:rPr>
        <w:t>3.13.4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>.</w:t>
      </w:r>
    </w:p>
    <w:p w14:paraId="092209DE" w14:textId="77777777" w:rsidR="007B5645" w:rsidRPr="00D77D01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D77D01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D77D01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D77D01">
        <w:rPr>
          <w:sz w:val="24"/>
          <w:szCs w:val="24"/>
        </w:rPr>
        <w:t>, будет установлено, что начальная (</w:t>
      </w:r>
      <w:r w:rsidRPr="00D77D01">
        <w:rPr>
          <w:rFonts w:eastAsia="Times New Roman,Italic"/>
          <w:bCs/>
          <w:iCs/>
          <w:sz w:val="24"/>
          <w:szCs w:val="24"/>
        </w:rPr>
        <w:t>максимальная</w:t>
      </w:r>
      <w:r w:rsidRPr="00D77D01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D77D01">
        <w:rPr>
          <w:rFonts w:eastAsia="Times New Roman,Italic"/>
          <w:bCs/>
          <w:iCs/>
          <w:sz w:val="24"/>
          <w:szCs w:val="24"/>
        </w:rPr>
        <w:t>демпинговой)</w:t>
      </w:r>
      <w:r w:rsidRPr="00D77D01">
        <w:rPr>
          <w:sz w:val="24"/>
          <w:szCs w:val="24"/>
        </w:rPr>
        <w:t>, закупочная комиссия вправе принять следующие решения:</w:t>
      </w:r>
    </w:p>
    <w:p w14:paraId="79E140DE" w14:textId="77777777" w:rsidR="007B5645" w:rsidRPr="00D77D01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77D01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14:paraId="51827FD4" w14:textId="77777777" w:rsidR="007B5645" w:rsidRPr="00D77D01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77D01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D77D01">
        <w:rPr>
          <w:sz w:val="24"/>
          <w:szCs w:val="24"/>
        </w:rPr>
        <w:t xml:space="preserve">пп.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_Ref465437572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F91CA3" w:rsidRPr="00D77D01">
        <w:rPr>
          <w:sz w:val="24"/>
          <w:szCs w:val="24"/>
        </w:rPr>
        <w:t>3.13.2</w:t>
      </w:r>
      <w:r w:rsidR="004D3000" w:rsidRPr="00D77D01">
        <w:rPr>
          <w:sz w:val="24"/>
          <w:szCs w:val="24"/>
        </w:rPr>
        <w:fldChar w:fldCharType="end"/>
      </w:r>
      <w:r w:rsidR="00F91CA3" w:rsidRPr="00D77D01">
        <w:rPr>
          <w:sz w:val="24"/>
          <w:szCs w:val="24"/>
        </w:rPr>
        <w:t>-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_Ref472417478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F91CA3" w:rsidRPr="00D77D01">
        <w:rPr>
          <w:sz w:val="24"/>
          <w:szCs w:val="24"/>
        </w:rPr>
        <w:t>3.13.4</w:t>
      </w:r>
      <w:r w:rsidR="004D3000" w:rsidRPr="00D77D01">
        <w:rPr>
          <w:sz w:val="24"/>
          <w:szCs w:val="24"/>
        </w:rPr>
        <w:fldChar w:fldCharType="end"/>
      </w:r>
      <w:r w:rsidR="007310E1" w:rsidRPr="00D77D01">
        <w:rPr>
          <w:sz w:val="24"/>
          <w:szCs w:val="24"/>
        </w:rPr>
        <w:t>,</w:t>
      </w:r>
      <w:r w:rsidRPr="00D77D01">
        <w:rPr>
          <w:sz w:val="24"/>
          <w:szCs w:val="24"/>
        </w:rPr>
        <w:t xml:space="preserve"> не применяются.</w:t>
      </w:r>
    </w:p>
    <w:p w14:paraId="166ED989" w14:textId="77777777" w:rsidR="007B5645" w:rsidRPr="00D77D01" w:rsidRDefault="007B5645" w:rsidP="007B5645">
      <w:pPr>
        <w:rPr>
          <w:sz w:val="24"/>
          <w:szCs w:val="24"/>
        </w:rPr>
      </w:pPr>
    </w:p>
    <w:p w14:paraId="359C175D" w14:textId="77777777" w:rsidR="00717F60" w:rsidRPr="00D77D0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9" w:name="_Ref468805820"/>
      <w:bookmarkStart w:id="680" w:name="_Toc478388503"/>
      <w:r w:rsidRPr="00D77D01">
        <w:t>Проведение пред</w:t>
      </w:r>
      <w:r w:rsidR="006353B1" w:rsidRPr="00D77D01">
        <w:t>д</w:t>
      </w:r>
      <w:r w:rsidR="00123C70" w:rsidRPr="00D77D01">
        <w:t>оговор</w:t>
      </w:r>
      <w:r w:rsidRPr="00D77D01">
        <w:t xml:space="preserve">ных переговоров (по необходимости) и подписание </w:t>
      </w:r>
      <w:r w:rsidR="00123C70" w:rsidRPr="00D77D01">
        <w:t>Договор</w:t>
      </w:r>
      <w:r w:rsidRPr="00D77D01">
        <w:t>а</w:t>
      </w:r>
      <w:bookmarkEnd w:id="669"/>
      <w:bookmarkEnd w:id="677"/>
      <w:bookmarkEnd w:id="679"/>
      <w:bookmarkEnd w:id="680"/>
    </w:p>
    <w:p w14:paraId="40392646" w14:textId="77777777" w:rsidR="00717F60" w:rsidRPr="00D77D01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77D01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77D01">
        <w:rPr>
          <w:bCs w:val="0"/>
          <w:i/>
          <w:sz w:val="24"/>
          <w:szCs w:val="24"/>
        </w:rPr>
        <w:t>Извещени</w:t>
      </w:r>
      <w:r w:rsidRPr="00D77D01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77D01">
        <w:rPr>
          <w:bCs w:val="0"/>
          <w:i/>
          <w:sz w:val="24"/>
          <w:szCs w:val="24"/>
        </w:rPr>
        <w:t>Заявк</w:t>
      </w:r>
      <w:r w:rsidRPr="00D77D01">
        <w:rPr>
          <w:bCs w:val="0"/>
          <w:i/>
          <w:sz w:val="24"/>
          <w:szCs w:val="24"/>
        </w:rPr>
        <w:t>и</w:t>
      </w:r>
      <w:r w:rsidR="0087407B" w:rsidRPr="00D77D01">
        <w:rPr>
          <w:bCs w:val="0"/>
          <w:i/>
          <w:sz w:val="24"/>
          <w:szCs w:val="24"/>
        </w:rPr>
        <w:t>, признанной лучшей,</w:t>
      </w:r>
      <w:r w:rsidRPr="00D77D01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77D01">
        <w:rPr>
          <w:bCs w:val="0"/>
          <w:i/>
          <w:sz w:val="24"/>
          <w:szCs w:val="24"/>
        </w:rPr>
        <w:t>д</w:t>
      </w:r>
      <w:r w:rsidR="00123C70" w:rsidRPr="00D77D01">
        <w:rPr>
          <w:bCs w:val="0"/>
          <w:i/>
          <w:sz w:val="24"/>
          <w:szCs w:val="24"/>
        </w:rPr>
        <w:t>оговор</w:t>
      </w:r>
      <w:r w:rsidRPr="00D77D01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77D01">
        <w:rPr>
          <w:bCs w:val="0"/>
          <w:i/>
          <w:sz w:val="24"/>
          <w:szCs w:val="24"/>
        </w:rPr>
        <w:t>й части</w:t>
      </w:r>
      <w:r w:rsidRPr="00D77D01">
        <w:rPr>
          <w:bCs w:val="0"/>
          <w:i/>
          <w:sz w:val="24"/>
          <w:szCs w:val="24"/>
        </w:rPr>
        <w:t xml:space="preserve"> </w:t>
      </w:r>
      <w:r w:rsidR="004B5EB3" w:rsidRPr="00D77D01">
        <w:rPr>
          <w:bCs w:val="0"/>
          <w:i/>
          <w:sz w:val="24"/>
          <w:szCs w:val="24"/>
        </w:rPr>
        <w:t>Заявк</w:t>
      </w:r>
      <w:r w:rsidRPr="00D77D01">
        <w:rPr>
          <w:bCs w:val="0"/>
          <w:i/>
          <w:sz w:val="24"/>
          <w:szCs w:val="24"/>
        </w:rPr>
        <w:t>и</w:t>
      </w:r>
      <w:r w:rsidR="0087407B" w:rsidRPr="00D77D01">
        <w:rPr>
          <w:bCs w:val="0"/>
          <w:i/>
          <w:sz w:val="24"/>
          <w:szCs w:val="24"/>
        </w:rPr>
        <w:t>, признанной лучшей</w:t>
      </w:r>
      <w:r w:rsidRPr="00D77D01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77D01">
        <w:rPr>
          <w:bCs w:val="0"/>
          <w:i/>
          <w:sz w:val="24"/>
          <w:szCs w:val="24"/>
        </w:rPr>
        <w:t>Участник</w:t>
      </w:r>
      <w:r w:rsidR="0087407B" w:rsidRPr="00D77D01">
        <w:rPr>
          <w:bCs w:val="0"/>
          <w:i/>
          <w:sz w:val="24"/>
          <w:szCs w:val="24"/>
        </w:rPr>
        <w:t xml:space="preserve">у </w:t>
      </w:r>
      <w:r w:rsidRPr="00D77D01">
        <w:rPr>
          <w:bCs w:val="0"/>
          <w:i/>
          <w:sz w:val="24"/>
          <w:szCs w:val="24"/>
        </w:rPr>
        <w:t>запроса предложений</w:t>
      </w:r>
      <w:r w:rsidR="0087407B" w:rsidRPr="00D77D01">
        <w:rPr>
          <w:bCs w:val="0"/>
          <w:i/>
          <w:sz w:val="24"/>
          <w:szCs w:val="24"/>
        </w:rPr>
        <w:t xml:space="preserve">, </w:t>
      </w:r>
      <w:r w:rsidR="0087407B" w:rsidRPr="00D77D01">
        <w:rPr>
          <w:i/>
          <w:sz w:val="24"/>
          <w:szCs w:val="24"/>
        </w:rPr>
        <w:t xml:space="preserve">чья </w:t>
      </w:r>
      <w:r w:rsidR="004B5EB3" w:rsidRPr="00D77D01">
        <w:rPr>
          <w:i/>
          <w:sz w:val="24"/>
          <w:szCs w:val="24"/>
        </w:rPr>
        <w:t>Заявк</w:t>
      </w:r>
      <w:r w:rsidR="0087407B" w:rsidRPr="00D77D01">
        <w:rPr>
          <w:i/>
          <w:sz w:val="24"/>
          <w:szCs w:val="24"/>
        </w:rPr>
        <w:t>а признана лучшей,</w:t>
      </w:r>
      <w:r w:rsidRPr="00D77D01">
        <w:rPr>
          <w:bCs w:val="0"/>
          <w:i/>
          <w:sz w:val="24"/>
          <w:szCs w:val="24"/>
        </w:rPr>
        <w:t xml:space="preserve"> </w:t>
      </w:r>
      <w:r w:rsidRPr="00D77D01">
        <w:rPr>
          <w:bCs w:val="0"/>
          <w:i/>
          <w:sz w:val="24"/>
          <w:szCs w:val="24"/>
        </w:rPr>
        <w:lastRenderedPageBreak/>
        <w:t>преимущественных условий участия в запросе предложений</w:t>
      </w:r>
      <w:r w:rsidRPr="00D77D01">
        <w:rPr>
          <w:bCs w:val="0"/>
          <w:sz w:val="24"/>
          <w:szCs w:val="24"/>
        </w:rPr>
        <w:t>.</w:t>
      </w:r>
    </w:p>
    <w:p w14:paraId="6B7E1CF3" w14:textId="77777777" w:rsidR="00717F60" w:rsidRPr="00D77D01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77D01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77D01">
        <w:rPr>
          <w:rStyle w:val="adskobk"/>
          <w:i/>
          <w:sz w:val="24"/>
          <w:szCs w:val="24"/>
        </w:rPr>
        <w:t>д</w:t>
      </w:r>
      <w:r w:rsidR="00123C70" w:rsidRPr="00D77D01">
        <w:rPr>
          <w:rStyle w:val="adskobk"/>
          <w:i/>
          <w:sz w:val="24"/>
          <w:szCs w:val="24"/>
        </w:rPr>
        <w:t>оговор</w:t>
      </w:r>
      <w:r w:rsidRPr="00D77D01">
        <w:rPr>
          <w:rStyle w:val="adskobk"/>
          <w:i/>
          <w:sz w:val="24"/>
          <w:szCs w:val="24"/>
        </w:rPr>
        <w:t>ных переговоров</w:t>
      </w:r>
      <w:r w:rsidR="00E60F8E" w:rsidRPr="00D77D01">
        <w:rPr>
          <w:rStyle w:val="adskobk"/>
          <w:i/>
          <w:sz w:val="24"/>
          <w:szCs w:val="24"/>
        </w:rPr>
        <w:t>,</w:t>
      </w:r>
      <w:r w:rsidR="00E60F8E" w:rsidRPr="00D77D01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77D01">
        <w:rPr>
          <w:rStyle w:val="adskobk"/>
          <w:i/>
          <w:sz w:val="24"/>
          <w:szCs w:val="24"/>
        </w:rPr>
        <w:t>.</w:t>
      </w:r>
    </w:p>
    <w:p w14:paraId="60298817" w14:textId="77777777" w:rsidR="00717F60" w:rsidRPr="00D77D01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1" w:name="_Ref294695403"/>
      <w:bookmarkStart w:id="682" w:name="_Ref306320315"/>
      <w:r w:rsidRPr="00D77D01">
        <w:rPr>
          <w:bCs w:val="0"/>
          <w:sz w:val="24"/>
          <w:szCs w:val="24"/>
        </w:rPr>
        <w:t>Договор</w:t>
      </w:r>
      <w:r w:rsidR="00717F60" w:rsidRPr="00D77D01">
        <w:rPr>
          <w:bCs w:val="0"/>
          <w:sz w:val="24"/>
          <w:szCs w:val="24"/>
        </w:rPr>
        <w:t xml:space="preserve"> между Заказчиком и </w:t>
      </w:r>
      <w:r w:rsidR="009C744E" w:rsidRPr="00D77D01">
        <w:rPr>
          <w:bCs w:val="0"/>
          <w:sz w:val="24"/>
          <w:szCs w:val="24"/>
        </w:rPr>
        <w:t>Участник</w:t>
      </w:r>
      <w:r w:rsidR="0087407B" w:rsidRPr="00D77D01">
        <w:rPr>
          <w:bCs w:val="0"/>
          <w:sz w:val="24"/>
          <w:szCs w:val="24"/>
        </w:rPr>
        <w:t xml:space="preserve">ом, чья </w:t>
      </w:r>
      <w:r w:rsidR="004B5EB3" w:rsidRPr="00D77D01">
        <w:rPr>
          <w:bCs w:val="0"/>
          <w:sz w:val="24"/>
          <w:szCs w:val="24"/>
        </w:rPr>
        <w:t>Заявк</w:t>
      </w:r>
      <w:r w:rsidR="0087407B" w:rsidRPr="00D77D01">
        <w:rPr>
          <w:bCs w:val="0"/>
          <w:sz w:val="24"/>
          <w:szCs w:val="24"/>
        </w:rPr>
        <w:t xml:space="preserve">а признана лучшей, </w:t>
      </w:r>
      <w:r w:rsidR="00717F60" w:rsidRPr="00D77D01">
        <w:rPr>
          <w:bCs w:val="0"/>
          <w:sz w:val="24"/>
          <w:szCs w:val="24"/>
        </w:rPr>
        <w:t xml:space="preserve">подписывается </w:t>
      </w:r>
      <w:r w:rsidR="00F13E44" w:rsidRPr="00D77D01">
        <w:rPr>
          <w:sz w:val="24"/>
          <w:szCs w:val="24"/>
        </w:rPr>
        <w:t>не ранее чем через 10 (десять) дней</w:t>
      </w:r>
      <w:r w:rsidR="00F13E44" w:rsidRPr="00D77D01">
        <w:rPr>
          <w:bCs w:val="0"/>
          <w:sz w:val="24"/>
          <w:szCs w:val="24"/>
        </w:rPr>
        <w:t xml:space="preserve"> и не позднее чем через </w:t>
      </w:r>
      <w:r w:rsidR="00F13E44" w:rsidRPr="00D77D01">
        <w:rPr>
          <w:sz w:val="24"/>
          <w:szCs w:val="24"/>
        </w:rPr>
        <w:t>20 (двадцать) рабочих дней</w:t>
      </w:r>
      <w:r w:rsidR="00F13E44" w:rsidRPr="00D77D01">
        <w:rPr>
          <w:bCs w:val="0"/>
          <w:sz w:val="24"/>
          <w:szCs w:val="24"/>
        </w:rPr>
        <w:t xml:space="preserve"> </w:t>
      </w:r>
      <w:r w:rsidR="00717F60" w:rsidRPr="00D77D01">
        <w:rPr>
          <w:bCs w:val="0"/>
          <w:sz w:val="24"/>
          <w:szCs w:val="24"/>
        </w:rPr>
        <w:t xml:space="preserve">с момента определения </w:t>
      </w:r>
      <w:r w:rsidR="0087407B" w:rsidRPr="00D77D01">
        <w:rPr>
          <w:bCs w:val="0"/>
          <w:sz w:val="24"/>
          <w:szCs w:val="24"/>
        </w:rPr>
        <w:t xml:space="preserve">лучшей </w:t>
      </w:r>
      <w:r w:rsidR="004B5EB3" w:rsidRPr="00D77D01">
        <w:rPr>
          <w:bCs w:val="0"/>
          <w:sz w:val="24"/>
          <w:szCs w:val="24"/>
        </w:rPr>
        <w:t>Заявк</w:t>
      </w:r>
      <w:r w:rsidR="0087407B" w:rsidRPr="00D77D01">
        <w:rPr>
          <w:bCs w:val="0"/>
          <w:sz w:val="24"/>
          <w:szCs w:val="24"/>
        </w:rPr>
        <w:t>и</w:t>
      </w:r>
      <w:r w:rsidR="00717F60" w:rsidRPr="00D77D01">
        <w:rPr>
          <w:bCs w:val="0"/>
          <w:sz w:val="24"/>
          <w:szCs w:val="24"/>
        </w:rPr>
        <w:t xml:space="preserve">. Для </w:t>
      </w:r>
      <w:r w:rsidR="009C744E" w:rsidRPr="00D77D01">
        <w:rPr>
          <w:bCs w:val="0"/>
          <w:sz w:val="24"/>
          <w:szCs w:val="24"/>
        </w:rPr>
        <w:t>Участник</w:t>
      </w:r>
      <w:r w:rsidR="0087407B" w:rsidRPr="00D77D01">
        <w:rPr>
          <w:bCs w:val="0"/>
          <w:sz w:val="24"/>
          <w:szCs w:val="24"/>
        </w:rPr>
        <w:t xml:space="preserve">а, </w:t>
      </w:r>
      <w:r w:rsidR="0087407B" w:rsidRPr="00D77D01">
        <w:rPr>
          <w:sz w:val="24"/>
          <w:szCs w:val="24"/>
        </w:rPr>
        <w:t xml:space="preserve">чья </w:t>
      </w:r>
      <w:r w:rsidR="004B5EB3" w:rsidRPr="00D77D01">
        <w:rPr>
          <w:sz w:val="24"/>
          <w:szCs w:val="24"/>
        </w:rPr>
        <w:t>Заявк</w:t>
      </w:r>
      <w:r w:rsidR="0087407B" w:rsidRPr="00D77D01">
        <w:rPr>
          <w:sz w:val="24"/>
          <w:szCs w:val="24"/>
        </w:rPr>
        <w:t>а признана лучшей,</w:t>
      </w:r>
      <w:r w:rsidR="0087407B" w:rsidRPr="00D77D01">
        <w:rPr>
          <w:bCs w:val="0"/>
          <w:sz w:val="24"/>
          <w:szCs w:val="24"/>
        </w:rPr>
        <w:t xml:space="preserve"> </w:t>
      </w:r>
      <w:r w:rsidR="00717F60" w:rsidRPr="00D77D01">
        <w:rPr>
          <w:bCs w:val="0"/>
          <w:sz w:val="24"/>
          <w:szCs w:val="24"/>
        </w:rPr>
        <w:t xml:space="preserve">срок для подписания </w:t>
      </w:r>
      <w:r w:rsidRPr="00D77D01">
        <w:rPr>
          <w:bCs w:val="0"/>
          <w:sz w:val="24"/>
          <w:szCs w:val="24"/>
        </w:rPr>
        <w:t>Договор</w:t>
      </w:r>
      <w:r w:rsidR="00717F60" w:rsidRPr="00D77D01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77D01">
        <w:rPr>
          <w:bCs w:val="0"/>
          <w:sz w:val="24"/>
          <w:szCs w:val="24"/>
        </w:rPr>
        <w:t>Договор</w:t>
      </w:r>
      <w:r w:rsidR="00717F60" w:rsidRPr="00D77D01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D77D01">
        <w:rPr>
          <w:bCs w:val="0"/>
          <w:sz w:val="24"/>
          <w:szCs w:val="24"/>
        </w:rPr>
        <w:t>Договор</w:t>
      </w:r>
      <w:r w:rsidR="00717F60" w:rsidRPr="00D77D01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D77D01">
        <w:rPr>
          <w:bCs w:val="0"/>
          <w:sz w:val="24"/>
          <w:szCs w:val="24"/>
        </w:rPr>
        <w:t>Д</w:t>
      </w:r>
      <w:r w:rsidR="00717F60" w:rsidRPr="00D77D01">
        <w:rPr>
          <w:bCs w:val="0"/>
          <w:sz w:val="24"/>
          <w:szCs w:val="24"/>
        </w:rPr>
        <w:t>окументации</w:t>
      </w:r>
      <w:r w:rsidR="00DF639D" w:rsidRPr="00D77D01">
        <w:rPr>
          <w:bCs w:val="0"/>
          <w:sz w:val="24"/>
          <w:szCs w:val="24"/>
        </w:rPr>
        <w:t>.</w:t>
      </w:r>
      <w:bookmarkEnd w:id="681"/>
      <w:bookmarkEnd w:id="682"/>
      <w:r w:rsidR="00717F60" w:rsidRPr="00D77D01">
        <w:rPr>
          <w:bCs w:val="0"/>
          <w:sz w:val="24"/>
          <w:szCs w:val="24"/>
        </w:rPr>
        <w:t xml:space="preserve"> </w:t>
      </w:r>
    </w:p>
    <w:p w14:paraId="3456D743" w14:textId="4C9876BC" w:rsidR="003D5C97" w:rsidRPr="00D77D01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3" w:name="_Ref305979053"/>
      <w:r w:rsidRPr="00D77D01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B283D" w:rsidRPr="00D77D01">
        <w:rPr>
          <w:sz w:val="24"/>
          <w:szCs w:val="24"/>
        </w:rPr>
        <w:t>Исполнителя</w:t>
      </w:r>
      <w:r w:rsidR="009D2353" w:rsidRPr="00D77D01">
        <w:rPr>
          <w:sz w:val="24"/>
          <w:szCs w:val="24"/>
        </w:rPr>
        <w:t xml:space="preserve"> </w:t>
      </w:r>
      <w:r w:rsidRPr="00D77D01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_Ref465670219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3.11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_Ref465437572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F91CA3" w:rsidRPr="00D77D01">
        <w:rPr>
          <w:b/>
          <w:bCs w:val="0"/>
          <w:sz w:val="24"/>
          <w:szCs w:val="24"/>
        </w:rPr>
        <w:t>3.13.2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>-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_Ref472417478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F91CA3" w:rsidRPr="00D77D01">
        <w:rPr>
          <w:b/>
          <w:sz w:val="24"/>
          <w:szCs w:val="24"/>
        </w:rPr>
        <w:t>3.13.4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 </w:t>
      </w:r>
      <w:r w:rsidRPr="00D77D01">
        <w:rPr>
          <w:bCs w:val="0"/>
          <w:sz w:val="24"/>
          <w:szCs w:val="24"/>
        </w:rPr>
        <w:t xml:space="preserve">Закупочной </w:t>
      </w:r>
      <w:r w:rsidRPr="00D77D01">
        <w:rPr>
          <w:sz w:val="24"/>
          <w:szCs w:val="24"/>
        </w:rPr>
        <w:t>Документации.</w:t>
      </w:r>
    </w:p>
    <w:p w14:paraId="028CF751" w14:textId="77777777" w:rsidR="00717F60" w:rsidRPr="00D77D01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4" w:name="_Ref468805899"/>
      <w:r w:rsidRPr="00D77D01">
        <w:rPr>
          <w:sz w:val="24"/>
          <w:szCs w:val="24"/>
        </w:rPr>
        <w:t>Участник</w:t>
      </w:r>
      <w:r w:rsidR="00717F60" w:rsidRPr="00D77D01">
        <w:rPr>
          <w:sz w:val="24"/>
          <w:szCs w:val="24"/>
        </w:rPr>
        <w:t xml:space="preserve"> запроса предложений</w:t>
      </w:r>
      <w:r w:rsidR="0087407B" w:rsidRPr="00D77D01">
        <w:rPr>
          <w:sz w:val="24"/>
          <w:szCs w:val="24"/>
        </w:rPr>
        <w:t xml:space="preserve">, чья </w:t>
      </w:r>
      <w:r w:rsidR="004B5EB3" w:rsidRPr="00D77D01">
        <w:rPr>
          <w:sz w:val="24"/>
          <w:szCs w:val="24"/>
        </w:rPr>
        <w:t>Заявк</w:t>
      </w:r>
      <w:r w:rsidR="0087407B" w:rsidRPr="00D77D01">
        <w:rPr>
          <w:sz w:val="24"/>
          <w:szCs w:val="24"/>
        </w:rPr>
        <w:t xml:space="preserve">а </w:t>
      </w:r>
      <w:r w:rsidR="00717F60" w:rsidRPr="00D77D01">
        <w:rPr>
          <w:sz w:val="24"/>
          <w:szCs w:val="24"/>
        </w:rPr>
        <w:t xml:space="preserve">утрачивает статус </w:t>
      </w:r>
      <w:r w:rsidR="00696966" w:rsidRPr="00D77D01">
        <w:rPr>
          <w:sz w:val="24"/>
          <w:szCs w:val="24"/>
        </w:rPr>
        <w:t>наилучшей</w:t>
      </w:r>
      <w:r w:rsidR="00717F60" w:rsidRPr="00D77D01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D77D01">
        <w:rPr>
          <w:sz w:val="24"/>
          <w:szCs w:val="24"/>
        </w:rPr>
        <w:t>Договор</w:t>
      </w:r>
      <w:r w:rsidR="00717F60" w:rsidRPr="00D77D01">
        <w:rPr>
          <w:sz w:val="24"/>
          <w:szCs w:val="24"/>
        </w:rPr>
        <w:t>а в следующих случаях:</w:t>
      </w:r>
      <w:bookmarkEnd w:id="683"/>
      <w:bookmarkEnd w:id="684"/>
    </w:p>
    <w:p w14:paraId="74F886F6" w14:textId="77777777" w:rsidR="00717F60" w:rsidRPr="00D77D01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 xml:space="preserve"> на условиях, определяемых в п.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_Ref294695546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 xml:space="preserve"> 1.2.6 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и/или в срок, определенный в п.</w:t>
      </w:r>
      <w:r w:rsidR="001716DB" w:rsidRPr="00D77D01">
        <w:rPr>
          <w:bCs w:val="0"/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_Ref294695403 \n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bCs w:val="0"/>
          <w:sz w:val="24"/>
          <w:szCs w:val="24"/>
        </w:rPr>
        <w:t>3.12.3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>;</w:t>
      </w:r>
    </w:p>
    <w:p w14:paraId="7D5E6F78" w14:textId="7537E316" w:rsidR="00717F60" w:rsidRPr="00D77D01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 xml:space="preserve">у </w:t>
      </w:r>
      <w:r w:rsidR="004B3109" w:rsidRPr="00D77D01">
        <w:rPr>
          <w:bCs w:val="0"/>
          <w:sz w:val="24"/>
          <w:szCs w:val="24"/>
        </w:rPr>
        <w:t>(п.</w:t>
      </w:r>
      <w:r w:rsidR="00F91CA3" w:rsidRPr="00D77D01">
        <w:rPr>
          <w:bCs w:val="0"/>
          <w:sz w:val="24"/>
          <w:szCs w:val="24"/>
        </w:rPr>
        <w:t xml:space="preserve"> </w:t>
      </w:r>
      <w:r w:rsidR="00A047B7" w:rsidRPr="00D77D01">
        <w:rPr>
          <w:bCs w:val="0"/>
          <w:sz w:val="24"/>
          <w:szCs w:val="24"/>
        </w:rPr>
        <w:fldChar w:fldCharType="begin"/>
      </w:r>
      <w:r w:rsidR="00F91CA3" w:rsidRPr="00D77D01">
        <w:rPr>
          <w:bCs w:val="0"/>
          <w:sz w:val="24"/>
          <w:szCs w:val="24"/>
        </w:rPr>
        <w:instrText xml:space="preserve"> REF _Ref472417616 \r \h </w:instrText>
      </w:r>
      <w:r w:rsidR="0024388A" w:rsidRPr="00D77D01">
        <w:rPr>
          <w:bCs w:val="0"/>
          <w:sz w:val="24"/>
          <w:szCs w:val="24"/>
        </w:rPr>
        <w:instrText xml:space="preserve"> \* MERGEFORMAT </w:instrText>
      </w:r>
      <w:r w:rsidR="00A047B7" w:rsidRPr="00D77D01">
        <w:rPr>
          <w:bCs w:val="0"/>
          <w:sz w:val="24"/>
          <w:szCs w:val="24"/>
        </w:rPr>
      </w:r>
      <w:r w:rsidR="00A047B7" w:rsidRPr="00D77D01">
        <w:rPr>
          <w:bCs w:val="0"/>
          <w:sz w:val="24"/>
          <w:szCs w:val="24"/>
        </w:rPr>
        <w:fldChar w:fldCharType="separate"/>
      </w:r>
      <w:r w:rsidR="00F91CA3" w:rsidRPr="00D77D01">
        <w:rPr>
          <w:bCs w:val="0"/>
          <w:sz w:val="24"/>
          <w:szCs w:val="24"/>
        </w:rPr>
        <w:t>3.13</w:t>
      </w:r>
      <w:r w:rsidR="00A047B7" w:rsidRPr="00D77D01">
        <w:rPr>
          <w:bCs w:val="0"/>
          <w:sz w:val="24"/>
          <w:szCs w:val="24"/>
        </w:rPr>
        <w:fldChar w:fldCharType="end"/>
      </w:r>
      <w:r w:rsidR="004B3109" w:rsidRPr="00D77D01">
        <w:rPr>
          <w:bCs w:val="0"/>
          <w:sz w:val="24"/>
          <w:szCs w:val="24"/>
        </w:rPr>
        <w:t xml:space="preserve">) </w:t>
      </w:r>
      <w:r w:rsidRPr="00D77D01">
        <w:rPr>
          <w:bCs w:val="0"/>
          <w:sz w:val="24"/>
          <w:szCs w:val="24"/>
        </w:rPr>
        <w:t xml:space="preserve">в течение установленного в </w:t>
      </w:r>
      <w:r w:rsidR="007D07A7" w:rsidRPr="00D77D01">
        <w:rPr>
          <w:bCs w:val="0"/>
          <w:sz w:val="24"/>
          <w:szCs w:val="24"/>
        </w:rPr>
        <w:t>Д</w:t>
      </w:r>
      <w:r w:rsidRPr="00D77D01">
        <w:rPr>
          <w:bCs w:val="0"/>
          <w:sz w:val="24"/>
          <w:szCs w:val="24"/>
        </w:rPr>
        <w:t>окументации по запросу предложений срока;</w:t>
      </w:r>
    </w:p>
    <w:p w14:paraId="2AE7594A" w14:textId="500E3D97" w:rsidR="00717F60" w:rsidRPr="00D77D01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77D01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77D01">
        <w:rPr>
          <w:bCs w:val="0"/>
          <w:sz w:val="24"/>
          <w:szCs w:val="24"/>
        </w:rPr>
        <w:t>Договор</w:t>
      </w:r>
      <w:r w:rsidRPr="00D77D01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D77D01">
        <w:rPr>
          <w:bCs w:val="0"/>
          <w:sz w:val="24"/>
          <w:szCs w:val="24"/>
        </w:rPr>
        <w:t>.</w:t>
      </w:r>
    </w:p>
    <w:p w14:paraId="5F56CF9C" w14:textId="77777777" w:rsidR="00717F60" w:rsidRPr="00D77D01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5" w:name="_Ref468805929"/>
      <w:r w:rsidRPr="00D77D01">
        <w:rPr>
          <w:bCs w:val="0"/>
          <w:sz w:val="24"/>
          <w:szCs w:val="24"/>
        </w:rPr>
        <w:t>При наступ</w:t>
      </w:r>
      <w:r w:rsidR="00CF6A0E" w:rsidRPr="00D77D01">
        <w:rPr>
          <w:bCs w:val="0"/>
          <w:sz w:val="24"/>
          <w:szCs w:val="24"/>
        </w:rPr>
        <w:t>лении случаев, определенных в п.</w:t>
      </w:r>
      <w:r w:rsidR="003D5C97" w:rsidRPr="00D77D01">
        <w:rPr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_Ref468805899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3.12.5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D77D01">
        <w:rPr>
          <w:bCs w:val="0"/>
          <w:sz w:val="24"/>
          <w:szCs w:val="24"/>
        </w:rPr>
        <w:t>Заявк</w:t>
      </w:r>
      <w:r w:rsidRPr="00D77D01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D77D01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D77D01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D77D01">
        <w:rPr>
          <w:bCs w:val="0"/>
          <w:sz w:val="24"/>
          <w:szCs w:val="24"/>
        </w:rPr>
        <w:t>о повторном проведении закупки.</w:t>
      </w:r>
      <w:bookmarkEnd w:id="685"/>
    </w:p>
    <w:p w14:paraId="20676BDD" w14:textId="77777777" w:rsidR="00717F60" w:rsidRPr="00D77D01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D77D01">
        <w:rPr>
          <w:sz w:val="24"/>
          <w:szCs w:val="24"/>
        </w:rPr>
        <w:t xml:space="preserve">В случае признания </w:t>
      </w:r>
      <w:r w:rsidR="004B5EB3" w:rsidRPr="00D77D01">
        <w:rPr>
          <w:sz w:val="24"/>
          <w:szCs w:val="24"/>
        </w:rPr>
        <w:t>Заявк</w:t>
      </w:r>
      <w:r w:rsidR="00EB1E5E" w:rsidRPr="00D77D01">
        <w:rPr>
          <w:sz w:val="24"/>
          <w:szCs w:val="24"/>
        </w:rPr>
        <w:t xml:space="preserve">и </w:t>
      </w:r>
      <w:r w:rsidR="009C744E" w:rsidRPr="00D77D01">
        <w:rPr>
          <w:sz w:val="24"/>
          <w:szCs w:val="24"/>
        </w:rPr>
        <w:t>Участник</w:t>
      </w:r>
      <w:r w:rsidR="00EB1E5E" w:rsidRPr="00D77D01">
        <w:rPr>
          <w:sz w:val="24"/>
          <w:szCs w:val="24"/>
        </w:rPr>
        <w:t>а лучшей</w:t>
      </w:r>
      <w:r w:rsidRPr="00D77D01">
        <w:rPr>
          <w:sz w:val="24"/>
          <w:szCs w:val="24"/>
        </w:rPr>
        <w:t xml:space="preserve">, заключение </w:t>
      </w:r>
      <w:r w:rsidR="00DF639D" w:rsidRPr="00D77D01">
        <w:rPr>
          <w:sz w:val="24"/>
          <w:szCs w:val="24"/>
        </w:rPr>
        <w:t>Д</w:t>
      </w:r>
      <w:r w:rsidRPr="00D77D01">
        <w:rPr>
          <w:sz w:val="24"/>
          <w:szCs w:val="24"/>
        </w:rPr>
        <w:t>оговора с</w:t>
      </w:r>
      <w:r w:rsidR="00EB1E5E" w:rsidRPr="00D77D01">
        <w:rPr>
          <w:sz w:val="24"/>
          <w:szCs w:val="24"/>
        </w:rPr>
        <w:t xml:space="preserve"> данным </w:t>
      </w:r>
      <w:r w:rsidR="009C744E" w:rsidRPr="00D77D01">
        <w:rPr>
          <w:sz w:val="24"/>
          <w:szCs w:val="24"/>
        </w:rPr>
        <w:t>Участник</w:t>
      </w:r>
      <w:r w:rsidR="00EB1E5E" w:rsidRPr="00D77D01">
        <w:rPr>
          <w:sz w:val="24"/>
          <w:szCs w:val="24"/>
        </w:rPr>
        <w:t>ом</w:t>
      </w:r>
      <w:r w:rsidRPr="00D77D01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D77D01">
        <w:rPr>
          <w:sz w:val="24"/>
          <w:szCs w:val="24"/>
        </w:rPr>
        <w:t>ПАО «МРСК Центра»</w:t>
      </w:r>
      <w:r w:rsidRPr="00D77D01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D77D01">
        <w:rPr>
          <w:sz w:val="24"/>
          <w:szCs w:val="24"/>
        </w:rPr>
        <w:t>Договор</w:t>
      </w:r>
      <w:r w:rsidRPr="00D77D01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D77D01">
        <w:rPr>
          <w:sz w:val="24"/>
          <w:szCs w:val="24"/>
        </w:rPr>
        <w:t>ПАО</w:t>
      </w:r>
      <w:r w:rsidRPr="00D77D01">
        <w:rPr>
          <w:sz w:val="24"/>
          <w:szCs w:val="24"/>
        </w:rPr>
        <w:t xml:space="preserve"> «</w:t>
      </w:r>
      <w:r w:rsidR="00C12FA4" w:rsidRPr="00D77D01">
        <w:rPr>
          <w:sz w:val="24"/>
          <w:szCs w:val="24"/>
        </w:rPr>
        <w:t>МРСК Центра</w:t>
      </w:r>
      <w:r w:rsidRPr="00D77D01">
        <w:rPr>
          <w:sz w:val="24"/>
          <w:szCs w:val="24"/>
        </w:rPr>
        <w:t>».</w:t>
      </w:r>
    </w:p>
    <w:p w14:paraId="3AA1CF1C" w14:textId="2DAA2064" w:rsidR="00717F60" w:rsidRPr="00D77D01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6" w:name="_Ref191386314"/>
      <w:r w:rsidRPr="00D77D01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D77D01">
        <w:rPr>
          <w:bCs w:val="0"/>
          <w:sz w:val="24"/>
          <w:szCs w:val="24"/>
        </w:rPr>
        <w:t>Д</w:t>
      </w:r>
      <w:r w:rsidRPr="00D77D01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D77D01">
        <w:rPr>
          <w:bCs w:val="0"/>
          <w:sz w:val="24"/>
          <w:szCs w:val="24"/>
        </w:rPr>
        <w:t xml:space="preserve">оказываемых услуг в пределах </w:t>
      </w:r>
      <w:r w:rsidR="006F758C" w:rsidRPr="00D77D01">
        <w:rPr>
          <w:bCs w:val="0"/>
          <w:sz w:val="24"/>
          <w:szCs w:val="24"/>
        </w:rPr>
        <w:t xml:space="preserve">10%, </w:t>
      </w:r>
      <w:r w:rsidR="00AB283D" w:rsidRPr="00D77D01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D77D01">
        <w:rPr>
          <w:bCs w:val="0"/>
          <w:sz w:val="24"/>
          <w:szCs w:val="24"/>
        </w:rPr>
        <w:t>.</w:t>
      </w:r>
    </w:p>
    <w:p w14:paraId="642AD2B2" w14:textId="22647475" w:rsidR="00667F31" w:rsidRPr="00D77D01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7" w:name="_Toc181693189"/>
      <w:bookmarkStart w:id="688" w:name="_Ref190680463"/>
      <w:bookmarkStart w:id="689" w:name="_Ref306140410"/>
      <w:bookmarkStart w:id="690" w:name="_Ref306142159"/>
      <w:bookmarkStart w:id="691" w:name="_Ref468202077"/>
      <w:bookmarkStart w:id="692" w:name="_Ref472417185"/>
      <w:bookmarkStart w:id="693" w:name="_Ref472417616"/>
      <w:bookmarkStart w:id="694" w:name="_Toc478388504"/>
      <w:bookmarkStart w:id="695" w:name="_Ref303102866"/>
      <w:bookmarkStart w:id="696" w:name="_Toc305835589"/>
      <w:bookmarkStart w:id="697" w:name="_Ref303683952"/>
      <w:bookmarkStart w:id="698" w:name="__RefNumPara__840_922829174"/>
      <w:bookmarkEnd w:id="686"/>
      <w:r w:rsidRPr="00D77D01">
        <w:t xml:space="preserve">Обеспечение исполнения обязательств </w:t>
      </w:r>
      <w:r w:rsidR="00AB283D" w:rsidRPr="00D77D01">
        <w:t>Исполнителя</w:t>
      </w:r>
      <w:r w:rsidR="00972AAA" w:rsidRPr="00D77D01">
        <w:t xml:space="preserve"> </w:t>
      </w:r>
      <w:r w:rsidRPr="00D77D01">
        <w:t>по </w:t>
      </w:r>
      <w:r w:rsidR="00123C70" w:rsidRPr="00D77D01">
        <w:t>Договор</w:t>
      </w:r>
      <w:r w:rsidRPr="00D77D01">
        <w:t>у</w:t>
      </w:r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r w:rsidRPr="00D77D01">
        <w:t xml:space="preserve"> </w:t>
      </w:r>
      <w:bookmarkEnd w:id="695"/>
      <w:bookmarkEnd w:id="696"/>
    </w:p>
    <w:p w14:paraId="59E1E9AD" w14:textId="23B478C2" w:rsidR="00932C0A" w:rsidRPr="00D77D01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77D01">
        <w:rPr>
          <w:sz w:val="24"/>
          <w:szCs w:val="24"/>
        </w:rPr>
        <w:t xml:space="preserve">Обеспечения исполнения обязательств </w:t>
      </w:r>
      <w:r w:rsidR="00AB283D" w:rsidRPr="00D77D01">
        <w:rPr>
          <w:sz w:val="24"/>
          <w:szCs w:val="24"/>
        </w:rPr>
        <w:t xml:space="preserve">Исполнителя </w:t>
      </w:r>
      <w:r w:rsidRPr="00D77D01">
        <w:rPr>
          <w:sz w:val="24"/>
          <w:szCs w:val="24"/>
        </w:rPr>
        <w:t xml:space="preserve">по Договору, помимо указанного в проекте Договора (раздел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_Ref440272931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2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) и подпункте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_Ref465437572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3.13.2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>, не требуется.</w:t>
      </w:r>
    </w:p>
    <w:p w14:paraId="4ACE8B15" w14:textId="462927BF" w:rsidR="003D5C97" w:rsidRPr="00D77D01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699" w:name="_Ref465437572"/>
      <w:r w:rsidRPr="00D77D01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AB283D" w:rsidRPr="00D77D01">
        <w:rPr>
          <w:sz w:val="24"/>
          <w:szCs w:val="24"/>
        </w:rPr>
        <w:t xml:space="preserve">Исполнителя </w:t>
      </w:r>
      <w:r w:rsidRPr="00D77D01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99"/>
    </w:p>
    <w:p w14:paraId="70BA7A6B" w14:textId="76B8473C" w:rsidR="003D5C97" w:rsidRPr="00D77D01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77D01">
        <w:rPr>
          <w:sz w:val="24"/>
          <w:szCs w:val="24"/>
        </w:rPr>
        <w:lastRenderedPageBreak/>
        <w:t xml:space="preserve">Обеспечение исполнения обязательств </w:t>
      </w:r>
      <w:r w:rsidR="00AB283D" w:rsidRPr="00D77D01">
        <w:rPr>
          <w:sz w:val="24"/>
          <w:szCs w:val="24"/>
        </w:rPr>
        <w:t xml:space="preserve">Исполнителя </w:t>
      </w:r>
      <w:r w:rsidRPr="00D77D01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D77D01">
        <w:rPr>
          <w:sz w:val="24"/>
          <w:szCs w:val="24"/>
        </w:rPr>
        <w:t xml:space="preserve"> (п.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_Ref468974799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3.13.3.1</w:t>
      </w:r>
      <w:r w:rsidR="004D3000" w:rsidRPr="00D77D01">
        <w:rPr>
          <w:sz w:val="24"/>
          <w:szCs w:val="24"/>
        </w:rPr>
        <w:fldChar w:fldCharType="end"/>
      </w:r>
      <w:r w:rsidR="00A222A8" w:rsidRPr="00D77D01">
        <w:rPr>
          <w:sz w:val="24"/>
          <w:szCs w:val="24"/>
        </w:rPr>
        <w:t>)</w:t>
      </w:r>
      <w:r w:rsidRPr="00D77D01">
        <w:rPr>
          <w:sz w:val="24"/>
          <w:szCs w:val="24"/>
        </w:rPr>
        <w:t xml:space="preserve">. Выбор способа обеспечения исполнения обязательств </w:t>
      </w:r>
      <w:r w:rsidR="00AB283D" w:rsidRPr="00D77D01">
        <w:rPr>
          <w:sz w:val="24"/>
          <w:szCs w:val="24"/>
        </w:rPr>
        <w:t xml:space="preserve">Исполнителя </w:t>
      </w:r>
      <w:r w:rsidRPr="00D77D01">
        <w:rPr>
          <w:sz w:val="24"/>
          <w:szCs w:val="24"/>
        </w:rPr>
        <w:t xml:space="preserve">по Договору, осуществляется </w:t>
      </w:r>
      <w:r w:rsidR="00742CB4" w:rsidRPr="00D77D01">
        <w:rPr>
          <w:bCs/>
          <w:sz w:val="24"/>
          <w:szCs w:val="24"/>
        </w:rPr>
        <w:t>Участником/Победителем</w:t>
      </w:r>
      <w:r w:rsidRPr="00D77D01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D77D01">
        <w:rPr>
          <w:sz w:val="24"/>
          <w:szCs w:val="24"/>
        </w:rPr>
        <w:t xml:space="preserve">Исполнителя </w:t>
      </w:r>
      <w:r w:rsidRPr="00D77D01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_Ref440272931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2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) с учетом требований, изложенных в подпункте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_Ref465437572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3.13.2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 xml:space="preserve">, а также на этапе преддговорных переговоров (п.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_Ref468805820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sz w:val="24"/>
          <w:szCs w:val="24"/>
        </w:rPr>
        <w:t>3.12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>).</w:t>
      </w:r>
    </w:p>
    <w:p w14:paraId="3CF75A40" w14:textId="77777777" w:rsidR="00A222A8" w:rsidRPr="00D77D01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0" w:name="_Ref468974799"/>
      <w:bookmarkStart w:id="701" w:name="_Ref465440181"/>
      <w:r w:rsidRPr="00D77D01">
        <w:rPr>
          <w:sz w:val="24"/>
          <w:szCs w:val="24"/>
        </w:rPr>
        <w:t>Реквизиты Заказчика:</w:t>
      </w:r>
      <w:bookmarkEnd w:id="700"/>
    </w:p>
    <w:p w14:paraId="784E1AFE" w14:textId="77777777" w:rsidR="00A222A8" w:rsidRPr="00D77D01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D77D01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14:paraId="676E88FE" w14:textId="77777777" w:rsidR="00A222A8" w:rsidRPr="00D77D01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D77D01">
        <w:rPr>
          <w:sz w:val="24"/>
          <w:szCs w:val="24"/>
        </w:rPr>
        <w:t>ИНН/КПП: 6901067107/997450001</w:t>
      </w:r>
    </w:p>
    <w:p w14:paraId="168A68E5" w14:textId="77777777" w:rsidR="00A222A8" w:rsidRPr="00D77D01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D77D01">
        <w:rPr>
          <w:sz w:val="24"/>
          <w:szCs w:val="24"/>
        </w:rPr>
        <w:t>р/с: 40702810000000019885 в ПАО РОСБАНК</w:t>
      </w:r>
    </w:p>
    <w:p w14:paraId="56E6CCE4" w14:textId="77777777" w:rsidR="00A222A8" w:rsidRPr="00D77D01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D77D01">
        <w:rPr>
          <w:sz w:val="24"/>
          <w:szCs w:val="24"/>
        </w:rPr>
        <w:t>БИК: 044525256</w:t>
      </w:r>
    </w:p>
    <w:p w14:paraId="6F4F2D67" w14:textId="77777777" w:rsidR="00A222A8" w:rsidRPr="00D77D01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D77D01">
        <w:rPr>
          <w:sz w:val="24"/>
          <w:szCs w:val="24"/>
        </w:rPr>
        <w:t>к/с: 30101810000000000256</w:t>
      </w:r>
    </w:p>
    <w:p w14:paraId="4B8DBBCF" w14:textId="6F99F09C" w:rsidR="003D5C97" w:rsidRPr="00D77D01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2" w:name="_Ref472417478"/>
      <w:r w:rsidRPr="00D77D01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D77D01">
        <w:rPr>
          <w:sz w:val="24"/>
          <w:szCs w:val="24"/>
        </w:rPr>
        <w:t xml:space="preserve">Исполнителя </w:t>
      </w:r>
      <w:r w:rsidRPr="00D77D01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D77D01">
        <w:rPr>
          <w:sz w:val="24"/>
          <w:szCs w:val="24"/>
        </w:rPr>
        <w:t xml:space="preserve">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_Ref468805929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F91CA3" w:rsidRPr="00D77D01">
        <w:rPr>
          <w:sz w:val="24"/>
          <w:szCs w:val="24"/>
        </w:rPr>
        <w:t>3.12.6</w:t>
      </w:r>
      <w:r w:rsidR="004D3000" w:rsidRPr="00D77D01">
        <w:rPr>
          <w:sz w:val="24"/>
          <w:szCs w:val="24"/>
        </w:rPr>
        <w:fldChar w:fldCharType="end"/>
      </w:r>
      <w:r w:rsidRPr="00D77D01">
        <w:rPr>
          <w:sz w:val="24"/>
          <w:szCs w:val="24"/>
        </w:rPr>
        <w:t>.</w:t>
      </w:r>
      <w:bookmarkEnd w:id="701"/>
      <w:bookmarkEnd w:id="702"/>
    </w:p>
    <w:p w14:paraId="176AC38D" w14:textId="77777777" w:rsidR="00932C0A" w:rsidRPr="00D77D01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3" w:name="_Ref303694483"/>
      <w:bookmarkStart w:id="704" w:name="_Toc305835590"/>
      <w:bookmarkStart w:id="705" w:name="_Ref306140451"/>
      <w:bookmarkStart w:id="706" w:name="_Toc478388505"/>
      <w:r w:rsidRPr="00D77D01">
        <w:t xml:space="preserve">Уведомление о результатах </w:t>
      </w:r>
      <w:bookmarkEnd w:id="703"/>
      <w:bookmarkEnd w:id="704"/>
      <w:r w:rsidRPr="00D77D01">
        <w:t>запроса предложений</w:t>
      </w:r>
      <w:bookmarkEnd w:id="705"/>
      <w:bookmarkEnd w:id="706"/>
    </w:p>
    <w:bookmarkEnd w:id="697"/>
    <w:p w14:paraId="75DCB968" w14:textId="77777777" w:rsidR="00ED5C7C" w:rsidRPr="00D77D01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77D01">
        <w:rPr>
          <w:bCs w:val="0"/>
          <w:sz w:val="24"/>
          <w:szCs w:val="24"/>
          <w:lang w:eastAsia="ru-RU"/>
        </w:rPr>
        <w:t>3.1</w:t>
      </w:r>
      <w:r w:rsidR="00B007DA" w:rsidRPr="00D77D01">
        <w:rPr>
          <w:bCs w:val="0"/>
          <w:sz w:val="24"/>
          <w:szCs w:val="24"/>
          <w:lang w:eastAsia="ru-RU"/>
        </w:rPr>
        <w:t>4</w:t>
      </w:r>
      <w:r w:rsidRPr="00D77D01">
        <w:rPr>
          <w:bCs w:val="0"/>
          <w:sz w:val="24"/>
          <w:szCs w:val="24"/>
          <w:lang w:eastAsia="ru-RU"/>
        </w:rPr>
        <w:t>.1</w:t>
      </w:r>
      <w:r w:rsidRPr="00D77D01">
        <w:rPr>
          <w:bCs w:val="0"/>
          <w:sz w:val="24"/>
          <w:szCs w:val="24"/>
          <w:lang w:eastAsia="ru-RU"/>
        </w:rPr>
        <w:tab/>
      </w:r>
      <w:r w:rsidR="00ED5C7C" w:rsidRPr="00D77D01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77D01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77D01">
        <w:rPr>
          <w:iCs/>
          <w:sz w:val="24"/>
          <w:szCs w:val="24"/>
        </w:rPr>
        <w:t>Извещение</w:t>
      </w:r>
      <w:r w:rsidR="00D56F8C" w:rsidRPr="00D77D01">
        <w:rPr>
          <w:sz w:val="24"/>
          <w:szCs w:val="24"/>
        </w:rPr>
        <w:t xml:space="preserve"> о проведении </w:t>
      </w:r>
      <w:r w:rsidR="00D56F8C" w:rsidRPr="00D77D01">
        <w:rPr>
          <w:iCs/>
          <w:sz w:val="24"/>
          <w:szCs w:val="24"/>
        </w:rPr>
        <w:t xml:space="preserve">запроса предложений (подраздел </w:t>
      </w:r>
      <w:r w:rsidR="004D3000" w:rsidRPr="00D77D01">
        <w:rPr>
          <w:sz w:val="24"/>
          <w:szCs w:val="24"/>
        </w:rPr>
        <w:fldChar w:fldCharType="begin"/>
      </w:r>
      <w:r w:rsidR="004D3000" w:rsidRPr="00D77D01">
        <w:rPr>
          <w:sz w:val="24"/>
          <w:szCs w:val="24"/>
        </w:rPr>
        <w:instrText xml:space="preserve"> REF _Ref191386085 \r \h  \* MERGEFORMAT </w:instrText>
      </w:r>
      <w:r w:rsidR="004D3000" w:rsidRPr="00D77D01">
        <w:rPr>
          <w:sz w:val="24"/>
          <w:szCs w:val="24"/>
        </w:rPr>
      </w:r>
      <w:r w:rsidR="004D3000" w:rsidRPr="00D77D01">
        <w:rPr>
          <w:sz w:val="24"/>
          <w:szCs w:val="24"/>
        </w:rPr>
        <w:fldChar w:fldCharType="separate"/>
      </w:r>
      <w:r w:rsidR="00B007DA" w:rsidRPr="00D77D01">
        <w:rPr>
          <w:iCs/>
          <w:sz w:val="24"/>
          <w:szCs w:val="24"/>
        </w:rPr>
        <w:t>1.1.1</w:t>
      </w:r>
      <w:r w:rsidR="004D3000" w:rsidRPr="00D77D01">
        <w:rPr>
          <w:sz w:val="24"/>
          <w:szCs w:val="24"/>
        </w:rPr>
        <w:fldChar w:fldCharType="end"/>
      </w:r>
      <w:r w:rsidR="00D56F8C" w:rsidRPr="00D77D01">
        <w:rPr>
          <w:iCs/>
          <w:sz w:val="24"/>
          <w:szCs w:val="24"/>
        </w:rPr>
        <w:t>)</w:t>
      </w:r>
      <w:r w:rsidR="00D56F8C" w:rsidRPr="00D77D01">
        <w:rPr>
          <w:sz w:val="24"/>
          <w:szCs w:val="24"/>
        </w:rPr>
        <w:t>,</w:t>
      </w:r>
      <w:r w:rsidR="00B228D4" w:rsidRPr="00D77D01">
        <w:rPr>
          <w:bCs w:val="0"/>
          <w:sz w:val="24"/>
          <w:szCs w:val="24"/>
          <w:lang w:eastAsia="ru-RU"/>
        </w:rPr>
        <w:t xml:space="preserve"> </w:t>
      </w:r>
      <w:r w:rsidR="00ED5C7C" w:rsidRPr="00D77D01">
        <w:rPr>
          <w:bCs w:val="0"/>
          <w:sz w:val="24"/>
          <w:szCs w:val="24"/>
          <w:lang w:eastAsia="ru-RU"/>
        </w:rPr>
        <w:t xml:space="preserve">для всех </w:t>
      </w:r>
      <w:r w:rsidR="00B228D4" w:rsidRPr="00D77D01">
        <w:rPr>
          <w:bCs w:val="0"/>
          <w:sz w:val="24"/>
          <w:szCs w:val="24"/>
          <w:lang w:eastAsia="ru-RU"/>
        </w:rPr>
        <w:t>Участник</w:t>
      </w:r>
      <w:r w:rsidR="00ED5C7C" w:rsidRPr="00D77D01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14:paraId="2FC1CC09" w14:textId="77777777" w:rsidR="00ED5C7C" w:rsidRPr="00D77D01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77D01">
        <w:rPr>
          <w:bCs w:val="0"/>
          <w:sz w:val="24"/>
          <w:szCs w:val="24"/>
          <w:lang w:eastAsia="ru-RU"/>
        </w:rPr>
        <w:t>Наименование и адрес Победителя;</w:t>
      </w:r>
    </w:p>
    <w:p w14:paraId="38BD357C" w14:textId="77777777" w:rsidR="00ED5C7C" w:rsidRPr="00D77D01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77D01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77D01">
        <w:rPr>
          <w:bCs w:val="0"/>
          <w:sz w:val="24"/>
          <w:szCs w:val="24"/>
          <w:lang w:eastAsia="ru-RU"/>
        </w:rPr>
        <w:t>Заявки</w:t>
      </w:r>
      <w:r w:rsidRPr="00D77D01">
        <w:rPr>
          <w:bCs w:val="0"/>
          <w:sz w:val="24"/>
          <w:szCs w:val="24"/>
          <w:lang w:eastAsia="ru-RU"/>
        </w:rPr>
        <w:t xml:space="preserve"> Победителя.</w:t>
      </w:r>
    </w:p>
    <w:p w14:paraId="73CE81CC" w14:textId="32CEA613" w:rsidR="004E62B9" w:rsidRPr="00D77D01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77D01">
        <w:rPr>
          <w:bCs w:val="0"/>
          <w:sz w:val="24"/>
          <w:szCs w:val="24"/>
          <w:lang w:eastAsia="ru-RU"/>
        </w:rPr>
        <w:t>3.1</w:t>
      </w:r>
      <w:r w:rsidR="00B007DA" w:rsidRPr="00D77D01">
        <w:rPr>
          <w:bCs w:val="0"/>
          <w:sz w:val="24"/>
          <w:szCs w:val="24"/>
          <w:lang w:eastAsia="ru-RU"/>
        </w:rPr>
        <w:t>4</w:t>
      </w:r>
      <w:r w:rsidRPr="00D77D01">
        <w:rPr>
          <w:bCs w:val="0"/>
          <w:sz w:val="24"/>
          <w:szCs w:val="24"/>
          <w:lang w:eastAsia="ru-RU"/>
        </w:rPr>
        <w:t>.2</w:t>
      </w:r>
      <w:r w:rsidRPr="00D77D01">
        <w:rPr>
          <w:bCs w:val="0"/>
          <w:sz w:val="24"/>
          <w:szCs w:val="24"/>
          <w:lang w:eastAsia="ru-RU"/>
        </w:rPr>
        <w:tab/>
      </w:r>
      <w:r w:rsidR="00ED5C7C" w:rsidRPr="00D77D01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14:paraId="5456705C" w14:textId="77777777" w:rsidR="00C12FA4" w:rsidRPr="00D77D01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77D01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13216000" w14:textId="77777777" w:rsidR="00717F60" w:rsidRPr="00D77D01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7" w:name="_Ref440270568"/>
      <w:bookmarkStart w:id="708" w:name="_Ref440274159"/>
      <w:bookmarkStart w:id="709" w:name="_Ref440292555"/>
      <w:bookmarkStart w:id="710" w:name="_Ref440292779"/>
      <w:bookmarkStart w:id="711" w:name="_Toc478388506"/>
      <w:r w:rsidRPr="00D77D01">
        <w:rPr>
          <w:szCs w:val="24"/>
        </w:rPr>
        <w:lastRenderedPageBreak/>
        <w:t>Техническая часть</w:t>
      </w:r>
      <w:bookmarkEnd w:id="707"/>
      <w:bookmarkEnd w:id="708"/>
      <w:bookmarkEnd w:id="709"/>
      <w:bookmarkEnd w:id="710"/>
      <w:bookmarkEnd w:id="711"/>
      <w:r w:rsidRPr="00D77D01">
        <w:rPr>
          <w:szCs w:val="24"/>
        </w:rPr>
        <w:t xml:space="preserve"> </w:t>
      </w:r>
    </w:p>
    <w:p w14:paraId="5FB85921" w14:textId="30144EE3" w:rsidR="002B5044" w:rsidRPr="00D77D01" w:rsidRDefault="00064265" w:rsidP="0021751A">
      <w:pPr>
        <w:pStyle w:val="2"/>
        <w:ind w:left="1701" w:hanging="1134"/>
      </w:pPr>
      <w:bookmarkStart w:id="712" w:name="_Toc176064097"/>
      <w:bookmarkStart w:id="713" w:name="_Toc176338525"/>
      <w:bookmarkStart w:id="714" w:name="_Toc180399753"/>
      <w:bookmarkStart w:id="715" w:name="_Toc189457101"/>
      <w:bookmarkStart w:id="716" w:name="_Toc189461737"/>
      <w:bookmarkStart w:id="717" w:name="_Toc189462011"/>
      <w:bookmarkStart w:id="718" w:name="_Toc191273610"/>
      <w:bookmarkStart w:id="719" w:name="_Toc423421726"/>
      <w:bookmarkStart w:id="720" w:name="_Toc441131093"/>
      <w:bookmarkStart w:id="721" w:name="_Toc471828438"/>
      <w:bookmarkStart w:id="722" w:name="_Toc478388507"/>
      <w:bookmarkStart w:id="723" w:name="_Toc167189319"/>
      <w:bookmarkStart w:id="724" w:name="_Toc168725254"/>
      <w:r w:rsidRPr="00D77D01">
        <w:t xml:space="preserve">Перечень, объемы и характеристики 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r w:rsidRPr="00D77D01">
        <w:t>закупаемых услуг</w:t>
      </w:r>
      <w:bookmarkEnd w:id="720"/>
      <w:bookmarkEnd w:id="721"/>
      <w:bookmarkEnd w:id="722"/>
    </w:p>
    <w:p w14:paraId="3E40246D" w14:textId="77777777" w:rsidR="002B5044" w:rsidRPr="00D77D0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25" w:name="_Toc439166311"/>
      <w:bookmarkStart w:id="726" w:name="_Toc439170659"/>
      <w:bookmarkStart w:id="727" w:name="_Toc439172761"/>
      <w:bookmarkStart w:id="728" w:name="_Toc439173205"/>
      <w:bookmarkStart w:id="729" w:name="_Toc439238199"/>
      <w:bookmarkStart w:id="730" w:name="_Toc439252751"/>
      <w:bookmarkStart w:id="731" w:name="_Toc439323609"/>
      <w:bookmarkStart w:id="732" w:name="_Toc439323725"/>
      <w:bookmarkStart w:id="733" w:name="_Toc440297059"/>
      <w:bookmarkStart w:id="734" w:name="_Toc440356620"/>
      <w:bookmarkStart w:id="735" w:name="_Toc440631756"/>
      <w:bookmarkStart w:id="736" w:name="_Toc440876541"/>
      <w:bookmarkStart w:id="737" w:name="_Toc441130613"/>
      <w:bookmarkStart w:id="738" w:name="_Toc441157116"/>
      <w:bookmarkStart w:id="739" w:name="_Toc447292135"/>
      <w:bookmarkStart w:id="740" w:name="_Toc462234893"/>
      <w:bookmarkStart w:id="741" w:name="_Toc466966859"/>
      <w:bookmarkStart w:id="742" w:name="_Toc468806110"/>
      <w:bookmarkStart w:id="743" w:name="_Toc469480377"/>
      <w:bookmarkStart w:id="744" w:name="_Toc472416894"/>
      <w:bookmarkStart w:id="745" w:name="_Toc478388508"/>
      <w:r w:rsidRPr="00D77D01">
        <w:rPr>
          <w:b w:val="0"/>
          <w:szCs w:val="24"/>
        </w:rPr>
        <w:t>Техническ</w:t>
      </w:r>
      <w:r w:rsidR="003776BB" w:rsidRPr="00D77D01">
        <w:rPr>
          <w:b w:val="0"/>
          <w:szCs w:val="24"/>
        </w:rPr>
        <w:t>ое(</w:t>
      </w:r>
      <w:r w:rsidRPr="00D77D01">
        <w:rPr>
          <w:b w:val="0"/>
          <w:szCs w:val="24"/>
        </w:rPr>
        <w:t>ие</w:t>
      </w:r>
      <w:r w:rsidR="003776BB" w:rsidRPr="00D77D01">
        <w:rPr>
          <w:b w:val="0"/>
          <w:szCs w:val="24"/>
        </w:rPr>
        <w:t>)</w:t>
      </w:r>
      <w:r w:rsidRPr="00D77D01">
        <w:rPr>
          <w:b w:val="0"/>
          <w:szCs w:val="24"/>
        </w:rPr>
        <w:t xml:space="preserve"> задани</w:t>
      </w:r>
      <w:r w:rsidR="003776BB" w:rsidRPr="00D77D01">
        <w:rPr>
          <w:b w:val="0"/>
          <w:szCs w:val="24"/>
        </w:rPr>
        <w:t>е(</w:t>
      </w:r>
      <w:r w:rsidRPr="00D77D01">
        <w:rPr>
          <w:b w:val="0"/>
          <w:szCs w:val="24"/>
        </w:rPr>
        <w:t>я</w:t>
      </w:r>
      <w:r w:rsidR="003776BB" w:rsidRPr="00D77D01">
        <w:rPr>
          <w:b w:val="0"/>
          <w:szCs w:val="24"/>
        </w:rPr>
        <w:t>)</w:t>
      </w:r>
      <w:r w:rsidRPr="00D77D01">
        <w:rPr>
          <w:b w:val="0"/>
          <w:szCs w:val="24"/>
        </w:rPr>
        <w:t xml:space="preserve"> </w:t>
      </w:r>
      <w:r w:rsidR="00A154B7" w:rsidRPr="00D77D01">
        <w:rPr>
          <w:b w:val="0"/>
          <w:szCs w:val="24"/>
        </w:rPr>
        <w:t xml:space="preserve">по Лоту №1 (подраздел </w:t>
      </w:r>
      <w:r w:rsidR="004D3000" w:rsidRPr="00D77D01">
        <w:rPr>
          <w:szCs w:val="24"/>
        </w:rPr>
        <w:fldChar w:fldCharType="begin"/>
      </w:r>
      <w:r w:rsidR="004D3000" w:rsidRPr="00D77D01">
        <w:rPr>
          <w:szCs w:val="24"/>
        </w:rPr>
        <w:instrText xml:space="preserve"> REF _Ref440275279 \r \h  \* MERGEFORMAT </w:instrText>
      </w:r>
      <w:r w:rsidR="004D3000" w:rsidRPr="00D77D01">
        <w:rPr>
          <w:szCs w:val="24"/>
        </w:rPr>
      </w:r>
      <w:r w:rsidR="004D3000" w:rsidRPr="00D77D01">
        <w:rPr>
          <w:szCs w:val="24"/>
        </w:rPr>
        <w:fldChar w:fldCharType="separate"/>
      </w:r>
      <w:r w:rsidR="00B007DA" w:rsidRPr="00D77D01">
        <w:rPr>
          <w:b w:val="0"/>
          <w:szCs w:val="24"/>
        </w:rPr>
        <w:t>1.1.5</w:t>
      </w:r>
      <w:r w:rsidR="004D3000" w:rsidRPr="00D77D01">
        <w:rPr>
          <w:szCs w:val="24"/>
        </w:rPr>
        <w:fldChar w:fldCharType="end"/>
      </w:r>
      <w:r w:rsidR="00A154B7" w:rsidRPr="00D77D01">
        <w:rPr>
          <w:b w:val="0"/>
          <w:szCs w:val="24"/>
        </w:rPr>
        <w:t>)</w:t>
      </w:r>
      <w:r w:rsidRPr="00D77D01">
        <w:rPr>
          <w:b w:val="0"/>
          <w:szCs w:val="24"/>
        </w:rPr>
        <w:t xml:space="preserve"> изложен</w:t>
      </w:r>
      <w:r w:rsidR="00F463E8" w:rsidRPr="00D77D01">
        <w:rPr>
          <w:b w:val="0"/>
          <w:szCs w:val="24"/>
        </w:rPr>
        <w:t>о(</w:t>
      </w:r>
      <w:r w:rsidRPr="00D77D01">
        <w:rPr>
          <w:b w:val="0"/>
          <w:szCs w:val="24"/>
        </w:rPr>
        <w:t>ы</w:t>
      </w:r>
      <w:r w:rsidR="00F463E8" w:rsidRPr="00D77D01">
        <w:rPr>
          <w:b w:val="0"/>
          <w:szCs w:val="24"/>
        </w:rPr>
        <w:t>)</w:t>
      </w:r>
      <w:r w:rsidRPr="00D77D01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D77D01">
        <w:rPr>
          <w:b w:val="0"/>
          <w:szCs w:val="24"/>
        </w:rPr>
        <w:t>Участник</w:t>
      </w:r>
      <w:r w:rsidRPr="00D77D01">
        <w:rPr>
          <w:b w:val="0"/>
          <w:szCs w:val="24"/>
        </w:rPr>
        <w:t>ам вместе с ней в качестве отдельного документа.</w:t>
      </w:r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</w:p>
    <w:p w14:paraId="5DCAB214" w14:textId="682D1B49" w:rsidR="002B5044" w:rsidRPr="00D77D01" w:rsidRDefault="00FE617E" w:rsidP="0021751A">
      <w:pPr>
        <w:pStyle w:val="2"/>
        <w:ind w:left="1701" w:hanging="1134"/>
      </w:pPr>
      <w:bookmarkStart w:id="746" w:name="_Ref194832984"/>
      <w:bookmarkStart w:id="747" w:name="_Ref197686508"/>
      <w:bookmarkStart w:id="748" w:name="_Toc423421727"/>
      <w:bookmarkStart w:id="749" w:name="_Toc441131095"/>
      <w:bookmarkStart w:id="750" w:name="_Toc471828440"/>
      <w:bookmarkStart w:id="751" w:name="_Toc478388509"/>
      <w:r w:rsidRPr="00D77D01">
        <w:t xml:space="preserve">Требование к </w:t>
      </w:r>
      <w:bookmarkEnd w:id="746"/>
      <w:bookmarkEnd w:id="747"/>
      <w:bookmarkEnd w:id="748"/>
      <w:r w:rsidRPr="00D77D01">
        <w:t>закупаемым услугам</w:t>
      </w:r>
      <w:bookmarkEnd w:id="749"/>
      <w:bookmarkEnd w:id="750"/>
      <w:bookmarkEnd w:id="751"/>
    </w:p>
    <w:p w14:paraId="441E8979" w14:textId="7803CD79" w:rsidR="002B5044" w:rsidRPr="00D77D01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52" w:name="_Toc440361362"/>
      <w:bookmarkStart w:id="753" w:name="_Toc440376117"/>
      <w:bookmarkStart w:id="754" w:name="_Toc440376244"/>
      <w:bookmarkStart w:id="755" w:name="_Toc440382505"/>
      <w:bookmarkStart w:id="756" w:name="_Toc440447175"/>
      <w:bookmarkStart w:id="757" w:name="_Toc440632336"/>
      <w:bookmarkStart w:id="758" w:name="_Toc440875109"/>
      <w:bookmarkStart w:id="759" w:name="_Toc441131096"/>
      <w:bookmarkStart w:id="760" w:name="_Toc441572070"/>
      <w:bookmarkStart w:id="761" w:name="_Toc441575162"/>
      <w:bookmarkStart w:id="762" w:name="_Toc462066783"/>
      <w:bookmarkStart w:id="763" w:name="_Toc469480733"/>
      <w:bookmarkStart w:id="764" w:name="_Toc471827616"/>
      <w:bookmarkStart w:id="765" w:name="_Toc471828441"/>
      <w:bookmarkStart w:id="766" w:name="_Toc478388510"/>
      <w:bookmarkStart w:id="767" w:name="_Ref194833053"/>
      <w:bookmarkStart w:id="768" w:name="_Ref223496951"/>
      <w:bookmarkStart w:id="769" w:name="_Ref223496970"/>
      <w:r w:rsidRPr="00D77D01">
        <w:rPr>
          <w:b w:val="0"/>
          <w:szCs w:val="24"/>
        </w:rPr>
        <w:t>Дополнительные требования к закупаемым услугам</w:t>
      </w:r>
      <w:r w:rsidRPr="00D77D01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D77D01">
        <w:rPr>
          <w:b w:val="0"/>
          <w:szCs w:val="24"/>
        </w:rPr>
        <w:t>.</w:t>
      </w:r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14:paraId="74154D38" w14:textId="77777777" w:rsidR="00BE26DC" w:rsidRPr="00D77D01" w:rsidRDefault="00BE26DC" w:rsidP="00BE26DC">
      <w:pPr>
        <w:pStyle w:val="2"/>
        <w:ind w:left="1701" w:hanging="1134"/>
      </w:pPr>
      <w:bookmarkStart w:id="770" w:name="_Toc461809058"/>
      <w:bookmarkStart w:id="771" w:name="_Toc462216759"/>
      <w:bookmarkStart w:id="772" w:name="_Toc478388511"/>
      <w:bookmarkEnd w:id="723"/>
      <w:bookmarkEnd w:id="724"/>
      <w:bookmarkEnd w:id="767"/>
      <w:bookmarkEnd w:id="768"/>
      <w:bookmarkEnd w:id="769"/>
      <w:r w:rsidRPr="00D77D01">
        <w:t>Альтернативные предложения</w:t>
      </w:r>
      <w:bookmarkStart w:id="773" w:name="_Ref56252639"/>
      <w:bookmarkEnd w:id="770"/>
      <w:bookmarkEnd w:id="771"/>
      <w:bookmarkEnd w:id="772"/>
    </w:p>
    <w:p w14:paraId="70404544" w14:textId="77777777" w:rsidR="002B5044" w:rsidRPr="00D77D01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szCs w:val="24"/>
          <w:lang w:eastAsia="ru-RU"/>
        </w:rPr>
      </w:pPr>
      <w:bookmarkStart w:id="774" w:name="_Toc461809059"/>
      <w:bookmarkStart w:id="775" w:name="_Toc462216760"/>
      <w:bookmarkStart w:id="776" w:name="_Toc462234904"/>
      <w:bookmarkStart w:id="777" w:name="_Toc466966871"/>
      <w:bookmarkStart w:id="778" w:name="_Toc468806122"/>
      <w:bookmarkStart w:id="779" w:name="_Toc469480389"/>
      <w:bookmarkStart w:id="780" w:name="_Toc472416906"/>
      <w:bookmarkStart w:id="781" w:name="_Toc478388512"/>
      <w:r w:rsidRPr="00D77D0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p w14:paraId="6CAE3F81" w14:textId="77777777" w:rsidR="00E35404" w:rsidRPr="0024388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82" w:name="_Ref440270602"/>
      <w:bookmarkStart w:id="783" w:name="_Toc478388513"/>
      <w:bookmarkEnd w:id="5"/>
      <w:bookmarkEnd w:id="698"/>
      <w:r w:rsidRPr="0024388A">
        <w:rPr>
          <w:szCs w:val="24"/>
        </w:rPr>
        <w:lastRenderedPageBreak/>
        <w:t>Образцы основных форм документов, включаемых в Заявку</w:t>
      </w:r>
      <w:bookmarkEnd w:id="782"/>
      <w:bookmarkEnd w:id="783"/>
      <w:r w:rsidRPr="0024388A">
        <w:rPr>
          <w:szCs w:val="24"/>
        </w:rPr>
        <w:t xml:space="preserve"> </w:t>
      </w:r>
    </w:p>
    <w:p w14:paraId="73C7372A" w14:textId="77777777" w:rsidR="004F4D80" w:rsidRPr="0024388A" w:rsidRDefault="004F4D80" w:rsidP="004F4D80">
      <w:pPr>
        <w:pStyle w:val="2"/>
      </w:pPr>
      <w:bookmarkStart w:id="784" w:name="_Ref55336310"/>
      <w:bookmarkStart w:id="785" w:name="_Toc57314672"/>
      <w:bookmarkStart w:id="786" w:name="_Toc69728986"/>
      <w:bookmarkStart w:id="787" w:name="_Toc98253919"/>
      <w:bookmarkStart w:id="788" w:name="_Toc165173847"/>
      <w:bookmarkStart w:id="789" w:name="_Toc423423667"/>
      <w:bookmarkStart w:id="790" w:name="_Toc478388514"/>
      <w:r w:rsidRPr="0024388A">
        <w:t xml:space="preserve">Письмо о подаче оферты </w:t>
      </w:r>
      <w:bookmarkStart w:id="791" w:name="_Ref22846535"/>
      <w:r w:rsidRPr="0024388A">
        <w:t>(</w:t>
      </w:r>
      <w:bookmarkEnd w:id="791"/>
      <w:r w:rsidRPr="0024388A">
        <w:t xml:space="preserve">форма </w:t>
      </w:r>
      <w:r w:rsidRPr="0024388A">
        <w:rPr>
          <w:noProof/>
        </w:rPr>
        <w:t>1</w:t>
      </w:r>
      <w:r w:rsidRPr="0024388A">
        <w:t>)</w:t>
      </w:r>
      <w:bookmarkEnd w:id="784"/>
      <w:bookmarkEnd w:id="785"/>
      <w:bookmarkEnd w:id="786"/>
      <w:bookmarkEnd w:id="787"/>
      <w:bookmarkEnd w:id="788"/>
      <w:bookmarkEnd w:id="789"/>
      <w:bookmarkEnd w:id="790"/>
    </w:p>
    <w:p w14:paraId="3C9C377A" w14:textId="77777777" w:rsidR="004F4D80" w:rsidRPr="0024388A" w:rsidRDefault="004F4D80" w:rsidP="004F4D80">
      <w:pPr>
        <w:pStyle w:val="3"/>
        <w:rPr>
          <w:szCs w:val="24"/>
        </w:rPr>
      </w:pPr>
      <w:bookmarkStart w:id="792" w:name="_Toc98253920"/>
      <w:bookmarkStart w:id="793" w:name="_Toc157248174"/>
      <w:bookmarkStart w:id="794" w:name="_Toc157496543"/>
      <w:bookmarkStart w:id="795" w:name="_Toc158206082"/>
      <w:bookmarkStart w:id="796" w:name="_Toc164057767"/>
      <w:bookmarkStart w:id="797" w:name="_Toc164137117"/>
      <w:bookmarkStart w:id="798" w:name="_Toc164161277"/>
      <w:bookmarkStart w:id="799" w:name="_Toc165173848"/>
      <w:bookmarkStart w:id="800" w:name="_Toc439170673"/>
      <w:bookmarkStart w:id="801" w:name="_Toc439172775"/>
      <w:bookmarkStart w:id="802" w:name="_Toc439173219"/>
      <w:bookmarkStart w:id="803" w:name="_Toc439238213"/>
      <w:bookmarkStart w:id="804" w:name="_Toc440297069"/>
      <w:bookmarkStart w:id="805" w:name="_Toc440356630"/>
      <w:bookmarkStart w:id="806" w:name="_Toc462234907"/>
      <w:bookmarkStart w:id="807" w:name="_Toc472416909"/>
      <w:bookmarkStart w:id="808" w:name="_Toc478388515"/>
      <w:r w:rsidRPr="0024388A">
        <w:rPr>
          <w:szCs w:val="24"/>
        </w:rPr>
        <w:t>Форма письма о подаче оферты</w:t>
      </w:r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14:paraId="5009087A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05972344" w14:textId="77777777"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14:paraId="12308D3F" w14:textId="77777777"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«_____»_______________ года</w:t>
      </w:r>
    </w:p>
    <w:p w14:paraId="6BA75D6F" w14:textId="77777777" w:rsidR="004F4D80" w:rsidRPr="0024388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№________________________</w:t>
      </w:r>
    </w:p>
    <w:p w14:paraId="0EB86A55" w14:textId="77777777" w:rsidR="004F4D80" w:rsidRPr="0024388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09" w:name="_Ref34763774"/>
      <w:r w:rsidRPr="0024388A">
        <w:rPr>
          <w:sz w:val="24"/>
          <w:szCs w:val="24"/>
        </w:rPr>
        <w:t>Уважаемые господа!</w:t>
      </w:r>
    </w:p>
    <w:p w14:paraId="53D3EDDC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Изучив Извещение о проведении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 опубликованное в [</w:t>
      </w:r>
      <w:r w:rsidRPr="0024388A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24388A">
        <w:rPr>
          <w:rStyle w:val="aa"/>
          <w:sz w:val="24"/>
          <w:szCs w:val="24"/>
        </w:rPr>
        <w:t>запроса предложений</w:t>
      </w:r>
      <w:r w:rsidRPr="0024388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24388A">
        <w:rPr>
          <w:sz w:val="24"/>
          <w:szCs w:val="24"/>
        </w:rPr>
        <w:t xml:space="preserve">], и </w:t>
      </w:r>
      <w:r w:rsidR="00C236C0" w:rsidRPr="0024388A">
        <w:rPr>
          <w:sz w:val="24"/>
          <w:szCs w:val="24"/>
        </w:rPr>
        <w:t>Документацию по запросу предложений</w:t>
      </w:r>
      <w:r w:rsidRPr="0024388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</w:t>
      </w:r>
    </w:p>
    <w:p w14:paraId="0458E67E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_____________________________________________________________________________,</w:t>
      </w:r>
    </w:p>
    <w:p w14:paraId="618F33E2" w14:textId="77777777"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(полное наименование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 с указанием организационно-правовой формы)</w:t>
      </w:r>
    </w:p>
    <w:p w14:paraId="4DC64336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зарегистрированное по адресу ___________________________________________________,</w:t>
      </w:r>
    </w:p>
    <w:p w14:paraId="4A0D4DDA" w14:textId="77777777"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(юридический адрес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а)</w:t>
      </w:r>
    </w:p>
    <w:p w14:paraId="7B7078DC" w14:textId="19307BA0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предлагает заключить Договор на </w:t>
      </w:r>
      <w:r w:rsidR="00FE617E" w:rsidRPr="0024388A">
        <w:rPr>
          <w:sz w:val="24"/>
          <w:szCs w:val="24"/>
        </w:rPr>
        <w:t>оказание следующих услуг</w:t>
      </w:r>
      <w:r w:rsidRPr="0024388A">
        <w:rPr>
          <w:sz w:val="24"/>
          <w:szCs w:val="24"/>
        </w:rPr>
        <w:t>:</w:t>
      </w:r>
    </w:p>
    <w:p w14:paraId="24D999DE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_______________________________________________________________________________</w:t>
      </w:r>
    </w:p>
    <w:p w14:paraId="4AF09C8F" w14:textId="7D732838" w:rsidR="004F4D80" w:rsidRPr="0024388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</w:t>
      </w:r>
      <w:r w:rsidR="00064265" w:rsidRPr="0024388A">
        <w:rPr>
          <w:szCs w:val="24"/>
          <w:vertAlign w:val="superscript"/>
        </w:rPr>
        <w:t>краткое описание предлагаемых услуг</w:t>
      </w:r>
      <w:r w:rsidRPr="0024388A">
        <w:rPr>
          <w:sz w:val="24"/>
          <w:szCs w:val="24"/>
          <w:vertAlign w:val="superscript"/>
        </w:rPr>
        <w:t>)</w:t>
      </w:r>
    </w:p>
    <w:p w14:paraId="0BB2FBA9" w14:textId="5956ACCD" w:rsidR="004F4D80" w:rsidRPr="0024388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 условиях и в соответствии с </w:t>
      </w:r>
      <w:r w:rsidR="00975C64" w:rsidRPr="0024388A">
        <w:rPr>
          <w:sz w:val="24"/>
          <w:szCs w:val="24"/>
        </w:rPr>
        <w:t>Техническим предложение</w:t>
      </w:r>
      <w:r w:rsidR="00360AA5" w:rsidRPr="0024388A">
        <w:rPr>
          <w:sz w:val="24"/>
          <w:szCs w:val="24"/>
        </w:rPr>
        <w:t xml:space="preserve">м, </w:t>
      </w:r>
      <w:r w:rsidR="00E33F1F" w:rsidRPr="0024388A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24388A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24388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4388A" w:rsidRPr="0024388A" w14:paraId="1E891EA4" w14:textId="7777777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3079" w14:textId="77777777" w:rsidR="004F4D80" w:rsidRPr="0024388A" w:rsidRDefault="004F4D80" w:rsidP="004F4D80">
            <w:pPr>
              <w:spacing w:line="240" w:lineRule="auto"/>
              <w:ind w:right="-45" w:firstLine="0"/>
            </w:pPr>
            <w:r w:rsidRPr="0024388A">
              <w:t xml:space="preserve">Итоговая стоимость </w:t>
            </w:r>
            <w:r w:rsidR="00C236C0" w:rsidRPr="0024388A">
              <w:t>Заявки</w:t>
            </w:r>
            <w:r w:rsidRPr="0024388A">
              <w:t xml:space="preserve"> без НДС, руб.РФ.</w:t>
            </w:r>
          </w:p>
          <w:p w14:paraId="33E986FF" w14:textId="6E7AB476" w:rsidR="004F4D80" w:rsidRPr="0024388A" w:rsidRDefault="004F4D80" w:rsidP="00511B51">
            <w:pPr>
              <w:spacing w:line="240" w:lineRule="auto"/>
              <w:ind w:right="-45" w:firstLine="0"/>
            </w:pPr>
            <w:r w:rsidRPr="0024388A">
              <w:rPr>
                <w:rStyle w:val="aa"/>
                <w:b w:val="0"/>
                <w:i w:val="0"/>
              </w:rPr>
              <w:t xml:space="preserve">по лоту № </w:t>
            </w:r>
            <w:r w:rsidRPr="0024388A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24388A">
              <w:rPr>
                <w:rStyle w:val="aa"/>
                <w:b w:val="0"/>
              </w:rPr>
              <w:t>Участник</w:t>
            </w:r>
            <w:r w:rsidRPr="0024388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3FD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33C1B219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28DA43F9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14:paraId="586E6798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(итоговая стоимость, рублей</w:t>
            </w:r>
            <w:r w:rsidRPr="0024388A">
              <w:rPr>
                <w:rStyle w:val="aa"/>
                <w:b w:val="0"/>
                <w:i w:val="0"/>
              </w:rPr>
              <w:t xml:space="preserve"> РФ</w:t>
            </w:r>
            <w:r w:rsidRPr="0024388A">
              <w:t>, без НДС)</w:t>
            </w:r>
          </w:p>
        </w:tc>
      </w:tr>
      <w:tr w:rsidR="0024388A" w:rsidRPr="0024388A" w14:paraId="0F41D375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D0D" w14:textId="77777777"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AC8A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14:paraId="5690E22E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(НДС по итоговой стоимости, рублей)</w:t>
            </w:r>
          </w:p>
        </w:tc>
      </w:tr>
      <w:tr w:rsidR="0024388A" w:rsidRPr="0024388A" w14:paraId="60A07FAA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F3B0" w14:textId="77777777"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8C03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14:paraId="4B9650A4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14:paraId="084E7FAB" w14:textId="77777777" w:rsidR="004F4D80" w:rsidRPr="0024388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24388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24388A" w:rsidRPr="0024388A" w14:paraId="5A6BBC54" w14:textId="77777777" w:rsidTr="004F4D80">
        <w:trPr>
          <w:trHeight w:val="546"/>
        </w:trPr>
        <w:tc>
          <w:tcPr>
            <w:tcW w:w="547" w:type="dxa"/>
            <w:vAlign w:val="center"/>
          </w:tcPr>
          <w:p w14:paraId="46846D9B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№</w:t>
            </w:r>
          </w:p>
          <w:p w14:paraId="616DACC5" w14:textId="77777777" w:rsidR="004F4D80" w:rsidRPr="0024388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14:paraId="4789FD1F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14:paraId="13C07C42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24388A" w14:paraId="7EC8A639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7224BFE0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14:paraId="06E1DAA8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218E1043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2129AC7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14:paraId="2E5696AD" w14:textId="77777777" w:rsidTr="004F4D80">
        <w:trPr>
          <w:trHeight w:val="564"/>
        </w:trPr>
        <w:tc>
          <w:tcPr>
            <w:tcW w:w="547" w:type="dxa"/>
            <w:vMerge/>
            <w:vAlign w:val="center"/>
          </w:tcPr>
          <w:p w14:paraId="729DC20E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292A7BEA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5DE077FA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767A5F7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14:paraId="02AF31B6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4ADF2930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6E3BF512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0D359D31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5CDC18C5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  <w:tr w:rsidR="0024388A" w:rsidRPr="0024388A" w14:paraId="41FBB8E1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1612B510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14:paraId="66B8E527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5E3BFECE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3EAB056B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14:paraId="072BD8D4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70F075DD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53E68F3A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4F118C4C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F400C7C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14:paraId="541CF120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3829E028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39893FA4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615B39A3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3BF11DD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14:paraId="755B280C" w14:textId="77777777" w:rsidR="004F4D80" w:rsidRPr="0024388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14:paraId="4F9B2CEF" w14:textId="77777777" w:rsidR="00E33F1F" w:rsidRPr="0024388A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24388A">
        <w:rPr>
          <w:b/>
          <w:szCs w:val="24"/>
        </w:rPr>
        <w:t xml:space="preserve">Срок оказания услуг: </w:t>
      </w:r>
    </w:p>
    <w:p w14:paraId="0F17A5EB" w14:textId="77777777"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Начало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24388A">
        <w:rPr>
          <w:szCs w:val="24"/>
        </w:rPr>
        <w:t>.</w:t>
      </w:r>
    </w:p>
    <w:p w14:paraId="1944DABA" w14:textId="77777777"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Окончание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24388A">
        <w:rPr>
          <w:szCs w:val="24"/>
        </w:rPr>
        <w:t>.</w:t>
      </w:r>
    </w:p>
    <w:p w14:paraId="0187C773" w14:textId="77777777" w:rsidR="00E33F1F" w:rsidRPr="0024388A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24388A">
        <w:rPr>
          <w:b/>
          <w:szCs w:val="24"/>
        </w:rPr>
        <w:t>Условия оплаты оказания услуг</w:t>
      </w:r>
      <w:r w:rsidRPr="0024388A">
        <w:rPr>
          <w:b/>
          <w:iCs/>
          <w:szCs w:val="24"/>
        </w:rPr>
        <w:t>:</w:t>
      </w:r>
      <w:r w:rsidRPr="0024388A">
        <w:rPr>
          <w:iCs/>
          <w:szCs w:val="24"/>
        </w:rPr>
        <w:t xml:space="preserve">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24388A">
        <w:rPr>
          <w:iCs/>
          <w:szCs w:val="24"/>
        </w:rPr>
        <w:t>.</w:t>
      </w:r>
    </w:p>
    <w:p w14:paraId="33810D62" w14:textId="77777777" w:rsidR="004F4D80" w:rsidRPr="0024388A" w:rsidRDefault="004F4D80" w:rsidP="004F4D80">
      <w:pPr>
        <w:spacing w:after="120" w:line="240" w:lineRule="auto"/>
        <w:rPr>
          <w:sz w:val="24"/>
          <w:szCs w:val="24"/>
        </w:rPr>
      </w:pPr>
      <w:r w:rsidRPr="0024388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14:paraId="78EB27C3" w14:textId="77777777" w:rsidR="004F4D80" w:rsidRPr="0024388A" w:rsidRDefault="004F4D80" w:rsidP="004F4D80">
      <w:pPr>
        <w:spacing w:after="6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Настоящая </w:t>
      </w:r>
      <w:r w:rsidR="00C236C0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24388A">
        <w:rPr>
          <w:sz w:val="24"/>
          <w:szCs w:val="24"/>
        </w:rPr>
        <w:t xml:space="preserve"> 201_</w:t>
      </w:r>
      <w:r w:rsidRPr="0024388A">
        <w:rPr>
          <w:sz w:val="24"/>
          <w:szCs w:val="24"/>
        </w:rPr>
        <w:t xml:space="preserve"> года.</w:t>
      </w:r>
    </w:p>
    <w:p w14:paraId="706168C3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Данная Заявка подается с пониманием того, что:</w:t>
      </w:r>
    </w:p>
    <w:p w14:paraId="63FCE3AB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14:paraId="77B7076F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оставляете за собой право:</w:t>
      </w:r>
    </w:p>
    <w:p w14:paraId="43A5383E" w14:textId="77777777"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14:paraId="346B735F" w14:textId="77777777"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14:paraId="1935DCFB" w14:textId="77777777"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все заявки.</w:t>
      </w:r>
    </w:p>
    <w:p w14:paraId="426B3804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14:paraId="2650B916" w14:textId="77777777" w:rsidR="00975C64" w:rsidRPr="0024388A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не изменять (не вносить изменения) в Заявку </w:t>
      </w:r>
      <w:r w:rsidR="00975C64" w:rsidRPr="0024388A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14:paraId="01D94D59" w14:textId="77777777"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предоставлять достоверные и не</w:t>
      </w:r>
      <w:r w:rsidR="00807B65" w:rsidRPr="0024388A">
        <w:rPr>
          <w:sz w:val="24"/>
          <w:szCs w:val="24"/>
        </w:rPr>
        <w:t>фальсифицированны</w:t>
      </w:r>
      <w:r w:rsidRPr="0024388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14:paraId="08790655" w14:textId="7469F937"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</w:p>
    <w:p w14:paraId="25F4AACC" w14:textId="77777777"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заявку.</w:t>
      </w:r>
    </w:p>
    <w:p w14:paraId="36491C42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DCDD77F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14:paraId="4CD0F841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правоспособным;</w:t>
      </w:r>
    </w:p>
    <w:p w14:paraId="07D0BCA5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дееспособным [</w:t>
      </w:r>
      <w:r w:rsidRPr="0024388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24388A">
        <w:rPr>
          <w:sz w:val="24"/>
          <w:szCs w:val="24"/>
        </w:rPr>
        <w:t>;</w:t>
      </w:r>
    </w:p>
    <w:p w14:paraId="6DE1B00C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062BBFB6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24388A">
        <w:rPr>
          <w:sz w:val="24"/>
          <w:szCs w:val="24"/>
        </w:rPr>
        <w:lastRenderedPageBreak/>
        <w:t>данных»;</w:t>
      </w:r>
    </w:p>
    <w:p w14:paraId="57666CA0" w14:textId="08D01BF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не приостановлена.</w:t>
      </w:r>
    </w:p>
    <w:p w14:paraId="0F622938" w14:textId="77777777" w:rsidR="00975C64" w:rsidRPr="0024388A" w:rsidRDefault="00975C64" w:rsidP="00975C64">
      <w:pPr>
        <w:spacing w:after="12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24388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24388A" w:rsidRPr="0024388A" w14:paraId="7E5E3424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FCD2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D5F6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17C1" w14:textId="77777777" w:rsidR="00DF4A13" w:rsidRPr="002438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3BB3" w14:textId="108AA8F7" w:rsidR="00DF4A13" w:rsidRPr="0024388A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24388A" w14:paraId="5F7708AD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3B7D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38B3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0278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8E76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560BE1F8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BD72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E23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199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BCDB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7B342730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BAB7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D3C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699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76F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09E0761F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509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2D7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144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AB68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42E16815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5BA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A878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CA67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B4D7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25498481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CE83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4C1C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A3D0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402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4388A" w14:paraId="107294D9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100C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544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B16D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6A1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14:paraId="16C511D1" w14:textId="77777777" w:rsidR="00DF4A13" w:rsidRPr="0024388A" w:rsidRDefault="00DF4A13" w:rsidP="00975C64">
      <w:pPr>
        <w:spacing w:after="120" w:line="240" w:lineRule="auto"/>
        <w:rPr>
          <w:sz w:val="24"/>
          <w:szCs w:val="24"/>
        </w:rPr>
      </w:pPr>
    </w:p>
    <w:p w14:paraId="21492F42" w14:textId="77777777" w:rsidR="00DF4A13" w:rsidRPr="0024388A" w:rsidRDefault="00DF4A13" w:rsidP="004F4D80">
      <w:pPr>
        <w:spacing w:line="240" w:lineRule="auto"/>
        <w:rPr>
          <w:sz w:val="24"/>
          <w:szCs w:val="24"/>
        </w:rPr>
      </w:pPr>
    </w:p>
    <w:p w14:paraId="0FA6B086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08CECB57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005B871A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525A904A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775E484A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77082C33" w14:textId="77777777" w:rsidR="00C236C0" w:rsidRPr="0024388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10" w:name="_Toc98253921"/>
      <w:bookmarkStart w:id="811" w:name="_Toc157248175"/>
      <w:bookmarkStart w:id="812" w:name="_Toc157496544"/>
      <w:bookmarkStart w:id="813" w:name="_Toc158206083"/>
      <w:bookmarkStart w:id="814" w:name="_Toc164057768"/>
      <w:bookmarkStart w:id="815" w:name="_Toc164137118"/>
      <w:bookmarkStart w:id="816" w:name="_Toc164161278"/>
      <w:bookmarkStart w:id="817" w:name="_Toc165173849"/>
      <w:r w:rsidRPr="0024388A">
        <w:rPr>
          <w:b/>
          <w:szCs w:val="24"/>
        </w:rPr>
        <w:br w:type="page"/>
      </w:r>
    </w:p>
    <w:p w14:paraId="0F94A155" w14:textId="77777777" w:rsidR="004F4D80" w:rsidRPr="0024388A" w:rsidRDefault="004F4D80" w:rsidP="004F4D80">
      <w:pPr>
        <w:pStyle w:val="3"/>
        <w:rPr>
          <w:szCs w:val="24"/>
        </w:rPr>
      </w:pPr>
      <w:bookmarkStart w:id="818" w:name="_Toc439170674"/>
      <w:bookmarkStart w:id="819" w:name="_Toc439172776"/>
      <w:bookmarkStart w:id="820" w:name="_Toc439173220"/>
      <w:bookmarkStart w:id="821" w:name="_Toc439238214"/>
      <w:bookmarkStart w:id="822" w:name="_Toc439252762"/>
      <w:bookmarkStart w:id="823" w:name="_Toc439323736"/>
      <w:bookmarkStart w:id="824" w:name="_Toc440297070"/>
      <w:bookmarkStart w:id="825" w:name="_Toc440356631"/>
      <w:bookmarkStart w:id="826" w:name="_Toc440631767"/>
      <w:bookmarkStart w:id="827" w:name="_Toc440876551"/>
      <w:bookmarkStart w:id="828" w:name="_Toc441130623"/>
      <w:bookmarkStart w:id="829" w:name="_Toc441157126"/>
      <w:bookmarkStart w:id="830" w:name="_Toc447292148"/>
      <w:bookmarkStart w:id="831" w:name="_Toc462234908"/>
      <w:bookmarkStart w:id="832" w:name="_Toc472416910"/>
      <w:bookmarkStart w:id="833" w:name="_Toc478388516"/>
      <w:r w:rsidRPr="0024388A">
        <w:rPr>
          <w:szCs w:val="24"/>
        </w:rPr>
        <w:lastRenderedPageBreak/>
        <w:t>Инструкции по заполнению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</w:p>
    <w:p w14:paraId="53FDF6A5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а.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14:paraId="50EBFDB1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14:paraId="087062C5" w14:textId="523386C9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</w:t>
      </w:r>
      <w:r w:rsidR="00E33F1F" w:rsidRPr="0024388A">
        <w:rPr>
          <w:sz w:val="24"/>
          <w:szCs w:val="24"/>
        </w:rPr>
        <w:t xml:space="preserve">стоимость оказания услуг </w:t>
      </w:r>
      <w:r w:rsidR="004F4D80" w:rsidRPr="0024388A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14:paraId="73EB04BE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D3000" w:rsidRPr="0024388A">
        <w:fldChar w:fldCharType="begin"/>
      </w:r>
      <w:r w:rsidR="004D3000" w:rsidRPr="0024388A">
        <w:instrText xml:space="preserve"> REF _Ref306008743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3.3.4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.</w:t>
      </w:r>
    </w:p>
    <w:p w14:paraId="1A21EEA7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>а.</w:t>
      </w:r>
    </w:p>
    <w:p w14:paraId="22CD3970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D3000" w:rsidRPr="0024388A">
        <w:fldChar w:fldCharType="begin"/>
      </w:r>
      <w:r w:rsidR="004D3000" w:rsidRPr="0024388A">
        <w:instrText xml:space="preserve"> REF _Ref55279015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3.3.1.6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 и </w:t>
      </w:r>
      <w:r w:rsidR="004D3000" w:rsidRPr="0024388A">
        <w:fldChar w:fldCharType="begin"/>
      </w:r>
      <w:r w:rsidR="004D3000" w:rsidRPr="0024388A">
        <w:instrText xml:space="preserve"> REF _Ref195087786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3.3.1.7</w:t>
      </w:r>
      <w:r w:rsidR="004D3000" w:rsidRPr="0024388A">
        <w:fldChar w:fldCharType="end"/>
      </w:r>
      <w:r w:rsidRPr="0024388A">
        <w:rPr>
          <w:sz w:val="24"/>
          <w:szCs w:val="24"/>
        </w:rPr>
        <w:t>.</w:t>
      </w:r>
    </w:p>
    <w:p w14:paraId="36213D14" w14:textId="77777777"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34" w:name="_Ref55335821"/>
      <w:bookmarkStart w:id="835" w:name="_Ref55336345"/>
      <w:bookmarkStart w:id="836" w:name="_Toc57314674"/>
      <w:bookmarkStart w:id="837" w:name="_Toc69728988"/>
      <w:bookmarkStart w:id="838" w:name="_Toc98253922"/>
      <w:bookmarkStart w:id="839" w:name="_Toc165173850"/>
      <w:r w:rsidRPr="0024388A">
        <w:br w:type="page"/>
      </w:r>
    </w:p>
    <w:p w14:paraId="3430F55E" w14:textId="77777777" w:rsidR="00920CB0" w:rsidRPr="0024388A" w:rsidRDefault="00920CB0" w:rsidP="00920CB0">
      <w:pPr>
        <w:pStyle w:val="3"/>
        <w:rPr>
          <w:szCs w:val="24"/>
        </w:rPr>
      </w:pPr>
      <w:bookmarkStart w:id="840" w:name="_Ref440271964"/>
      <w:bookmarkStart w:id="841" w:name="_Toc440297071"/>
      <w:bookmarkStart w:id="842" w:name="_Toc440356632"/>
      <w:bookmarkStart w:id="843" w:name="_Toc478388517"/>
      <w:r w:rsidRPr="0024388A">
        <w:rPr>
          <w:szCs w:val="24"/>
        </w:rPr>
        <w:lastRenderedPageBreak/>
        <w:t>Антикоррупционные обязательства (Форма 1.1).</w:t>
      </w:r>
      <w:bookmarkEnd w:id="840"/>
      <w:bookmarkEnd w:id="841"/>
      <w:bookmarkEnd w:id="842"/>
      <w:bookmarkEnd w:id="843"/>
    </w:p>
    <w:p w14:paraId="5541ED77" w14:textId="77777777" w:rsidR="00920CB0" w:rsidRPr="0024388A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44" w:name="_Toc439238216"/>
      <w:bookmarkStart w:id="845" w:name="_Toc439252764"/>
      <w:bookmarkStart w:id="846" w:name="_Toc439323738"/>
      <w:bookmarkStart w:id="847" w:name="_Toc440297072"/>
      <w:bookmarkStart w:id="848" w:name="_Toc440356633"/>
      <w:bookmarkStart w:id="849" w:name="_Toc440631769"/>
      <w:bookmarkStart w:id="850" w:name="_Toc440876553"/>
      <w:bookmarkStart w:id="851" w:name="_Toc441130625"/>
      <w:bookmarkStart w:id="852" w:name="_Toc441157128"/>
      <w:bookmarkStart w:id="853" w:name="_Toc447292150"/>
      <w:bookmarkStart w:id="854" w:name="_Toc462234910"/>
      <w:bookmarkStart w:id="855" w:name="_Toc472416912"/>
      <w:bookmarkStart w:id="856" w:name="_Toc478388518"/>
      <w:r w:rsidRPr="0024388A">
        <w:rPr>
          <w:b w:val="0"/>
          <w:szCs w:val="24"/>
        </w:rPr>
        <w:t>Форма Антикоррупционных обязательств</w:t>
      </w:r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</w:p>
    <w:p w14:paraId="5D3FD1A9" w14:textId="77777777" w:rsidR="00920CB0" w:rsidRPr="0024388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14:paraId="745B1BA8" w14:textId="77777777"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Приложение 1 к письму о подаче оферты</w:t>
      </w:r>
    </w:p>
    <w:p w14:paraId="6640DF02" w14:textId="77777777"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14:paraId="61B84DFB" w14:textId="77777777" w:rsidR="00920CB0" w:rsidRPr="0024388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14:paraId="7694727E" w14:textId="77777777"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24388A">
        <w:rPr>
          <w:b/>
          <w:bCs w:val="0"/>
        </w:rPr>
        <w:t>Антикоррупционные обязательства</w:t>
      </w:r>
    </w:p>
    <w:p w14:paraId="37F94396" w14:textId="77777777"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14:paraId="70A2960D" w14:textId="77777777" w:rsidR="00920CB0" w:rsidRPr="0024388A" w:rsidRDefault="00920CB0" w:rsidP="00920CB0">
      <w:pPr>
        <w:spacing w:line="240" w:lineRule="auto"/>
        <w:ind w:firstLine="709"/>
      </w:pPr>
      <w:r w:rsidRPr="0024388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14:paraId="28635248" w14:textId="77777777" w:rsidR="00920CB0" w:rsidRPr="0024388A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24388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14:paraId="05585AD1" w14:textId="77777777" w:rsidR="00920CB0" w:rsidRPr="0024388A" w:rsidRDefault="00920CB0" w:rsidP="00920CB0">
      <w:pPr>
        <w:widowControl w:val="0"/>
        <w:spacing w:line="240" w:lineRule="auto"/>
        <w:ind w:firstLine="709"/>
        <w:contextualSpacing/>
      </w:pPr>
      <w:r w:rsidRPr="0024388A">
        <w:t>1.1</w:t>
      </w:r>
      <w:r w:rsidRPr="0024388A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24388A">
        <w:rPr>
          <w:rFonts w:ascii="Calibri" w:hAnsi="Calibri"/>
        </w:rPr>
        <w:t xml:space="preserve"> </w:t>
      </w:r>
      <w:r w:rsidRPr="0024388A">
        <w:t>ДЗО ПАО «Россети» (протокол от 28.11.2014 №171) (далее - Антикоррупционная политика).</w:t>
      </w:r>
    </w:p>
    <w:p w14:paraId="29A0C26B" w14:textId="77777777" w:rsidR="00920CB0" w:rsidRPr="0024388A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r w:rsidRPr="0024388A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24388A">
        <w:t xml:space="preserve"> </w:t>
      </w:r>
      <w:r w:rsidRPr="0024388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24388A">
        <w:t>Заявок</w:t>
      </w:r>
      <w:r w:rsidRPr="0024388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14:paraId="174F4915" w14:textId="77777777" w:rsidR="00920CB0" w:rsidRPr="0024388A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24388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24388A">
        <w:rPr>
          <w:bCs w:val="0"/>
        </w:rPr>
        <w:t>Запрещённые действия</w:t>
      </w:r>
      <w:r w:rsidRPr="0024388A">
        <w:t>»).</w:t>
      </w:r>
    </w:p>
    <w:p w14:paraId="57B365AC" w14:textId="77777777" w:rsidR="00920CB0" w:rsidRPr="0024388A" w:rsidRDefault="00920CB0" w:rsidP="00920CB0">
      <w:pPr>
        <w:spacing w:line="240" w:lineRule="auto"/>
        <w:ind w:firstLine="709"/>
      </w:pPr>
      <w:r w:rsidRPr="0024388A">
        <w:t>2. 1. К Запрещ</w:t>
      </w:r>
      <w:r w:rsidRPr="0024388A">
        <w:rPr>
          <w:bCs w:val="0"/>
        </w:rPr>
        <w:t>ё</w:t>
      </w:r>
      <w:r w:rsidRPr="0024388A">
        <w:t>нным действиям, способным вызвать коррупционные риски при осуществлении закупочной деятельности, относятся:</w:t>
      </w:r>
    </w:p>
    <w:p w14:paraId="1850566C" w14:textId="77777777"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предоставление неполных, заведомо ложных, недостоверных сведений о структуре собственников;</w:t>
      </w:r>
    </w:p>
    <w:p w14:paraId="5D102607" w14:textId="77777777"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14:paraId="4F8FCE9B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освобождение, предложение или обещание освободить от исполнения обязательства или обязанности;</w:t>
      </w:r>
    </w:p>
    <w:p w14:paraId="5AF5F802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оказание, предложение или обещание оказать услуги;</w:t>
      </w:r>
    </w:p>
    <w:p w14:paraId="29384D8E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14:paraId="7003F87B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предоставление, предложение или обещание предоставить иные выгоды; </w:t>
      </w:r>
    </w:p>
    <w:p w14:paraId="636073DA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24388A">
        <w:lastRenderedPageBreak/>
        <w:t>международных актов о противодействии легализации (отмыванию) доходов, полученных преступным путем.</w:t>
      </w:r>
    </w:p>
    <w:p w14:paraId="06496510" w14:textId="77777777"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rPr>
          <w:lang w:val="en-US"/>
        </w:rPr>
        <w:t>C</w:t>
      </w:r>
      <w:r w:rsidRPr="0024388A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14:paraId="48B6DBBF" w14:textId="77777777"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t>Под действиями работника Заказчика/Организатора закупки, осуществляемыми в пользу Участника, понимаются:</w:t>
      </w:r>
    </w:p>
    <w:p w14:paraId="2A190C6C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неоправданных преимуществ по сравнению с другими участниками закупочных процедур;</w:t>
      </w:r>
    </w:p>
    <w:p w14:paraId="1DFE6381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каких-либо гарантий;</w:t>
      </w:r>
    </w:p>
    <w:p w14:paraId="433BFE4A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ускорение существующих процедур;</w:t>
      </w:r>
    </w:p>
    <w:p w14:paraId="6F974016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14:paraId="188278B7" w14:textId="77777777"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24388A">
        <w:t xml:space="preserve"> об этом Заказчика в письменной</w:t>
      </w:r>
      <w:r w:rsidR="00A64544" w:rsidRPr="0024388A">
        <w:t xml:space="preserve"> </w:t>
      </w:r>
      <w:r w:rsidRPr="0024388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14:paraId="605DCD89" w14:textId="77777777"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14:paraId="09A2DE6F" w14:textId="77777777"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14:paraId="483BFDBF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</w:rPr>
      </w:pPr>
    </w:p>
    <w:p w14:paraId="408275C8" w14:textId="77777777" w:rsidR="00920CB0" w:rsidRPr="0024388A" w:rsidRDefault="00920CB0" w:rsidP="00920CB0">
      <w:pPr>
        <w:spacing w:line="240" w:lineRule="auto"/>
        <w:ind w:firstLine="709"/>
      </w:pPr>
      <w:r w:rsidRPr="0024388A">
        <w:rPr>
          <w:b/>
          <w:bCs w:val="0"/>
        </w:rPr>
        <w:t xml:space="preserve">Участник: </w:t>
      </w:r>
      <w:r w:rsidRPr="0024388A">
        <w:t>_______________/</w:t>
      </w:r>
    </w:p>
    <w:p w14:paraId="67ED5AFC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17C873E1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00123BA9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5687695B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3E1B349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4A7B5DD" w14:textId="77777777" w:rsidR="00BE26DC" w:rsidRPr="0024388A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24388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14:paraId="50F8978E" w14:textId="77777777" w:rsidR="00920CB0" w:rsidRPr="0024388A" w:rsidRDefault="00BE26DC" w:rsidP="00BE26DC">
      <w:pPr>
        <w:spacing w:line="240" w:lineRule="auto"/>
      </w:pPr>
      <w:r w:rsidRPr="0024388A">
        <w:rPr>
          <w:i/>
          <w:sz w:val="24"/>
          <w:szCs w:val="24"/>
        </w:rPr>
        <w:t xml:space="preserve">В ПАО «МРСК Центра действует система </w:t>
      </w:r>
      <w:r w:rsidRPr="0024388A">
        <w:rPr>
          <w:i/>
          <w:iCs/>
          <w:sz w:val="24"/>
          <w:szCs w:val="24"/>
        </w:rPr>
        <w:t>предупреждения и профилактики коррупции.</w:t>
      </w:r>
      <w:r w:rsidRPr="0024388A">
        <w:rPr>
          <w:i/>
          <w:sz w:val="24"/>
          <w:szCs w:val="24"/>
        </w:rPr>
        <w:t xml:space="preserve"> </w:t>
      </w:r>
      <w:r w:rsidRPr="0024388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24388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4388A">
        <w:rPr>
          <w:i/>
          <w:sz w:val="24"/>
          <w:szCs w:val="24"/>
        </w:rPr>
        <w:t xml:space="preserve"> на корпоративном веб-сайте</w:t>
      </w:r>
      <w:r w:rsidRPr="0024388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4388A">
        <w:rPr>
          <w:i/>
          <w:sz w:val="24"/>
          <w:szCs w:val="24"/>
        </w:rPr>
        <w:t> </w:t>
      </w:r>
      <w:hyperlink r:id="rId39" w:tgtFrame="_blank" w:history="1">
        <w:r w:rsidRPr="0024388A">
          <w:rPr>
            <w:i/>
            <w:sz w:val="24"/>
            <w:szCs w:val="24"/>
          </w:rPr>
          <w:t>doverie@mrsk-1.ru</w:t>
        </w:r>
      </w:hyperlink>
      <w:r w:rsidRPr="0024388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14:paraId="6BDB0C3C" w14:textId="77777777" w:rsidR="00920CB0" w:rsidRPr="0024388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4D7137FB" w14:textId="77777777"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14:paraId="0B7D7E77" w14:textId="77777777" w:rsidR="004F4D80" w:rsidRPr="0024388A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24388A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68694C62" w14:textId="29F8608A" w:rsidR="004F4D80" w:rsidRPr="0024388A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57" w:name="_Toc423423668"/>
      <w:bookmarkStart w:id="858" w:name="_Ref440271072"/>
      <w:bookmarkStart w:id="859" w:name="_Ref440273986"/>
      <w:bookmarkStart w:id="860" w:name="_Ref440274337"/>
      <w:bookmarkStart w:id="861" w:name="_Ref440274913"/>
      <w:bookmarkStart w:id="862" w:name="_Ref440284918"/>
      <w:bookmarkStart w:id="863" w:name="_Toc441131103"/>
      <w:bookmarkStart w:id="864" w:name="_Toc471828450"/>
      <w:bookmarkStart w:id="865" w:name="_Ref477770811"/>
      <w:bookmarkStart w:id="866" w:name="_Toc478388519"/>
      <w:bookmarkEnd w:id="834"/>
      <w:bookmarkEnd w:id="835"/>
      <w:bookmarkEnd w:id="836"/>
      <w:bookmarkEnd w:id="837"/>
      <w:bookmarkEnd w:id="838"/>
      <w:bookmarkEnd w:id="839"/>
      <w:r w:rsidRPr="0024388A">
        <w:lastRenderedPageBreak/>
        <w:t xml:space="preserve">Сводная таблица стоимости услуг (форма </w:t>
      </w:r>
      <w:r w:rsidRPr="0024388A">
        <w:rPr>
          <w:noProof/>
        </w:rPr>
        <w:t>2</w:t>
      </w:r>
      <w:r w:rsidRPr="0024388A">
        <w:t>)</w:t>
      </w:r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14:paraId="2AA42B70" w14:textId="77777777"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77232760" w14:textId="5586F23F" w:rsidR="004F4D80" w:rsidRPr="0024388A" w:rsidRDefault="00E33F1F" w:rsidP="004F4D80">
      <w:pPr>
        <w:pStyle w:val="3"/>
        <w:rPr>
          <w:szCs w:val="24"/>
        </w:rPr>
      </w:pPr>
      <w:bookmarkStart w:id="867" w:name="_Toc98253923"/>
      <w:bookmarkStart w:id="868" w:name="_Toc157248177"/>
      <w:bookmarkStart w:id="869" w:name="_Toc157496546"/>
      <w:bookmarkStart w:id="870" w:name="_Toc158206085"/>
      <w:bookmarkStart w:id="871" w:name="_Toc164057770"/>
      <w:bookmarkStart w:id="872" w:name="_Toc164137120"/>
      <w:bookmarkStart w:id="873" w:name="_Toc164161280"/>
      <w:bookmarkStart w:id="874" w:name="_Toc165173851"/>
      <w:bookmarkStart w:id="875" w:name="_Ref264038986"/>
      <w:bookmarkStart w:id="876" w:name="_Ref264359294"/>
      <w:bookmarkStart w:id="877" w:name="_Toc439170676"/>
      <w:bookmarkStart w:id="878" w:name="_Toc439172778"/>
      <w:bookmarkStart w:id="879" w:name="_Toc439173222"/>
      <w:bookmarkStart w:id="880" w:name="_Toc439238218"/>
      <w:bookmarkStart w:id="881" w:name="_Toc439252766"/>
      <w:bookmarkStart w:id="882" w:name="_Toc439323740"/>
      <w:bookmarkStart w:id="883" w:name="_Toc440361374"/>
      <w:bookmarkStart w:id="884" w:name="_Toc440376129"/>
      <w:bookmarkStart w:id="885" w:name="_Toc440376256"/>
      <w:bookmarkStart w:id="886" w:name="_Toc440382514"/>
      <w:bookmarkStart w:id="887" w:name="_Toc440447184"/>
      <w:bookmarkStart w:id="888" w:name="_Toc440632345"/>
      <w:bookmarkStart w:id="889" w:name="_Toc440875117"/>
      <w:bookmarkStart w:id="890" w:name="_Toc441131104"/>
      <w:bookmarkStart w:id="891" w:name="_Toc441485101"/>
      <w:bookmarkStart w:id="892" w:name="_Toc441572078"/>
      <w:bookmarkStart w:id="893" w:name="_Toc441575170"/>
      <w:bookmarkStart w:id="894" w:name="_Toc462066793"/>
      <w:bookmarkStart w:id="895" w:name="_Toc469480743"/>
      <w:bookmarkStart w:id="896" w:name="_Toc471827626"/>
      <w:bookmarkStart w:id="897" w:name="_Toc471828451"/>
      <w:bookmarkStart w:id="898" w:name="_Toc478388520"/>
      <w:r w:rsidRPr="0024388A">
        <w:rPr>
          <w:szCs w:val="24"/>
        </w:rPr>
        <w:t xml:space="preserve">Форма </w:t>
      </w:r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r w:rsidRPr="0024388A">
        <w:rPr>
          <w:szCs w:val="24"/>
        </w:rPr>
        <w:t>Сводной таблицы стоимости</w:t>
      </w:r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r w:rsidRPr="0024388A">
        <w:rPr>
          <w:szCs w:val="24"/>
        </w:rPr>
        <w:t xml:space="preserve"> </w:t>
      </w:r>
      <w:r w:rsidRPr="0024388A">
        <w:rPr>
          <w:bCs w:val="0"/>
          <w:szCs w:val="24"/>
        </w:rPr>
        <w:t>услуг</w:t>
      </w:r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</w:p>
    <w:p w14:paraId="1AAA76DA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14:paraId="189E4F1B" w14:textId="77777777"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920CB0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к письму о подаче оферты</w:t>
      </w:r>
    </w:p>
    <w:p w14:paraId="0C4D8458" w14:textId="77777777"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14:paraId="14DAED07" w14:textId="1D6955AB" w:rsidR="004F4D80" w:rsidRPr="0024388A" w:rsidRDefault="00E33F1F" w:rsidP="004F4D80">
      <w:pPr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Сводная таблица стоимости услуг</w:t>
      </w:r>
    </w:p>
    <w:p w14:paraId="2DC3DCD7" w14:textId="77777777"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24388A" w14:paraId="55DCA1A5" w14:textId="77777777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B21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</w:t>
            </w:r>
          </w:p>
          <w:p w14:paraId="36B4EC5E" w14:textId="77777777" w:rsidR="00E33F1F" w:rsidRPr="0024388A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24388A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24388A" w14:paraId="7813352C" w14:textId="77777777" w:rsidTr="00E33F1F">
        <w:trPr>
          <w:trHeight w:val="597"/>
        </w:trPr>
        <w:tc>
          <w:tcPr>
            <w:tcW w:w="578" w:type="dxa"/>
          </w:tcPr>
          <w:p w14:paraId="0C322C6F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14:paraId="7BDF4A9B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14:paraId="403E038F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14:paraId="261B6A7B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14:paraId="04D0A8E2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14:paraId="53EBA26B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14:paraId="11C2C52E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Примечания</w:t>
            </w:r>
          </w:p>
        </w:tc>
      </w:tr>
      <w:tr w:rsidR="0024388A" w:rsidRPr="0024388A" w14:paraId="591A8237" w14:textId="77777777" w:rsidTr="00BF4ED8">
        <w:trPr>
          <w:trHeight w:val="284"/>
        </w:trPr>
        <w:tc>
          <w:tcPr>
            <w:tcW w:w="15451" w:type="dxa"/>
            <w:gridSpan w:val="7"/>
          </w:tcPr>
          <w:p w14:paraId="13EBD36C" w14:textId="77777777"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41E92C1A" w14:textId="77777777" w:rsidTr="00BF4ED8">
        <w:trPr>
          <w:trHeight w:val="284"/>
        </w:trPr>
        <w:tc>
          <w:tcPr>
            <w:tcW w:w="578" w:type="dxa"/>
          </w:tcPr>
          <w:p w14:paraId="690269B8" w14:textId="77777777"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1C9EADB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E7AC7E2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752D56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5FD0F7D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6EC14B92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087D170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1F777842" w14:textId="77777777" w:rsidTr="00BF4ED8">
        <w:trPr>
          <w:trHeight w:val="284"/>
        </w:trPr>
        <w:tc>
          <w:tcPr>
            <w:tcW w:w="578" w:type="dxa"/>
          </w:tcPr>
          <w:p w14:paraId="294DC301" w14:textId="77777777"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273EC3D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2DED18E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BE230E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2F7B3B4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59EDF1A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AE1B206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08BAAF75" w14:textId="77777777" w:rsidTr="00BF4ED8">
        <w:trPr>
          <w:trHeight w:val="284"/>
        </w:trPr>
        <w:tc>
          <w:tcPr>
            <w:tcW w:w="578" w:type="dxa"/>
          </w:tcPr>
          <w:p w14:paraId="454D3AEB" w14:textId="77777777"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3EDA130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4F18BC3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2F9B7E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41106FDC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EA01016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4D95D93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3E7432D3" w14:textId="77777777" w:rsidTr="00BF4ED8">
        <w:trPr>
          <w:trHeight w:val="284"/>
        </w:trPr>
        <w:tc>
          <w:tcPr>
            <w:tcW w:w="6946" w:type="dxa"/>
            <w:gridSpan w:val="4"/>
          </w:tcPr>
          <w:p w14:paraId="7CE9CFE0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30D8C34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6C955CA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4ECE0AD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4E44344E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CEAABD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3578BF3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44CA7C6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BCD4E5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06A6DE50" w14:textId="77777777" w:rsidTr="00BF4ED8">
        <w:trPr>
          <w:trHeight w:val="284"/>
        </w:trPr>
        <w:tc>
          <w:tcPr>
            <w:tcW w:w="6946" w:type="dxa"/>
            <w:gridSpan w:val="4"/>
          </w:tcPr>
          <w:p w14:paraId="29976B1B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30F4AB5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55D51B1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813B22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282F944F" w14:textId="77777777" w:rsidTr="00BF4ED8">
        <w:trPr>
          <w:trHeight w:val="284"/>
        </w:trPr>
        <w:tc>
          <w:tcPr>
            <w:tcW w:w="15451" w:type="dxa"/>
            <w:gridSpan w:val="7"/>
          </w:tcPr>
          <w:p w14:paraId="4AAB4980" w14:textId="77777777"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477BD519" w14:textId="77777777" w:rsidTr="00BF4ED8">
        <w:trPr>
          <w:trHeight w:val="284"/>
        </w:trPr>
        <w:tc>
          <w:tcPr>
            <w:tcW w:w="578" w:type="dxa"/>
          </w:tcPr>
          <w:p w14:paraId="44596840" w14:textId="77777777"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35013904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AF5192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7D2F10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27600D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40B542F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1A9505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E118313" w14:textId="77777777" w:rsidTr="00BF4ED8">
        <w:trPr>
          <w:trHeight w:val="284"/>
        </w:trPr>
        <w:tc>
          <w:tcPr>
            <w:tcW w:w="578" w:type="dxa"/>
          </w:tcPr>
          <w:p w14:paraId="74AB0276" w14:textId="77777777"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5F8A55A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9052AB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3644345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198346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7206FD2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26EC1E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2C6E0A04" w14:textId="77777777" w:rsidTr="00BF4ED8">
        <w:trPr>
          <w:trHeight w:val="284"/>
        </w:trPr>
        <w:tc>
          <w:tcPr>
            <w:tcW w:w="578" w:type="dxa"/>
          </w:tcPr>
          <w:p w14:paraId="60DE46AB" w14:textId="77777777"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4A49F4F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248C38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C824400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C7776A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E110ABE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ED5D58B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009AD859" w14:textId="77777777" w:rsidTr="00BF4ED8">
        <w:trPr>
          <w:trHeight w:val="284"/>
        </w:trPr>
        <w:tc>
          <w:tcPr>
            <w:tcW w:w="6946" w:type="dxa"/>
            <w:gridSpan w:val="4"/>
          </w:tcPr>
          <w:p w14:paraId="14831119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0333B72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20679E1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D7EB2B6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4DE7277F" w14:textId="77777777" w:rsidTr="00BF4ED8">
        <w:trPr>
          <w:trHeight w:val="284"/>
        </w:trPr>
        <w:tc>
          <w:tcPr>
            <w:tcW w:w="6946" w:type="dxa"/>
            <w:gridSpan w:val="4"/>
          </w:tcPr>
          <w:p w14:paraId="4F6A74EB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42144A1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1F6C31AC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14BA65FC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7D089636" w14:textId="77777777" w:rsidTr="00BF4ED8">
        <w:trPr>
          <w:trHeight w:val="284"/>
        </w:trPr>
        <w:tc>
          <w:tcPr>
            <w:tcW w:w="6946" w:type="dxa"/>
            <w:gridSpan w:val="4"/>
          </w:tcPr>
          <w:p w14:paraId="37E320C2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1F6C825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0D1824D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0808204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C037800" w14:textId="77777777" w:rsidTr="00BF4ED8">
        <w:trPr>
          <w:trHeight w:val="504"/>
        </w:trPr>
        <w:tc>
          <w:tcPr>
            <w:tcW w:w="578" w:type="dxa"/>
          </w:tcPr>
          <w:p w14:paraId="4D778FC0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14:paraId="7ED2959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FC1775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C0CAC3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3D37587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F4A1777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872ED3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048BCA2" w14:textId="77777777" w:rsidTr="00BF4ED8">
        <w:trPr>
          <w:trHeight w:val="284"/>
        </w:trPr>
        <w:tc>
          <w:tcPr>
            <w:tcW w:w="578" w:type="dxa"/>
          </w:tcPr>
          <w:p w14:paraId="0C1F7F1B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14:paraId="2F5BDFE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2A8E054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3B2E0B0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1062A89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3EB5F5C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67B61B7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4D8FE6B" w14:textId="77777777" w:rsidTr="00BF4ED8">
        <w:trPr>
          <w:trHeight w:val="284"/>
        </w:trPr>
        <w:tc>
          <w:tcPr>
            <w:tcW w:w="6946" w:type="dxa"/>
            <w:gridSpan w:val="4"/>
          </w:tcPr>
          <w:p w14:paraId="11797E3A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14:paraId="7CEC35B5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0CD55B44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701AF294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24388A" w14:paraId="378BD53E" w14:textId="77777777" w:rsidTr="00BF4ED8">
        <w:trPr>
          <w:trHeight w:val="284"/>
        </w:trPr>
        <w:tc>
          <w:tcPr>
            <w:tcW w:w="6946" w:type="dxa"/>
            <w:gridSpan w:val="4"/>
          </w:tcPr>
          <w:p w14:paraId="23A52305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14:paraId="113D299F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2727214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B8F67BF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24388A" w14:paraId="4F00917C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80709C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14:paraId="7C6CD647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665582D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8F4B641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14:paraId="2DE22FFB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59576AB4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09A54FEA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25F7734A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210EA8F7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4A74BF5B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14:paraId="7BDDE5AA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2820EE2D" w14:textId="77777777"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9" w:name="_Toc176765534"/>
      <w:bookmarkStart w:id="900" w:name="_Toc198979983"/>
      <w:bookmarkStart w:id="901" w:name="_Toc217466315"/>
      <w:bookmarkStart w:id="902" w:name="_Toc217702856"/>
      <w:bookmarkStart w:id="903" w:name="_Toc233601974"/>
      <w:bookmarkStart w:id="904" w:name="_Toc263343460"/>
      <w:bookmarkStart w:id="905" w:name="_Toc439170677"/>
      <w:bookmarkStart w:id="906" w:name="_Toc439172779"/>
      <w:bookmarkStart w:id="907" w:name="_Toc439173223"/>
      <w:bookmarkStart w:id="908" w:name="_Toc439238219"/>
      <w:bookmarkStart w:id="909" w:name="_Toc439252767"/>
      <w:bookmarkStart w:id="910" w:name="_Toc439323741"/>
      <w:bookmarkStart w:id="911" w:name="_Toc440297075"/>
      <w:bookmarkStart w:id="912" w:name="_Toc440356636"/>
      <w:bookmarkStart w:id="913" w:name="_Toc440631772"/>
      <w:bookmarkStart w:id="914" w:name="_Toc440876556"/>
      <w:bookmarkStart w:id="915" w:name="_Toc441130628"/>
      <w:bookmarkStart w:id="916" w:name="_Toc441157131"/>
      <w:bookmarkStart w:id="917" w:name="_Toc447292153"/>
      <w:bookmarkStart w:id="918" w:name="_Toc462234913"/>
      <w:bookmarkStart w:id="919" w:name="_Toc466966880"/>
      <w:bookmarkStart w:id="920" w:name="_Toc468806131"/>
      <w:bookmarkStart w:id="921" w:name="_Toc469480398"/>
      <w:bookmarkStart w:id="922" w:name="_Toc472416915"/>
      <w:r w:rsidRPr="0024388A">
        <w:br w:type="page"/>
      </w:r>
    </w:p>
    <w:p w14:paraId="125E07BF" w14:textId="77777777"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064265">
          <w:footerReference w:type="even" r:id="rId41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14:paraId="0AC0A246" w14:textId="442059C7" w:rsidR="004F4D80" w:rsidRPr="0024388A" w:rsidRDefault="004F4D80" w:rsidP="004F4D80">
      <w:pPr>
        <w:pStyle w:val="3"/>
        <w:rPr>
          <w:szCs w:val="24"/>
        </w:rPr>
      </w:pPr>
      <w:bookmarkStart w:id="923" w:name="_Toc478388521"/>
      <w:r w:rsidRPr="0024388A">
        <w:rPr>
          <w:szCs w:val="24"/>
        </w:rPr>
        <w:lastRenderedPageBreak/>
        <w:t>Инструкции по заполнению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14:paraId="1B1E001E" w14:textId="67A35EE0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24388A">
        <w:rPr>
          <w:sz w:val="24"/>
          <w:szCs w:val="24"/>
        </w:rPr>
        <w:t>ая</w:t>
      </w:r>
      <w:r w:rsidR="004F4D80" w:rsidRPr="0024388A">
        <w:rPr>
          <w:sz w:val="24"/>
          <w:szCs w:val="24"/>
        </w:rPr>
        <w:t xml:space="preserve"> </w:t>
      </w:r>
      <w:r w:rsidR="00841A6F" w:rsidRPr="0024388A">
        <w:rPr>
          <w:sz w:val="24"/>
          <w:szCs w:val="24"/>
        </w:rPr>
        <w:t>Сводная таблица стоимости</w:t>
      </w:r>
      <w:r w:rsidR="002F710E" w:rsidRPr="0024388A">
        <w:rPr>
          <w:b/>
          <w:szCs w:val="24"/>
        </w:rPr>
        <w:t xml:space="preserve"> </w:t>
      </w:r>
      <w:r w:rsidR="00C77D9A" w:rsidRPr="0024388A">
        <w:rPr>
          <w:sz w:val="24"/>
          <w:szCs w:val="24"/>
        </w:rPr>
        <w:t>услуг</w:t>
      </w:r>
      <w:r w:rsidR="004F4D80" w:rsidRPr="0024388A">
        <w:rPr>
          <w:sz w:val="24"/>
          <w:szCs w:val="24"/>
        </w:rPr>
        <w:t>.</w:t>
      </w:r>
    </w:p>
    <w:p w14:paraId="68F74A93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71F4D4C6" w14:textId="6EF52AAB"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24388A">
        <w:rPr>
          <w:sz w:val="24"/>
          <w:szCs w:val="24"/>
        </w:rPr>
        <w:t xml:space="preserve">(подраздел </w:t>
      </w:r>
      <w:r w:rsidR="004D3000" w:rsidRPr="0024388A">
        <w:fldChar w:fldCharType="begin"/>
      </w:r>
      <w:r w:rsidR="004D3000" w:rsidRPr="0024388A">
        <w:instrText xml:space="preserve"> REF _Ref86826666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5.3</w:t>
      </w:r>
      <w:r w:rsidR="004D3000" w:rsidRPr="0024388A">
        <w:fldChar w:fldCharType="end"/>
      </w:r>
      <w:r w:rsidR="000242BF" w:rsidRPr="0024388A">
        <w:rPr>
          <w:sz w:val="24"/>
          <w:szCs w:val="24"/>
        </w:rPr>
        <w:t>).</w:t>
      </w:r>
    </w:p>
    <w:p w14:paraId="589394EF" w14:textId="76250816"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14:paraId="30C568F8" w14:textId="5DAE9302"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указанной суммы в Сводной таблице стоимости услуг не допускаются.</w:t>
      </w:r>
    </w:p>
    <w:p w14:paraId="376F6C6D" w14:textId="37053B25" w:rsidR="00064265" w:rsidRPr="0024388A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14:paraId="1ACADA27" w14:textId="3CD9A915"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14:paraId="731FDD7D" w14:textId="77777777"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2DC7998E" w14:textId="77777777" w:rsidR="004F4D80" w:rsidRPr="0024388A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24" w:name="_Ref86826666"/>
      <w:bookmarkStart w:id="925" w:name="_Toc90385112"/>
      <w:bookmarkStart w:id="926" w:name="_Toc98253925"/>
      <w:bookmarkStart w:id="927" w:name="_Toc165173853"/>
      <w:bookmarkStart w:id="928" w:name="_Toc423423669"/>
      <w:bookmarkStart w:id="929" w:name="_Toc478388522"/>
      <w:r w:rsidRPr="0024388A">
        <w:lastRenderedPageBreak/>
        <w:t xml:space="preserve">Техническое предложение (форма </w:t>
      </w:r>
      <w:r w:rsidRPr="0024388A">
        <w:rPr>
          <w:noProof/>
        </w:rPr>
        <w:t>3</w:t>
      </w:r>
      <w:r w:rsidRPr="0024388A">
        <w:t>)</w:t>
      </w:r>
      <w:bookmarkEnd w:id="924"/>
      <w:bookmarkEnd w:id="925"/>
      <w:bookmarkEnd w:id="926"/>
      <w:bookmarkEnd w:id="927"/>
      <w:bookmarkEnd w:id="928"/>
      <w:bookmarkEnd w:id="929"/>
    </w:p>
    <w:p w14:paraId="5D5AA019" w14:textId="77777777" w:rsidR="004F4D80" w:rsidRPr="0024388A" w:rsidRDefault="004F4D80" w:rsidP="007813AA">
      <w:pPr>
        <w:spacing w:line="240" w:lineRule="auto"/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78BCC2CF" w14:textId="77777777" w:rsidR="004F4D80" w:rsidRPr="0024388A" w:rsidRDefault="004F4D80" w:rsidP="004F4D80">
      <w:pPr>
        <w:pStyle w:val="3"/>
        <w:rPr>
          <w:szCs w:val="24"/>
        </w:rPr>
      </w:pPr>
      <w:bookmarkStart w:id="930" w:name="_Toc90385113"/>
      <w:bookmarkStart w:id="931" w:name="_Toc98253926"/>
      <w:bookmarkStart w:id="932" w:name="_Toc157248180"/>
      <w:bookmarkStart w:id="933" w:name="_Toc157496549"/>
      <w:bookmarkStart w:id="934" w:name="_Toc158206088"/>
      <w:bookmarkStart w:id="935" w:name="_Toc164057773"/>
      <w:bookmarkStart w:id="936" w:name="_Toc164137123"/>
      <w:bookmarkStart w:id="937" w:name="_Toc164161283"/>
      <w:bookmarkStart w:id="938" w:name="_Toc165173854"/>
      <w:bookmarkStart w:id="939" w:name="_Ref193690005"/>
      <w:bookmarkStart w:id="940" w:name="_Toc439170679"/>
      <w:bookmarkStart w:id="941" w:name="_Toc439172781"/>
      <w:bookmarkStart w:id="942" w:name="_Toc439173225"/>
      <w:bookmarkStart w:id="943" w:name="_Toc439238221"/>
      <w:bookmarkStart w:id="944" w:name="_Toc439252769"/>
      <w:bookmarkStart w:id="945" w:name="_Toc439323743"/>
      <w:bookmarkStart w:id="946" w:name="_Toc440297077"/>
      <w:bookmarkStart w:id="947" w:name="_Toc440356638"/>
      <w:bookmarkStart w:id="948" w:name="_Toc440631774"/>
      <w:bookmarkStart w:id="949" w:name="_Toc440876558"/>
      <w:bookmarkStart w:id="950" w:name="_Toc441130630"/>
      <w:bookmarkStart w:id="951" w:name="_Toc441157133"/>
      <w:bookmarkStart w:id="952" w:name="_Toc447292155"/>
      <w:bookmarkStart w:id="953" w:name="_Toc462234915"/>
      <w:bookmarkStart w:id="954" w:name="_Toc466966882"/>
      <w:bookmarkStart w:id="955" w:name="_Toc468806133"/>
      <w:bookmarkStart w:id="956" w:name="_Toc469480400"/>
      <w:bookmarkStart w:id="957" w:name="_Toc472416917"/>
      <w:bookmarkStart w:id="958" w:name="_Toc478388523"/>
      <w:r w:rsidRPr="0024388A">
        <w:rPr>
          <w:szCs w:val="24"/>
        </w:rPr>
        <w:t xml:space="preserve">Форма </w:t>
      </w:r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r w:rsidRPr="0024388A">
        <w:rPr>
          <w:szCs w:val="24"/>
        </w:rPr>
        <w:t>технического предложения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</w:p>
    <w:p w14:paraId="7C8A7655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66EA93E3" w14:textId="77777777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503852CA" w14:textId="77777777" w:rsidR="004F4D80" w:rsidRPr="0024388A" w:rsidRDefault="004F4D80" w:rsidP="004F4D80">
      <w:pPr>
        <w:ind w:firstLine="0"/>
        <w:rPr>
          <w:sz w:val="24"/>
          <w:szCs w:val="24"/>
        </w:rPr>
      </w:pPr>
    </w:p>
    <w:p w14:paraId="1BCCFBBB" w14:textId="77777777" w:rsidR="004F4D80" w:rsidRPr="0024388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59" w:name="_Ref55335818"/>
      <w:bookmarkStart w:id="960" w:name="_Ref55336334"/>
      <w:bookmarkStart w:id="961" w:name="_Toc57314673"/>
      <w:bookmarkStart w:id="962" w:name="_Toc69728987"/>
      <w:bookmarkStart w:id="963" w:name="_Toc98253928"/>
      <w:bookmarkStart w:id="964" w:name="_Toc165173856"/>
      <w:bookmarkStart w:id="965" w:name="_Ref194749150"/>
      <w:bookmarkStart w:id="966" w:name="_Ref194750368"/>
      <w:bookmarkStart w:id="967" w:name="_Ref89649494"/>
      <w:bookmarkStart w:id="968" w:name="_Toc90385115"/>
      <w:r w:rsidRPr="0024388A">
        <w:rPr>
          <w:b/>
          <w:sz w:val="24"/>
          <w:szCs w:val="24"/>
        </w:rPr>
        <w:t>Техническое предложение</w:t>
      </w:r>
    </w:p>
    <w:p w14:paraId="21E20170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765DEA9E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2DB9E16F" w14:textId="77777777" w:rsidR="00343420" w:rsidRPr="0024388A" w:rsidRDefault="00343420" w:rsidP="00343420">
      <w:pPr>
        <w:spacing w:before="100" w:beforeAutospacing="1" w:line="240" w:lineRule="auto"/>
      </w:pPr>
      <w:r w:rsidRPr="0024388A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24388A">
        <w:rPr>
          <w:i/>
          <w:szCs w:val="24"/>
        </w:rPr>
        <w:t>оказа</w:t>
      </w:r>
      <w:r w:rsidRPr="0024388A">
        <w:rPr>
          <w:i/>
        </w:rPr>
        <w:t>ть в полном объеме и соответствии с требованиями документации.</w:t>
      </w:r>
    </w:p>
    <w:p w14:paraId="4F0A3A70" w14:textId="77777777"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r w:rsidRPr="0024388A">
        <w:rPr>
          <w:i/>
        </w:rPr>
        <w:fldChar w:fldCharType="begin"/>
      </w:r>
      <w:r w:rsidRPr="0024388A">
        <w:rPr>
          <w:i/>
        </w:rPr>
        <w:instrText xml:space="preserve"> REF _Ref440270568 \r \h  \* MERGEFORMAT </w:instrText>
      </w:r>
      <w:r w:rsidRPr="0024388A">
        <w:rPr>
          <w:i/>
        </w:rPr>
      </w:r>
      <w:r w:rsidRPr="0024388A">
        <w:rPr>
          <w:i/>
        </w:rPr>
        <w:fldChar w:fldCharType="separate"/>
      </w:r>
      <w:r w:rsidRPr="0024388A">
        <w:rPr>
          <w:i/>
        </w:rPr>
        <w:t>4</w:t>
      </w:r>
      <w:r w:rsidRPr="0024388A">
        <w:rPr>
          <w:i/>
        </w:rPr>
        <w:fldChar w:fldCharType="end"/>
      </w:r>
      <w:r w:rsidRPr="0024388A">
        <w:rPr>
          <w:i/>
        </w:rPr>
        <w:t>)).</w:t>
      </w:r>
    </w:p>
    <w:p w14:paraId="5670C6BC" w14:textId="77777777" w:rsidR="00343420" w:rsidRPr="0024388A" w:rsidRDefault="00343420" w:rsidP="00343420">
      <w:pPr>
        <w:jc w:val="right"/>
        <w:rPr>
          <w:i/>
        </w:rPr>
      </w:pPr>
      <w:r w:rsidRPr="0024388A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24388A" w:rsidRPr="0024388A" w14:paraId="5C19BC40" w14:textId="77777777" w:rsidTr="00BF4ED8">
        <w:tc>
          <w:tcPr>
            <w:tcW w:w="1005" w:type="dxa"/>
            <w:vAlign w:val="center"/>
          </w:tcPr>
          <w:p w14:paraId="3F84F14A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№</w:t>
            </w:r>
          </w:p>
          <w:p w14:paraId="6A29794C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14:paraId="541F5B82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14:paraId="52067094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Предложения Участника</w:t>
            </w:r>
          </w:p>
        </w:tc>
      </w:tr>
      <w:tr w:rsidR="0024388A" w:rsidRPr="0024388A" w14:paraId="5B45C9CB" w14:textId="77777777" w:rsidTr="00BF4ED8">
        <w:tc>
          <w:tcPr>
            <w:tcW w:w="10014" w:type="dxa"/>
            <w:gridSpan w:val="3"/>
            <w:vAlign w:val="center"/>
          </w:tcPr>
          <w:p w14:paraId="6257BEF6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46116FF5" w14:textId="77777777" w:rsidTr="00BF4ED8">
        <w:tc>
          <w:tcPr>
            <w:tcW w:w="1005" w:type="dxa"/>
            <w:vAlign w:val="center"/>
          </w:tcPr>
          <w:p w14:paraId="1F5B5634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E06BA1F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31EF7B3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14:paraId="5BEF48CA" w14:textId="77777777" w:rsidTr="00BF4ED8">
        <w:tc>
          <w:tcPr>
            <w:tcW w:w="1005" w:type="dxa"/>
            <w:vAlign w:val="center"/>
          </w:tcPr>
          <w:p w14:paraId="2600F35B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D84AC60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5D588D6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14:paraId="73019D9B" w14:textId="77777777" w:rsidTr="00BF4ED8">
        <w:tc>
          <w:tcPr>
            <w:tcW w:w="10014" w:type="dxa"/>
            <w:gridSpan w:val="3"/>
            <w:vAlign w:val="center"/>
          </w:tcPr>
          <w:p w14:paraId="05C85F6D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06D82BB5" w14:textId="77777777" w:rsidTr="00BF4ED8">
        <w:tc>
          <w:tcPr>
            <w:tcW w:w="1005" w:type="dxa"/>
            <w:vAlign w:val="center"/>
          </w:tcPr>
          <w:p w14:paraId="20082850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3FF5934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260E1F6C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24388A" w14:paraId="61FA9FCD" w14:textId="77777777" w:rsidTr="00BF4ED8">
        <w:tc>
          <w:tcPr>
            <w:tcW w:w="1005" w:type="dxa"/>
            <w:vAlign w:val="center"/>
          </w:tcPr>
          <w:p w14:paraId="2E117E72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02C9E06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7AB7385F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14:paraId="66D16F16" w14:textId="77777777" w:rsidR="00343420" w:rsidRPr="0024388A" w:rsidRDefault="00343420" w:rsidP="00343420">
      <w:pPr>
        <w:jc w:val="right"/>
        <w:rPr>
          <w:i/>
        </w:rPr>
      </w:pPr>
    </w:p>
    <w:p w14:paraId="0B9F8340" w14:textId="77777777" w:rsidR="00343420" w:rsidRPr="0024388A" w:rsidRDefault="00343420" w:rsidP="00343420">
      <w:pPr>
        <w:spacing w:line="240" w:lineRule="auto"/>
        <w:rPr>
          <w:i/>
        </w:rPr>
      </w:pPr>
      <w:r w:rsidRPr="0024388A">
        <w:t>Технологические и организационно – технические предложения по оказанию услуг:</w:t>
      </w:r>
      <w:r w:rsidRPr="0024388A">
        <w:rPr>
          <w:i/>
        </w:rPr>
        <w:t xml:space="preserve"> </w:t>
      </w:r>
    </w:p>
    <w:p w14:paraId="017AE314" w14:textId="77777777"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Pr="0024388A">
        <w:rPr>
          <w:i/>
        </w:rPr>
        <w:fldChar w:fldCharType="begin"/>
      </w:r>
      <w:r w:rsidRPr="0024388A">
        <w:rPr>
          <w:i/>
        </w:rPr>
        <w:instrText xml:space="preserve"> REF _Ref440270568 \r \h  \* MERGEFORMAT </w:instrText>
      </w:r>
      <w:r w:rsidRPr="0024388A">
        <w:rPr>
          <w:i/>
        </w:rPr>
      </w:r>
      <w:r w:rsidRPr="0024388A">
        <w:rPr>
          <w:i/>
        </w:rPr>
        <w:fldChar w:fldCharType="separate"/>
      </w:r>
      <w:r w:rsidRPr="0024388A">
        <w:rPr>
          <w:i/>
        </w:rPr>
        <w:t>4</w:t>
      </w:r>
      <w:r w:rsidRPr="0024388A">
        <w:rPr>
          <w:i/>
        </w:rPr>
        <w:fldChar w:fldCharType="end"/>
      </w:r>
      <w:r w:rsidRPr="0024388A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14:paraId="62662BEA" w14:textId="77777777" w:rsidR="00343420" w:rsidRPr="0024388A" w:rsidRDefault="00343420" w:rsidP="00343420">
      <w:pPr>
        <w:spacing w:before="100" w:beforeAutospacing="1"/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(подпись, М.П.)</w:t>
      </w:r>
    </w:p>
    <w:p w14:paraId="04AF8BF3" w14:textId="77777777" w:rsidR="00343420" w:rsidRPr="0024388A" w:rsidRDefault="00343420" w:rsidP="00343420">
      <w:pPr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(фамилия, имя, отчество подписавшего, должность)</w:t>
      </w:r>
    </w:p>
    <w:p w14:paraId="5D98A358" w14:textId="77777777" w:rsidR="00343420" w:rsidRPr="0024388A" w:rsidRDefault="00343420" w:rsidP="00343420">
      <w:pPr>
        <w:rPr>
          <w:szCs w:val="24"/>
        </w:rPr>
      </w:pPr>
    </w:p>
    <w:p w14:paraId="00DD65A6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48914036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br w:type="page"/>
      </w:r>
    </w:p>
    <w:p w14:paraId="07592639" w14:textId="77777777" w:rsidR="004F4D80" w:rsidRPr="0024388A" w:rsidRDefault="004F4D80" w:rsidP="00C236C0">
      <w:pPr>
        <w:pStyle w:val="3"/>
        <w:rPr>
          <w:szCs w:val="24"/>
        </w:rPr>
      </w:pPr>
      <w:bookmarkStart w:id="969" w:name="_Toc176765537"/>
      <w:bookmarkStart w:id="970" w:name="_Toc198979986"/>
      <w:bookmarkStart w:id="971" w:name="_Toc217466321"/>
      <w:bookmarkStart w:id="972" w:name="_Toc217702859"/>
      <w:bookmarkStart w:id="973" w:name="_Toc233601977"/>
      <w:bookmarkStart w:id="974" w:name="_Toc263343463"/>
      <w:bookmarkStart w:id="975" w:name="_Toc439170680"/>
      <w:bookmarkStart w:id="976" w:name="_Toc439172782"/>
      <w:bookmarkStart w:id="977" w:name="_Toc439173226"/>
      <w:bookmarkStart w:id="978" w:name="_Toc439238222"/>
      <w:bookmarkStart w:id="979" w:name="_Toc439252770"/>
      <w:bookmarkStart w:id="980" w:name="_Toc439323744"/>
      <w:bookmarkStart w:id="981" w:name="_Toc440297078"/>
      <w:bookmarkStart w:id="982" w:name="_Toc440356639"/>
      <w:bookmarkStart w:id="983" w:name="_Toc440631775"/>
      <w:bookmarkStart w:id="984" w:name="_Toc440876559"/>
      <w:bookmarkStart w:id="985" w:name="_Toc441130631"/>
      <w:bookmarkStart w:id="986" w:name="_Toc441157134"/>
      <w:bookmarkStart w:id="987" w:name="_Toc447292156"/>
      <w:bookmarkStart w:id="988" w:name="_Toc462234916"/>
      <w:bookmarkStart w:id="989" w:name="_Toc466966883"/>
      <w:bookmarkStart w:id="990" w:name="_Toc468806134"/>
      <w:bookmarkStart w:id="991" w:name="_Toc469480401"/>
      <w:bookmarkStart w:id="992" w:name="_Toc472416918"/>
      <w:bookmarkStart w:id="993" w:name="_Toc478388524"/>
      <w:r w:rsidRPr="0024388A">
        <w:rPr>
          <w:szCs w:val="24"/>
        </w:rPr>
        <w:lastRenderedPageBreak/>
        <w:t>Инструкции по заполнению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</w:p>
    <w:p w14:paraId="021C060B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14:paraId="0820835B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625BE5BE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24388A">
        <w:rPr>
          <w:sz w:val="24"/>
          <w:szCs w:val="24"/>
        </w:rPr>
        <w:t>Технического задания</w:t>
      </w:r>
      <w:r w:rsidRPr="0024388A">
        <w:rPr>
          <w:sz w:val="24"/>
          <w:szCs w:val="24"/>
        </w:rPr>
        <w:t>.</w:t>
      </w:r>
    </w:p>
    <w:p w14:paraId="7A8996E2" w14:textId="5A7E34AF"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14:paraId="50433A6A" w14:textId="77777777" w:rsidR="004F4D80" w:rsidRPr="0024388A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24388A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994" w:name="_Ref194807296"/>
    </w:p>
    <w:p w14:paraId="3E24D28B" w14:textId="77777777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95" w:name="_Toc423423670"/>
      <w:bookmarkStart w:id="996" w:name="_Ref440271036"/>
      <w:bookmarkStart w:id="997" w:name="_Ref440274366"/>
      <w:bookmarkStart w:id="998" w:name="_Ref440274902"/>
      <w:bookmarkStart w:id="999" w:name="_Ref440284947"/>
      <w:bookmarkStart w:id="1000" w:name="_Ref477769989"/>
      <w:bookmarkStart w:id="1001" w:name="_Ref477770828"/>
      <w:bookmarkStart w:id="1002" w:name="_Toc478388525"/>
      <w:r w:rsidRPr="0024388A">
        <w:lastRenderedPageBreak/>
        <w:t xml:space="preserve">График </w:t>
      </w:r>
      <w:r w:rsidR="00307C3D" w:rsidRPr="0024388A">
        <w:t>оказания услуг</w:t>
      </w:r>
      <w:r w:rsidRPr="0024388A">
        <w:t xml:space="preserve"> (форма </w:t>
      </w:r>
      <w:r w:rsidRPr="0024388A">
        <w:rPr>
          <w:noProof/>
        </w:rPr>
        <w:t>4</w:t>
      </w:r>
      <w:r w:rsidRPr="0024388A">
        <w:t>)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14:paraId="25ADF6C3" w14:textId="77777777"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1DE06FA2" w14:textId="454108AB" w:rsidR="004F4D80" w:rsidRPr="0024388A" w:rsidRDefault="00343420" w:rsidP="004F4D80">
      <w:pPr>
        <w:pStyle w:val="3"/>
        <w:rPr>
          <w:b w:val="0"/>
          <w:szCs w:val="24"/>
        </w:rPr>
      </w:pPr>
      <w:bookmarkStart w:id="1003" w:name="_Toc98253929"/>
      <w:bookmarkStart w:id="1004" w:name="_Toc157248183"/>
      <w:bookmarkStart w:id="1005" w:name="_Toc157496552"/>
      <w:bookmarkStart w:id="1006" w:name="_Toc158206091"/>
      <w:bookmarkStart w:id="1007" w:name="_Toc164057776"/>
      <w:bookmarkStart w:id="1008" w:name="_Toc164137126"/>
      <w:bookmarkStart w:id="1009" w:name="_Toc164161286"/>
      <w:bookmarkStart w:id="1010" w:name="_Toc165173857"/>
      <w:bookmarkStart w:id="1011" w:name="_Toc439170682"/>
      <w:bookmarkStart w:id="1012" w:name="_Toc439172784"/>
      <w:bookmarkStart w:id="1013" w:name="_Toc439173228"/>
      <w:bookmarkStart w:id="1014" w:name="_Toc439238224"/>
      <w:bookmarkStart w:id="1015" w:name="_Toc439252772"/>
      <w:bookmarkStart w:id="1016" w:name="_Toc439323746"/>
      <w:bookmarkStart w:id="1017" w:name="_Toc440361380"/>
      <w:bookmarkStart w:id="1018" w:name="_Toc440376135"/>
      <w:bookmarkStart w:id="1019" w:name="_Toc440376262"/>
      <w:bookmarkStart w:id="1020" w:name="_Toc440382520"/>
      <w:bookmarkStart w:id="1021" w:name="_Toc440447190"/>
      <w:bookmarkStart w:id="1022" w:name="_Toc440632351"/>
      <w:bookmarkStart w:id="1023" w:name="_Toc440875123"/>
      <w:bookmarkStart w:id="1024" w:name="_Toc441131110"/>
      <w:bookmarkStart w:id="1025" w:name="_Toc441485107"/>
      <w:bookmarkStart w:id="1026" w:name="_Toc441572084"/>
      <w:bookmarkStart w:id="1027" w:name="_Toc441575176"/>
      <w:bookmarkStart w:id="1028" w:name="_Toc462066799"/>
      <w:bookmarkStart w:id="1029" w:name="_Toc469480749"/>
      <w:bookmarkStart w:id="1030" w:name="_Toc471827632"/>
      <w:bookmarkStart w:id="1031" w:name="_Toc471828457"/>
      <w:bookmarkStart w:id="1032" w:name="_Toc478388526"/>
      <w:r w:rsidRPr="0024388A">
        <w:rPr>
          <w:szCs w:val="24"/>
        </w:rPr>
        <w:t xml:space="preserve">Форма </w:t>
      </w:r>
      <w:bookmarkEnd w:id="1003"/>
      <w:r w:rsidRPr="0024388A">
        <w:rPr>
          <w:szCs w:val="24"/>
        </w:rPr>
        <w:t xml:space="preserve">графика </w:t>
      </w:r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r w:rsidRPr="0024388A">
        <w:rPr>
          <w:szCs w:val="24"/>
        </w:rPr>
        <w:t>оказания услуг</w:t>
      </w:r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</w:p>
    <w:p w14:paraId="462756B1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6E35B105" w14:textId="77777777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4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1CD4FC2A" w14:textId="039BD234" w:rsidR="004F4D80" w:rsidRPr="0024388A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оказания услуг</w:t>
      </w:r>
    </w:p>
    <w:p w14:paraId="31DA87BD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27962525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461BBADB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24388A" w14:paraId="55E603BA" w14:textId="77777777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C0C7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14:paraId="4F9852CE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91B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BE8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14:paraId="291BAB2C" w14:textId="77777777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E9BB" w14:textId="77777777"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B21C" w14:textId="77777777" w:rsidR="00343420" w:rsidRPr="0024388A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835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3A2F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E25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5898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6B4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FD0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D64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2860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C8C3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14:paraId="4ACAEE05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71A8" w14:textId="77777777"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F62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F70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935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67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35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3C7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59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C56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54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AB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37F341C8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19D8" w14:textId="77777777"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01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20E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657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190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ED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24A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2BB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19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5A5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9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79791F70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6768" w14:textId="77777777"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BAC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2E6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B2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928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7B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0AF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902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192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A5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064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24388A" w14:paraId="3841664F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097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FFB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A42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A7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243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E173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AF7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A5B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923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D99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3A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098A275D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1414E066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7FF152B6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67FF1005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3F166C0E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5A3C1F90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4F93C648" w14:textId="77777777" w:rsidR="004F4D80" w:rsidRPr="0024388A" w:rsidRDefault="004F4D80" w:rsidP="004F4D80">
      <w:pPr>
        <w:pStyle w:val="3"/>
        <w:rPr>
          <w:szCs w:val="24"/>
        </w:rPr>
      </w:pPr>
      <w:bookmarkStart w:id="1033" w:name="_Toc171070556"/>
      <w:bookmarkStart w:id="1034" w:name="_Toc98253927"/>
      <w:bookmarkStart w:id="1035" w:name="_Toc176605808"/>
      <w:bookmarkStart w:id="1036" w:name="_Toc176611017"/>
      <w:bookmarkStart w:id="1037" w:name="_Toc176611073"/>
      <w:bookmarkStart w:id="1038" w:name="_Toc176668676"/>
      <w:bookmarkStart w:id="1039" w:name="_Toc176684336"/>
      <w:bookmarkStart w:id="1040" w:name="_Toc176746279"/>
      <w:bookmarkStart w:id="1041" w:name="_Toc176747346"/>
      <w:bookmarkStart w:id="1042" w:name="_Toc198979988"/>
      <w:bookmarkStart w:id="1043" w:name="_Toc217466324"/>
      <w:bookmarkStart w:id="1044" w:name="_Toc217702862"/>
      <w:bookmarkStart w:id="1045" w:name="_Toc233601980"/>
      <w:bookmarkStart w:id="1046" w:name="_Toc263343466"/>
      <w:r w:rsidRPr="0024388A">
        <w:rPr>
          <w:b w:val="0"/>
          <w:szCs w:val="24"/>
        </w:rPr>
        <w:br w:type="page"/>
      </w:r>
      <w:bookmarkStart w:id="1047" w:name="_Toc439170683"/>
      <w:bookmarkStart w:id="1048" w:name="_Toc439172785"/>
      <w:bookmarkStart w:id="1049" w:name="_Toc439173229"/>
      <w:bookmarkStart w:id="1050" w:name="_Toc439238225"/>
      <w:bookmarkStart w:id="1051" w:name="_Toc439252773"/>
      <w:bookmarkStart w:id="1052" w:name="_Toc439323747"/>
      <w:bookmarkStart w:id="1053" w:name="_Toc440297081"/>
      <w:bookmarkStart w:id="1054" w:name="_Toc440356642"/>
      <w:bookmarkStart w:id="1055" w:name="_Toc440631778"/>
      <w:bookmarkStart w:id="1056" w:name="_Toc440876562"/>
      <w:bookmarkStart w:id="1057" w:name="_Toc441130634"/>
      <w:bookmarkStart w:id="1058" w:name="_Toc441157137"/>
      <w:bookmarkStart w:id="1059" w:name="_Toc447292159"/>
      <w:bookmarkStart w:id="1060" w:name="_Toc462234919"/>
      <w:bookmarkStart w:id="1061" w:name="_Toc466966886"/>
      <w:bookmarkStart w:id="1062" w:name="_Toc468806137"/>
      <w:bookmarkStart w:id="1063" w:name="_Toc469480404"/>
      <w:bookmarkStart w:id="1064" w:name="_Toc472416921"/>
      <w:bookmarkStart w:id="1065" w:name="_Toc478388527"/>
      <w:r w:rsidRPr="0024388A">
        <w:rPr>
          <w:szCs w:val="24"/>
        </w:rPr>
        <w:lastRenderedPageBreak/>
        <w:t>Инструкции по заполнению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14:paraId="732A925E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).</w:t>
      </w:r>
    </w:p>
    <w:p w14:paraId="433E14A9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3FAB829E" w14:textId="0AB12B05"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24388A">
        <w:rPr>
          <w:sz w:val="24"/>
          <w:szCs w:val="24"/>
        </w:rPr>
        <w:t xml:space="preserve"> </w:t>
      </w:r>
      <w:r w:rsidR="004F4D80" w:rsidRPr="0024388A">
        <w:rPr>
          <w:sz w:val="24"/>
          <w:szCs w:val="24"/>
        </w:rPr>
        <w:t>(</w:t>
      </w:r>
      <w:r w:rsidR="00D56F8C" w:rsidRPr="0024388A">
        <w:rPr>
          <w:sz w:val="24"/>
          <w:szCs w:val="24"/>
        </w:rPr>
        <w:t>подраздел</w:t>
      </w:r>
      <w:r w:rsidR="00841A6F" w:rsidRPr="0024388A">
        <w:rPr>
          <w:sz w:val="24"/>
          <w:szCs w:val="24"/>
        </w:rPr>
        <w:t xml:space="preserve">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_Ref440273986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sz w:val="24"/>
          <w:szCs w:val="24"/>
        </w:rPr>
        <w:t>5.2</w:t>
      </w:r>
      <w:r w:rsidR="004D3000" w:rsidRPr="0024388A">
        <w:rPr>
          <w:sz w:val="24"/>
          <w:szCs w:val="24"/>
        </w:rPr>
        <w:fldChar w:fldCharType="end"/>
      </w:r>
      <w:r w:rsidR="004F4D80" w:rsidRPr="0024388A">
        <w:rPr>
          <w:sz w:val="24"/>
          <w:szCs w:val="24"/>
        </w:rPr>
        <w:t>).</w:t>
      </w:r>
    </w:p>
    <w:p w14:paraId="0CC718B8" w14:textId="77777777" w:rsidR="00343420" w:rsidRPr="0024388A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24388A" w14:paraId="3B1CAD92" w14:textId="77777777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060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14:paraId="62DD224B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4E8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411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14:paraId="67D19998" w14:textId="77777777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9B5F" w14:textId="77777777"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637A" w14:textId="77777777" w:rsidR="00343420" w:rsidRPr="0024388A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299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3B45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14B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3AF3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8AA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A2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60B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0115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9B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14:paraId="6A8A1655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66D" w14:textId="77777777"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74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059C29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E8A193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42F6BD22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CF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10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C1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50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0B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B4F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05B77247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BA55" w14:textId="77777777"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279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26FCE7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65028F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C41142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7AEF67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3E31BBB3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9A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E4B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50B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95A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0F7B6499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743" w14:textId="77777777"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B6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44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A2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288D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66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045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5CE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8A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17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BF8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697DD0D3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5E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50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A0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3A8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30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5B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35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348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AB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DEE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058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15BCF31B" w14:textId="7EB9AA0A" w:rsidR="00343420" w:rsidRPr="0024388A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24388A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14:paraId="31BEBE77" w14:textId="77777777" w:rsidR="00140795" w:rsidRPr="0024388A" w:rsidRDefault="00140795" w:rsidP="00343420">
      <w:pPr>
        <w:ind w:firstLine="851"/>
      </w:pPr>
    </w:p>
    <w:p w14:paraId="7D9DB79D" w14:textId="77777777" w:rsidR="00140795" w:rsidRPr="0024388A" w:rsidRDefault="00140795" w:rsidP="00140795"/>
    <w:p w14:paraId="269A00D1" w14:textId="77777777" w:rsidR="00140795" w:rsidRPr="0024388A" w:rsidRDefault="00140795" w:rsidP="00140795"/>
    <w:p w14:paraId="7D1E1249" w14:textId="77777777" w:rsidR="00140795" w:rsidRPr="0024388A" w:rsidRDefault="00140795" w:rsidP="00140795"/>
    <w:p w14:paraId="05B07BDA" w14:textId="77777777" w:rsidR="00140795" w:rsidRPr="0024388A" w:rsidRDefault="00140795" w:rsidP="00140795"/>
    <w:p w14:paraId="5E8BFB16" w14:textId="77777777" w:rsidR="00140795" w:rsidRPr="0024388A" w:rsidRDefault="00140795" w:rsidP="00140795"/>
    <w:p w14:paraId="3B2C713B" w14:textId="77777777" w:rsidR="00140795" w:rsidRPr="0024388A" w:rsidRDefault="00140795" w:rsidP="00140795"/>
    <w:p w14:paraId="3300B00A" w14:textId="77777777" w:rsidR="00140795" w:rsidRPr="0024388A" w:rsidRDefault="00140795" w:rsidP="00140795"/>
    <w:p w14:paraId="3C6E2DAD" w14:textId="77777777" w:rsidR="00140795" w:rsidRPr="0024388A" w:rsidRDefault="00140795" w:rsidP="00140795"/>
    <w:p w14:paraId="69DB089B" w14:textId="77777777" w:rsidR="00140795" w:rsidRPr="0024388A" w:rsidRDefault="00140795" w:rsidP="00140795"/>
    <w:p w14:paraId="12E61C72" w14:textId="77777777" w:rsidR="00140795" w:rsidRPr="0024388A" w:rsidRDefault="00140795" w:rsidP="00140795"/>
    <w:p w14:paraId="20DDF7BD" w14:textId="77777777" w:rsidR="00140795" w:rsidRPr="0024388A" w:rsidRDefault="00140795" w:rsidP="00140795"/>
    <w:p w14:paraId="7E75DB95" w14:textId="77777777" w:rsidR="00140795" w:rsidRPr="0024388A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66" w:name="_Ref477531074"/>
      <w:bookmarkStart w:id="1067" w:name="_Toc478388528"/>
      <w:r w:rsidRPr="0024388A">
        <w:lastRenderedPageBreak/>
        <w:t>График оплаты оказания услуг</w:t>
      </w:r>
      <w:bookmarkEnd w:id="1066"/>
      <w:bookmarkEnd w:id="1067"/>
    </w:p>
    <w:p w14:paraId="026DE4A6" w14:textId="77777777"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4CE9557F" w14:textId="77777777"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068" w:name="_Toc440361383"/>
      <w:bookmarkStart w:id="1069" w:name="_Toc440376138"/>
      <w:bookmarkStart w:id="1070" w:name="_Toc440376265"/>
      <w:bookmarkStart w:id="1071" w:name="_Toc440382523"/>
      <w:bookmarkStart w:id="1072" w:name="_Toc440447193"/>
      <w:bookmarkStart w:id="1073" w:name="_Toc440632354"/>
      <w:bookmarkStart w:id="1074" w:name="_Toc440875126"/>
      <w:bookmarkStart w:id="1075" w:name="_Toc441131113"/>
      <w:bookmarkStart w:id="1076" w:name="_Toc441485110"/>
      <w:bookmarkStart w:id="1077" w:name="_Toc441572087"/>
      <w:bookmarkStart w:id="1078" w:name="_Toc441575179"/>
      <w:bookmarkStart w:id="1079" w:name="_Toc462066802"/>
      <w:bookmarkStart w:id="1080" w:name="_Toc469480752"/>
      <w:bookmarkStart w:id="1081" w:name="_Toc471827635"/>
      <w:bookmarkStart w:id="1082" w:name="_Toc471828460"/>
      <w:bookmarkStart w:id="1083" w:name="_Toc478388529"/>
      <w:r w:rsidRPr="0024388A">
        <w:rPr>
          <w:szCs w:val="24"/>
        </w:rPr>
        <w:t>Форма графика оплаты оказания услуг</w:t>
      </w:r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</w:p>
    <w:p w14:paraId="2E81D4E3" w14:textId="77777777" w:rsidR="00C144A4" w:rsidRPr="0024388A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45D0DA96" w14:textId="77777777" w:rsidR="00C144A4" w:rsidRPr="0024388A" w:rsidRDefault="00C144A4" w:rsidP="00C144A4">
      <w:pPr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>Приложение 5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785E8953" w14:textId="77777777" w:rsidR="00C144A4" w:rsidRPr="0024388A" w:rsidRDefault="00C144A4" w:rsidP="00C144A4">
      <w:pPr>
        <w:spacing w:before="24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оплаты оказания услуг</w:t>
      </w:r>
    </w:p>
    <w:p w14:paraId="5DC73760" w14:textId="77777777" w:rsidR="00C144A4" w:rsidRPr="0024388A" w:rsidRDefault="00C144A4" w:rsidP="00C144A4">
      <w:pPr>
        <w:rPr>
          <w:sz w:val="24"/>
          <w:szCs w:val="24"/>
        </w:rPr>
      </w:pPr>
    </w:p>
    <w:p w14:paraId="3EA45264" w14:textId="77777777"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Участника: _________________________________</w:t>
      </w:r>
    </w:p>
    <w:p w14:paraId="40F98B1D" w14:textId="77777777" w:rsidR="00C144A4" w:rsidRPr="0024388A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24388A" w:rsidRPr="0024388A" w14:paraId="08DBEB77" w14:textId="77777777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7A2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14:paraId="70DDD25B" w14:textId="77777777" w:rsidR="00C144A4" w:rsidRPr="0024388A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24388A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24388A" w14:paraId="26EF8365" w14:textId="77777777" w:rsidTr="00BF4ED8">
        <w:tc>
          <w:tcPr>
            <w:tcW w:w="828" w:type="dxa"/>
          </w:tcPr>
          <w:p w14:paraId="77E4F830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14:paraId="26123FFA" w14:textId="77777777" w:rsidR="00C144A4" w:rsidRPr="0024388A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14:paraId="252D1B16" w14:textId="77777777" w:rsidR="00C144A4" w:rsidRPr="0024388A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14:paraId="4E74D67C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14:paraId="7355356D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24388A" w14:paraId="5241EA43" w14:textId="77777777" w:rsidTr="00BF4ED8">
        <w:tc>
          <w:tcPr>
            <w:tcW w:w="828" w:type="dxa"/>
          </w:tcPr>
          <w:p w14:paraId="4D9089A4" w14:textId="77777777"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3CFD2B2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576D311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1301027F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28C96C0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14:paraId="496BD021" w14:textId="77777777" w:rsidTr="00BF4ED8">
        <w:tc>
          <w:tcPr>
            <w:tcW w:w="828" w:type="dxa"/>
          </w:tcPr>
          <w:p w14:paraId="45C4DC23" w14:textId="77777777"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2C3E15B7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4D3CFA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2CD1AF5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034000D0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14:paraId="1C3EA3FC" w14:textId="77777777" w:rsidTr="00BF4ED8">
        <w:tc>
          <w:tcPr>
            <w:tcW w:w="828" w:type="dxa"/>
          </w:tcPr>
          <w:p w14:paraId="481C4E0B" w14:textId="77777777"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00EAD47E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BE686BE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5CBFDDD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DD70098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14:paraId="3533B108" w14:textId="77777777" w:rsidTr="00BF4ED8">
        <w:tc>
          <w:tcPr>
            <w:tcW w:w="828" w:type="dxa"/>
          </w:tcPr>
          <w:p w14:paraId="2A25A91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14:paraId="01D4366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53750CD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7623A45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0645C3F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24388A" w14:paraId="067CF151" w14:textId="77777777" w:rsidTr="00BF4ED8">
        <w:tc>
          <w:tcPr>
            <w:tcW w:w="4077" w:type="dxa"/>
            <w:gridSpan w:val="2"/>
          </w:tcPr>
          <w:p w14:paraId="1B1B5913" w14:textId="77777777"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14:paraId="0334E73A" w14:textId="77777777"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14:paraId="1F974DD3" w14:textId="77777777"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14:paraId="0A916283" w14:textId="77777777"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14:paraId="02426CF9" w14:textId="77777777" w:rsidR="00C144A4" w:rsidRPr="0024388A" w:rsidRDefault="00C144A4" w:rsidP="00C144A4">
      <w:pPr>
        <w:rPr>
          <w:szCs w:val="24"/>
        </w:rPr>
      </w:pPr>
    </w:p>
    <w:p w14:paraId="495B36F1" w14:textId="77777777"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14:paraId="4B579504" w14:textId="77777777"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(подпись, М.П.)</w:t>
      </w:r>
    </w:p>
    <w:p w14:paraId="79FCA6A5" w14:textId="77777777"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14:paraId="6C92133B" w14:textId="77777777"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(фамилия, имя, отчество подписавшего, должность)</w:t>
      </w:r>
    </w:p>
    <w:p w14:paraId="3AF8B20C" w14:textId="77777777" w:rsidR="00C144A4" w:rsidRPr="0024388A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24388A">
        <w:rPr>
          <w:b/>
          <w:spacing w:val="36"/>
          <w:szCs w:val="24"/>
        </w:rPr>
        <w:t>конец формы</w:t>
      </w:r>
    </w:p>
    <w:p w14:paraId="71D35AB0" w14:textId="77777777"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r w:rsidRPr="0024388A">
        <w:rPr>
          <w:b w:val="0"/>
          <w:szCs w:val="24"/>
        </w:rPr>
        <w:br w:type="page"/>
      </w:r>
      <w:bookmarkStart w:id="1084" w:name="_Toc440361384"/>
      <w:bookmarkStart w:id="1085" w:name="_Toc440376139"/>
      <w:bookmarkStart w:id="1086" w:name="_Toc440376266"/>
      <w:bookmarkStart w:id="1087" w:name="_Toc440382524"/>
      <w:bookmarkStart w:id="1088" w:name="_Toc440447194"/>
      <w:bookmarkStart w:id="1089" w:name="_Toc440632355"/>
      <w:bookmarkStart w:id="1090" w:name="_Toc440875127"/>
      <w:bookmarkStart w:id="1091" w:name="_Toc441131114"/>
      <w:bookmarkStart w:id="1092" w:name="_Toc441485111"/>
      <w:bookmarkStart w:id="1093" w:name="_Toc441572088"/>
      <w:bookmarkStart w:id="1094" w:name="_Toc441575180"/>
      <w:bookmarkStart w:id="1095" w:name="_Toc462066803"/>
      <w:bookmarkStart w:id="1096" w:name="_Toc469480753"/>
      <w:bookmarkStart w:id="1097" w:name="_Toc471827636"/>
      <w:bookmarkStart w:id="1098" w:name="_Toc471828461"/>
      <w:bookmarkStart w:id="1099" w:name="_Toc478388530"/>
      <w:r w:rsidRPr="0024388A">
        <w:rPr>
          <w:szCs w:val="24"/>
        </w:rPr>
        <w:lastRenderedPageBreak/>
        <w:t>Инструкции по заполнению</w:t>
      </w:r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14:paraId="544AF418" w14:textId="344335AD"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Pr="0024388A">
        <w:fldChar w:fldCharType="begin"/>
      </w:r>
      <w:r w:rsidRPr="0024388A">
        <w:instrText xml:space="preserve"> REF _Ref55336310 \r \h  \* MERGEFORMAT </w:instrText>
      </w:r>
      <w:r w:rsidRPr="0024388A">
        <w:fldChar w:fldCharType="separate"/>
      </w:r>
      <w:r w:rsidRPr="0024388A">
        <w:rPr>
          <w:sz w:val="24"/>
          <w:szCs w:val="24"/>
        </w:rPr>
        <w:t>5.1</w:t>
      </w:r>
      <w:r w:rsidRPr="0024388A">
        <w:fldChar w:fldCharType="end"/>
      </w:r>
      <w:r w:rsidRPr="0024388A">
        <w:rPr>
          <w:sz w:val="24"/>
          <w:szCs w:val="24"/>
        </w:rPr>
        <w:t>).</w:t>
      </w:r>
    </w:p>
    <w:p w14:paraId="5A8314C2" w14:textId="77777777"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71C040B9" w14:textId="6F1F3B4D"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оплаты оказания услуг должен быть подготовлен на основе Графика оказания услуг и должен содержать ссылки на отдельные этапы / подэтапы, предусмотренные этим Графиком (подраздел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_Ref477769989 \r \h </w:instrText>
      </w:r>
      <w:r w:rsidR="00C77D9A" w:rsidRPr="0024388A">
        <w:rPr>
          <w:sz w:val="24"/>
          <w:szCs w:val="24"/>
        </w:rPr>
        <w:instrText xml:space="preserve">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sz w:val="24"/>
          <w:szCs w:val="24"/>
        </w:rPr>
        <w:t>5.4</w:t>
      </w:r>
      <w:r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).</w:t>
      </w:r>
    </w:p>
    <w:p w14:paraId="0A75DFBD" w14:textId="77777777" w:rsidR="00140795" w:rsidRPr="0024388A" w:rsidRDefault="00140795" w:rsidP="00140795"/>
    <w:p w14:paraId="67150BD5" w14:textId="77777777" w:rsidR="00140795" w:rsidRPr="0024388A" w:rsidRDefault="00140795" w:rsidP="00140795"/>
    <w:p w14:paraId="2D73D0BB" w14:textId="77777777" w:rsidR="00140795" w:rsidRPr="0024388A" w:rsidRDefault="00140795" w:rsidP="00140795"/>
    <w:p w14:paraId="4F1B746B" w14:textId="77777777" w:rsidR="00140795" w:rsidRPr="0024388A" w:rsidRDefault="00140795" w:rsidP="00140795"/>
    <w:p w14:paraId="6B4E0895" w14:textId="77777777" w:rsidR="00140795" w:rsidRPr="0024388A" w:rsidRDefault="00140795" w:rsidP="00140795"/>
    <w:p w14:paraId="2BAC228F" w14:textId="77777777" w:rsidR="00140795" w:rsidRPr="0024388A" w:rsidRDefault="00140795" w:rsidP="00140795"/>
    <w:p w14:paraId="05B6871E" w14:textId="77777777" w:rsidR="00140795" w:rsidRPr="0024388A" w:rsidRDefault="00140795" w:rsidP="00140795"/>
    <w:p w14:paraId="466A4218" w14:textId="77777777" w:rsidR="00140795" w:rsidRPr="0024388A" w:rsidRDefault="00140795" w:rsidP="00140795"/>
    <w:p w14:paraId="75767565" w14:textId="77777777" w:rsidR="00140795" w:rsidRPr="0024388A" w:rsidRDefault="00140795" w:rsidP="00140795"/>
    <w:p w14:paraId="5C82AC5C" w14:textId="77777777" w:rsidR="00140795" w:rsidRPr="0024388A" w:rsidRDefault="00140795" w:rsidP="00140795"/>
    <w:p w14:paraId="1C1B2B40" w14:textId="77777777" w:rsidR="00140795" w:rsidRPr="0024388A" w:rsidRDefault="00140795" w:rsidP="00140795"/>
    <w:p w14:paraId="59570A51" w14:textId="0061BC20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Hlt22846931"/>
      <w:bookmarkStart w:id="1101" w:name="_Ref93264992"/>
      <w:bookmarkStart w:id="1102" w:name="_Ref93265116"/>
      <w:bookmarkStart w:id="1103" w:name="_Toc98253933"/>
      <w:bookmarkStart w:id="1104" w:name="_Toc165173859"/>
      <w:bookmarkStart w:id="1105" w:name="_Toc423423671"/>
      <w:bookmarkStart w:id="1106" w:name="_Toc478388531"/>
      <w:bookmarkEnd w:id="1100"/>
      <w:r w:rsidRPr="0024388A">
        <w:lastRenderedPageBreak/>
        <w:t xml:space="preserve">Протокол разногласий к проекту Договора (форма </w:t>
      </w:r>
      <w:r w:rsidR="00C144A4" w:rsidRPr="0024388A">
        <w:rPr>
          <w:noProof/>
        </w:rPr>
        <w:t>6</w:t>
      </w:r>
      <w:r w:rsidRPr="0024388A">
        <w:t>)</w:t>
      </w:r>
      <w:bookmarkEnd w:id="967"/>
      <w:bookmarkEnd w:id="968"/>
      <w:bookmarkEnd w:id="1101"/>
      <w:bookmarkEnd w:id="1102"/>
      <w:bookmarkEnd w:id="1103"/>
      <w:bookmarkEnd w:id="1104"/>
      <w:bookmarkEnd w:id="1105"/>
      <w:bookmarkEnd w:id="1106"/>
    </w:p>
    <w:p w14:paraId="7B33BDFB" w14:textId="77777777"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0B0C505B" w14:textId="77777777" w:rsidR="004F4D80" w:rsidRPr="0024388A" w:rsidRDefault="004F4D80" w:rsidP="004F4D80">
      <w:pPr>
        <w:pStyle w:val="3"/>
        <w:rPr>
          <w:b w:val="0"/>
          <w:szCs w:val="24"/>
        </w:rPr>
      </w:pPr>
      <w:bookmarkStart w:id="1107" w:name="_Toc439170685"/>
      <w:bookmarkStart w:id="1108" w:name="_Toc439172787"/>
      <w:bookmarkStart w:id="1109" w:name="_Toc439173231"/>
      <w:bookmarkStart w:id="1110" w:name="_Toc439238227"/>
      <w:bookmarkStart w:id="1111" w:name="_Toc439252775"/>
      <w:bookmarkStart w:id="1112" w:name="_Toc439323749"/>
      <w:bookmarkStart w:id="1113" w:name="_Toc440297083"/>
      <w:bookmarkStart w:id="1114" w:name="_Toc440356644"/>
      <w:bookmarkStart w:id="1115" w:name="_Toc440631780"/>
      <w:bookmarkStart w:id="1116" w:name="_Toc440876564"/>
      <w:bookmarkStart w:id="1117" w:name="_Toc441130636"/>
      <w:bookmarkStart w:id="1118" w:name="_Toc441157139"/>
      <w:bookmarkStart w:id="1119" w:name="_Toc447292161"/>
      <w:bookmarkStart w:id="1120" w:name="_Toc462234921"/>
      <w:bookmarkStart w:id="1121" w:name="_Toc466966888"/>
      <w:bookmarkStart w:id="1122" w:name="_Toc468806139"/>
      <w:bookmarkStart w:id="1123" w:name="_Toc469480406"/>
      <w:bookmarkStart w:id="1124" w:name="_Toc472416923"/>
      <w:bookmarkStart w:id="1125" w:name="_Toc478388532"/>
      <w:bookmarkStart w:id="1126" w:name="_Toc157248186"/>
      <w:bookmarkStart w:id="1127" w:name="_Toc157496555"/>
      <w:bookmarkStart w:id="1128" w:name="_Toc158206094"/>
      <w:bookmarkStart w:id="1129" w:name="_Toc164057779"/>
      <w:bookmarkStart w:id="1130" w:name="_Toc164137129"/>
      <w:bookmarkStart w:id="1131" w:name="_Toc164161289"/>
      <w:bookmarkStart w:id="1132" w:name="_Toc165173860"/>
      <w:r w:rsidRPr="0024388A">
        <w:rPr>
          <w:b w:val="0"/>
          <w:szCs w:val="24"/>
        </w:rPr>
        <w:t>Форма Протокола разногласий к проекту Договора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Pr="0024388A">
        <w:rPr>
          <w:b w:val="0"/>
          <w:szCs w:val="24"/>
        </w:rPr>
        <w:t xml:space="preserve"> </w:t>
      </w:r>
      <w:bookmarkEnd w:id="1126"/>
      <w:bookmarkEnd w:id="1127"/>
      <w:bookmarkEnd w:id="1128"/>
      <w:bookmarkEnd w:id="1129"/>
      <w:bookmarkEnd w:id="1130"/>
      <w:bookmarkEnd w:id="1131"/>
      <w:bookmarkEnd w:id="1132"/>
    </w:p>
    <w:p w14:paraId="7273646F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4FE0EB10" w14:textId="3F5BE94F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C144A4" w:rsidRPr="0024388A">
        <w:rPr>
          <w:sz w:val="24"/>
          <w:szCs w:val="24"/>
        </w:rPr>
        <w:t>6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02A69EA8" w14:textId="77777777" w:rsidR="004F4D80" w:rsidRPr="0024388A" w:rsidRDefault="004F4D80" w:rsidP="004F4D80">
      <w:pPr>
        <w:ind w:firstLine="0"/>
        <w:rPr>
          <w:sz w:val="24"/>
          <w:szCs w:val="24"/>
        </w:rPr>
      </w:pPr>
    </w:p>
    <w:p w14:paraId="4D213E57" w14:textId="77777777"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Протокол разногласий к проекту Договора</w:t>
      </w:r>
    </w:p>
    <w:p w14:paraId="0F616900" w14:textId="77777777" w:rsidR="004F4D80" w:rsidRPr="0024388A" w:rsidRDefault="004F4D80" w:rsidP="004F4D80">
      <w:pPr>
        <w:rPr>
          <w:sz w:val="24"/>
          <w:szCs w:val="24"/>
        </w:rPr>
      </w:pPr>
    </w:p>
    <w:p w14:paraId="2705E3DE" w14:textId="77777777"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28037E56" w14:textId="77777777"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14:paraId="338758B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760C" w14:textId="77777777"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64CE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4D3000" w:rsidRPr="0024388A">
              <w:fldChar w:fldCharType="begin"/>
            </w:r>
            <w:r w:rsidR="004D3000" w:rsidRPr="0024388A">
              <w:instrText xml:space="preserve"> REF _Ref440272931 \r \h  \* MERGEFORMAT </w:instrText>
            </w:r>
            <w:r w:rsidR="004D3000" w:rsidRPr="0024388A">
              <w:fldChar w:fldCharType="separate"/>
            </w:r>
            <w:r w:rsidR="00B007DA" w:rsidRPr="0024388A">
              <w:t>2</w:t>
            </w:r>
            <w:r w:rsidR="004D3000" w:rsidRPr="0024388A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0064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AFBA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63A3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14:paraId="6CFAF19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C2CA" w14:textId="77777777"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CD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3F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69B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9207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706DE2F7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AF34" w14:textId="77777777"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23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092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264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B0A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1FF1523D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232E" w14:textId="77777777"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28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54BF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E15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1BD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14:paraId="2966896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B20D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F9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62E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583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79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5DB2A2FD" w14:textId="77777777" w:rsidR="004F4D80" w:rsidRPr="0024388A" w:rsidRDefault="004F4D80" w:rsidP="004F4D80">
      <w:pPr>
        <w:jc w:val="center"/>
        <w:rPr>
          <w:b/>
          <w:bCs w:val="0"/>
        </w:rPr>
      </w:pPr>
    </w:p>
    <w:p w14:paraId="2923AAF0" w14:textId="77777777"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14:paraId="337D8B2E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89A9" w14:textId="77777777"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F562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4D3000" w:rsidRPr="0024388A">
              <w:fldChar w:fldCharType="begin"/>
            </w:r>
            <w:r w:rsidR="004D3000" w:rsidRPr="0024388A">
              <w:instrText xml:space="preserve"> REF _Ref440272931 \r \h  \* MERGEFORMAT </w:instrText>
            </w:r>
            <w:r w:rsidR="004D3000" w:rsidRPr="0024388A">
              <w:fldChar w:fldCharType="separate"/>
            </w:r>
            <w:r w:rsidR="00B007DA" w:rsidRPr="0024388A">
              <w:t>2</w:t>
            </w:r>
            <w:r w:rsidR="004D3000" w:rsidRPr="0024388A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40A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6964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FF49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14:paraId="1A4883E9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409F" w14:textId="77777777"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F69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EF2C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F8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1D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6B327CA8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38B7" w14:textId="77777777"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1B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001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46C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B5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3980164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2E73" w14:textId="77777777"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972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89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677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57D2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14:paraId="6A14F191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5A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2EC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49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23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AC9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40843F09" w14:textId="77777777" w:rsidR="004F4D80" w:rsidRPr="0024388A" w:rsidRDefault="004F4D80" w:rsidP="004F4D80">
      <w:pPr>
        <w:rPr>
          <w:sz w:val="24"/>
          <w:szCs w:val="24"/>
        </w:rPr>
      </w:pPr>
    </w:p>
    <w:p w14:paraId="2C7323AC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582C4A6F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36307312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7BBB3ED8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5966E558" w14:textId="77777777" w:rsidR="004F4D80" w:rsidRPr="0024388A" w:rsidRDefault="004F4D80" w:rsidP="004F4D80">
      <w:pPr>
        <w:keepNext/>
        <w:rPr>
          <w:b/>
          <w:bCs w:val="0"/>
          <w:sz w:val="24"/>
          <w:szCs w:val="24"/>
        </w:rPr>
      </w:pPr>
    </w:p>
    <w:p w14:paraId="5B794AFE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ab/>
        <w:t>конец формы</w:t>
      </w:r>
      <w:r w:rsidRPr="0024388A">
        <w:rPr>
          <w:b/>
          <w:spacing w:val="36"/>
          <w:sz w:val="24"/>
          <w:szCs w:val="24"/>
        </w:rPr>
        <w:tab/>
      </w:r>
    </w:p>
    <w:p w14:paraId="573ECCF0" w14:textId="77777777" w:rsidR="00D56F8C" w:rsidRPr="0024388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br w:type="page"/>
      </w:r>
    </w:p>
    <w:p w14:paraId="1F48E4C9" w14:textId="77777777" w:rsidR="004F4D80" w:rsidRPr="0024388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14:paraId="4A7DC571" w14:textId="77777777" w:rsidR="004F4D80" w:rsidRPr="0024388A" w:rsidRDefault="004F4D80" w:rsidP="004F4D80">
      <w:pPr>
        <w:pStyle w:val="3"/>
        <w:rPr>
          <w:b w:val="0"/>
          <w:szCs w:val="24"/>
        </w:rPr>
      </w:pPr>
      <w:bookmarkStart w:id="1133" w:name="_Toc439170686"/>
      <w:bookmarkStart w:id="1134" w:name="_Toc439172788"/>
      <w:bookmarkStart w:id="1135" w:name="_Toc439173232"/>
      <w:bookmarkStart w:id="1136" w:name="_Toc439238228"/>
      <w:bookmarkStart w:id="1137" w:name="_Toc439252776"/>
      <w:bookmarkStart w:id="1138" w:name="_Toc439323750"/>
      <w:bookmarkStart w:id="1139" w:name="_Toc440297084"/>
      <w:bookmarkStart w:id="1140" w:name="_Toc440356645"/>
      <w:bookmarkStart w:id="1141" w:name="_Toc440631781"/>
      <w:bookmarkStart w:id="1142" w:name="_Toc440876565"/>
      <w:bookmarkStart w:id="1143" w:name="_Toc441130637"/>
      <w:bookmarkStart w:id="1144" w:name="_Toc441157140"/>
      <w:bookmarkStart w:id="1145" w:name="_Toc447292162"/>
      <w:bookmarkStart w:id="1146" w:name="_Toc462234922"/>
      <w:bookmarkStart w:id="1147" w:name="_Toc466966889"/>
      <w:bookmarkStart w:id="1148" w:name="_Toc468806140"/>
      <w:bookmarkStart w:id="1149" w:name="_Toc469480407"/>
      <w:bookmarkStart w:id="1150" w:name="_Toc472416924"/>
      <w:bookmarkStart w:id="1151" w:name="_Toc478388533"/>
      <w:r w:rsidRPr="0024388A">
        <w:rPr>
          <w:b w:val="0"/>
          <w:szCs w:val="24"/>
        </w:rPr>
        <w:t>Инструкции по заполнению Протокола разногласий к проекту Договора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</w:p>
    <w:p w14:paraId="560C5265" w14:textId="77777777" w:rsidR="004F4D80" w:rsidRPr="0024388A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Pr="0024388A">
        <w:rPr>
          <w:sz w:val="24"/>
          <w:szCs w:val="24"/>
        </w:rPr>
        <w:t>)</w:t>
      </w:r>
      <w:r w:rsidR="004F4D80" w:rsidRPr="0024388A">
        <w:rPr>
          <w:sz w:val="24"/>
          <w:szCs w:val="24"/>
        </w:rPr>
        <w:t>.</w:t>
      </w:r>
    </w:p>
    <w:p w14:paraId="31C1DE6F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757F17D2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D3000" w:rsidRPr="0024388A">
        <w:fldChar w:fldCharType="begin"/>
      </w:r>
      <w:r w:rsidR="004D3000" w:rsidRPr="0024388A">
        <w:instrText xml:space="preserve"> REF _Ref440274025 \r \h  \* MERGEFORMAT </w:instrText>
      </w:r>
      <w:r w:rsidR="004D3000" w:rsidRPr="0024388A">
        <w:fldChar w:fldCharType="separate"/>
      </w:r>
      <w:r w:rsidR="00B007DA" w:rsidRPr="0024388A">
        <w:t>2</w:t>
      </w:r>
      <w:r w:rsidR="004D3000" w:rsidRPr="0024388A">
        <w:fldChar w:fldCharType="end"/>
      </w:r>
      <w:r w:rsidRPr="0024388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14:paraId="27C1C8C7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представить в составе своей </w:t>
      </w:r>
      <w:r w:rsidR="00D904EF" w:rsidRPr="0024388A">
        <w:rPr>
          <w:sz w:val="24"/>
          <w:szCs w:val="24"/>
        </w:rPr>
        <w:t>Заявки</w:t>
      </w:r>
      <w:r w:rsidRPr="0024388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от подписания Договора в случае признания его Победителем.</w:t>
      </w:r>
    </w:p>
    <w:p w14:paraId="50404CF0" w14:textId="7F35A6FC" w:rsidR="004F4D80" w:rsidRPr="0024388A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Условия Договора будут определять</w:t>
      </w:r>
      <w:r w:rsidR="004F4D80" w:rsidRPr="0024388A">
        <w:rPr>
          <w:sz w:val="24"/>
          <w:szCs w:val="24"/>
        </w:rPr>
        <w:t>ся в соответствии с пунктом</w:t>
      </w:r>
      <w:r w:rsidR="004D3000" w:rsidRPr="0024388A">
        <w:fldChar w:fldCharType="begin"/>
      </w:r>
      <w:r w:rsidR="004D3000" w:rsidRPr="0024388A">
        <w:instrText xml:space="preserve"> REF _Ref294695546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 xml:space="preserve"> 1.2.6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.</w:t>
      </w:r>
    </w:p>
    <w:p w14:paraId="4DD47A70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24388A">
        <w:rPr>
          <w:sz w:val="24"/>
          <w:szCs w:val="24"/>
        </w:rPr>
        <w:t>Документации</w:t>
      </w:r>
      <w:r w:rsidRPr="0024388A">
        <w:rPr>
          <w:sz w:val="24"/>
          <w:szCs w:val="24"/>
        </w:rPr>
        <w:t xml:space="preserve"> и </w:t>
      </w:r>
      <w:r w:rsidR="00D904EF" w:rsidRPr="0024388A">
        <w:rPr>
          <w:sz w:val="24"/>
          <w:szCs w:val="24"/>
        </w:rPr>
        <w:t>Заявке</w:t>
      </w:r>
      <w:r w:rsidRPr="0024388A">
        <w:rPr>
          <w:sz w:val="24"/>
          <w:szCs w:val="24"/>
        </w:rPr>
        <w:t xml:space="preserve"> Победителя.</w:t>
      </w:r>
    </w:p>
    <w:p w14:paraId="6B6A0010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иметь в виду что:</w:t>
      </w:r>
    </w:p>
    <w:p w14:paraId="5C915CCC" w14:textId="77777777"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ом, будет неприемлемо для Организатора, такая </w:t>
      </w:r>
      <w:r w:rsidR="00D904EF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14:paraId="4FA1E908" w14:textId="77777777"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случае, предоставление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14:paraId="1175B977" w14:textId="221DA862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2" w:name="_Ref55335823"/>
      <w:bookmarkStart w:id="1153" w:name="_Ref55336359"/>
      <w:bookmarkStart w:id="1154" w:name="_Toc57314675"/>
      <w:bookmarkStart w:id="1155" w:name="_Toc69728989"/>
      <w:bookmarkStart w:id="1156" w:name="_Toc98253939"/>
      <w:bookmarkStart w:id="1157" w:name="_Toc165173865"/>
      <w:bookmarkStart w:id="1158" w:name="_Toc423423672"/>
      <w:bookmarkStart w:id="1159" w:name="_Toc478388534"/>
      <w:bookmarkEnd w:id="809"/>
      <w:r w:rsidRPr="0024388A">
        <w:lastRenderedPageBreak/>
        <w:t xml:space="preserve">Анкета (форма </w:t>
      </w:r>
      <w:r w:rsidR="007A4CA1" w:rsidRPr="0024388A">
        <w:t>7</w:t>
      </w:r>
      <w:r w:rsidRPr="0024388A">
        <w:t>)</w:t>
      </w:r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14:paraId="6C58D0BC" w14:textId="77777777" w:rsidR="004F4D80" w:rsidRPr="0024388A" w:rsidRDefault="004F4D80" w:rsidP="004F4D80">
      <w:pPr>
        <w:pStyle w:val="3"/>
        <w:rPr>
          <w:b w:val="0"/>
          <w:szCs w:val="24"/>
        </w:rPr>
      </w:pPr>
      <w:bookmarkStart w:id="1160" w:name="_Toc98253940"/>
      <w:bookmarkStart w:id="1161" w:name="_Toc157248192"/>
      <w:bookmarkStart w:id="1162" w:name="_Toc157496561"/>
      <w:bookmarkStart w:id="1163" w:name="_Toc158206100"/>
      <w:bookmarkStart w:id="1164" w:name="_Toc164057785"/>
      <w:bookmarkStart w:id="1165" w:name="_Toc164137135"/>
      <w:bookmarkStart w:id="1166" w:name="_Toc164161295"/>
      <w:bookmarkStart w:id="1167" w:name="_Toc165173866"/>
      <w:bookmarkStart w:id="1168" w:name="_Toc439170688"/>
      <w:bookmarkStart w:id="1169" w:name="_Toc439172790"/>
      <w:bookmarkStart w:id="1170" w:name="_Toc439173234"/>
      <w:bookmarkStart w:id="1171" w:name="_Toc439238230"/>
      <w:bookmarkStart w:id="1172" w:name="_Toc439252778"/>
      <w:bookmarkStart w:id="1173" w:name="_Ref440272119"/>
      <w:bookmarkStart w:id="1174" w:name="_Toc440297086"/>
      <w:bookmarkStart w:id="1175" w:name="_Toc440356647"/>
      <w:bookmarkStart w:id="1176" w:name="_Ref444162540"/>
      <w:bookmarkStart w:id="1177" w:name="_Toc447292164"/>
      <w:bookmarkStart w:id="1178" w:name="_Toc462234924"/>
      <w:bookmarkStart w:id="1179" w:name="_Toc472416926"/>
      <w:bookmarkStart w:id="1180" w:name="_Toc478388535"/>
      <w:r w:rsidRPr="0024388A">
        <w:rPr>
          <w:b w:val="0"/>
          <w:szCs w:val="24"/>
        </w:rPr>
        <w:t xml:space="preserve">Форма Анкеты </w:t>
      </w:r>
      <w:r w:rsidR="00C236C0" w:rsidRPr="0024388A">
        <w:rPr>
          <w:b w:val="0"/>
          <w:szCs w:val="24"/>
        </w:rPr>
        <w:t>Участник</w:t>
      </w:r>
      <w:r w:rsidRPr="0024388A">
        <w:rPr>
          <w:b w:val="0"/>
          <w:szCs w:val="24"/>
        </w:rPr>
        <w:t>а</w:t>
      </w:r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</w:p>
    <w:p w14:paraId="264CB994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68783137" w14:textId="5CC97E07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7A4CA1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6604EBA3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65D0B231" w14:textId="77777777"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Анкета </w:t>
      </w:r>
      <w:r w:rsidR="00C236C0" w:rsidRPr="0024388A">
        <w:rPr>
          <w:b/>
          <w:sz w:val="24"/>
          <w:szCs w:val="24"/>
        </w:rPr>
        <w:t>Участник</w:t>
      </w:r>
      <w:r w:rsidRPr="0024388A">
        <w:rPr>
          <w:b/>
          <w:sz w:val="24"/>
          <w:szCs w:val="24"/>
        </w:rPr>
        <w:t>а</w:t>
      </w:r>
    </w:p>
    <w:p w14:paraId="1250E3CF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44404627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70D02AB8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4388A" w:rsidRPr="0024388A" w14:paraId="4A80D5DC" w14:textId="7777777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3CBE7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24EE3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91894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Сведения о </w:t>
            </w:r>
            <w:r w:rsidR="00C236C0" w:rsidRPr="0024388A">
              <w:rPr>
                <w:sz w:val="24"/>
                <w:szCs w:val="24"/>
              </w:rPr>
              <w:t>Участник</w:t>
            </w:r>
            <w:r w:rsidRPr="0024388A">
              <w:rPr>
                <w:sz w:val="24"/>
                <w:szCs w:val="24"/>
              </w:rPr>
              <w:t>е</w:t>
            </w:r>
          </w:p>
        </w:tc>
      </w:tr>
      <w:tr w:rsidR="0024388A" w:rsidRPr="0024388A" w14:paraId="3A01F5D5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92892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6461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1DD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105D669B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0CAB6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D9C41" w14:textId="77777777" w:rsidR="004F4D80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0586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70E4C532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5F856" w14:textId="77777777" w:rsidR="006D58F3" w:rsidRPr="0024388A" w:rsidRDefault="006D58F3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E5A4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9BB9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0063353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E09D3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BA476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47A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6E4235F6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BBB56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EB75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9FE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67A4311D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CFE6C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97057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A43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0A658FE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230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19FD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ИНН/КПП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FD33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2A547AE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0DFB7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3485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B422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37C40F3F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BA791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838D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A82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3E2F6E35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9B721" w14:textId="77777777" w:rsidR="006D58F3" w:rsidRPr="0024388A" w:rsidRDefault="006D58F3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659F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6FB0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1AD30F9D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B4B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93CB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A0C2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EDAF810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CB69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A38A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C8A1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264A5A79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B57E1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712F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E7A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B79EDDF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D9526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F875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Телефоны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7880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8BF074F" w14:textId="7777777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77DD8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3AEA6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Факс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FCE6D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7B2CD75B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84821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D91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Адрес электронной почты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BABD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2E0CA1B4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EC65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C541F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Фамилия, Имя и Отчество руководителя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3F28C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C30701C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43CC0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B5AB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8EA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0650E7A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9AFC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A05D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F62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24388A" w:rsidRPr="0024388A" w14:paraId="07ECAF19" w14:textId="7777777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94AE4" w14:textId="77777777" w:rsidR="004F4D80" w:rsidRPr="0024388A" w:rsidRDefault="004F4D80" w:rsidP="00917C6A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EE3C" w14:textId="77777777" w:rsidR="004F4D80" w:rsidRPr="0024388A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24388A">
              <w:rPr>
                <w:sz w:val="24"/>
                <w:szCs w:val="24"/>
              </w:rPr>
              <w:t>Участник</w:t>
            </w:r>
            <w:r w:rsidRPr="0024388A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252BC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24388A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24388A" w:rsidRPr="0024388A" w14:paraId="53354E8B" w14:textId="7777777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5F96C" w14:textId="77777777" w:rsidR="004F4D80" w:rsidRPr="0024388A" w:rsidRDefault="004F4D80" w:rsidP="00917C6A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6592" w14:textId="77777777" w:rsidR="004F4D80" w:rsidRPr="0024388A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24388A">
              <w:rPr>
                <w:sz w:val="24"/>
                <w:szCs w:val="24"/>
              </w:rPr>
              <w:t>Участник</w:t>
            </w:r>
            <w:r w:rsidRPr="0024388A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B7ADE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24388A" w:rsidRPr="0024388A" w14:paraId="192B5208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317A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FDE8D" w14:textId="77777777" w:rsidR="004F4D80" w:rsidRPr="0024388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Участник</w:t>
            </w:r>
            <w:r w:rsidR="004F4D80" w:rsidRPr="0024388A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9A27B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24388A" w:rsidRPr="0024388A" w14:paraId="18D11852" w14:textId="7777777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AE6F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B4A2" w14:textId="77777777" w:rsidR="004F4D80" w:rsidRPr="0024388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Участник</w:t>
            </w:r>
            <w:r w:rsidR="004F4D80" w:rsidRPr="0024388A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4A2A9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RPr="0024388A" w14:paraId="09A42AD1" w14:textId="77777777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EBCFC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D60D" w14:textId="57D7D920" w:rsidR="004F4D80" w:rsidRPr="0024388A" w:rsidRDefault="00C236C0" w:rsidP="00511B5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Участник</w:t>
            </w:r>
            <w:r w:rsidR="004F4D80" w:rsidRPr="0024388A">
              <w:rPr>
                <w:szCs w:val="24"/>
              </w:rPr>
              <w:t xml:space="preserve"> освобожден от обязанности уплаты налога на прибыль или применяет ставку 0% 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4AE00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14:paraId="7A0B4E37" w14:textId="77777777" w:rsidR="004F4D80" w:rsidRPr="0024388A" w:rsidRDefault="004F4D80" w:rsidP="004F4D80">
      <w:pPr>
        <w:spacing w:line="240" w:lineRule="auto"/>
      </w:pPr>
    </w:p>
    <w:p w14:paraId="1EC4A053" w14:textId="77777777" w:rsidR="004F4D80" w:rsidRPr="0024388A" w:rsidRDefault="004F4D80" w:rsidP="004F4D80">
      <w:pPr>
        <w:spacing w:line="240" w:lineRule="auto"/>
        <w:ind w:right="5527"/>
      </w:pPr>
      <w:r w:rsidRPr="0024388A">
        <w:t>____________________________________</w:t>
      </w:r>
    </w:p>
    <w:p w14:paraId="78474BDE" w14:textId="77777777" w:rsidR="004F4D80" w:rsidRPr="0024388A" w:rsidRDefault="004F4D80" w:rsidP="004F4D80">
      <w:pPr>
        <w:spacing w:line="240" w:lineRule="auto"/>
        <w:ind w:right="5527"/>
        <w:jc w:val="center"/>
        <w:rPr>
          <w:vertAlign w:val="superscript"/>
        </w:rPr>
      </w:pPr>
      <w:r w:rsidRPr="0024388A">
        <w:rPr>
          <w:vertAlign w:val="superscript"/>
        </w:rPr>
        <w:t>(подпись, М.П.)</w:t>
      </w:r>
    </w:p>
    <w:p w14:paraId="62367AEF" w14:textId="77777777" w:rsidR="004F4D80" w:rsidRPr="0024388A" w:rsidRDefault="004F4D80" w:rsidP="004F4D80">
      <w:pPr>
        <w:spacing w:line="240" w:lineRule="auto"/>
        <w:ind w:right="5527"/>
      </w:pPr>
      <w:r w:rsidRPr="0024388A">
        <w:t>____________________________________</w:t>
      </w:r>
    </w:p>
    <w:p w14:paraId="5F170341" w14:textId="77777777" w:rsidR="004F4D80" w:rsidRPr="0024388A" w:rsidRDefault="004F4D80" w:rsidP="004F4D80">
      <w:pPr>
        <w:spacing w:line="240" w:lineRule="auto"/>
        <w:ind w:right="5527"/>
        <w:jc w:val="center"/>
        <w:rPr>
          <w:vertAlign w:val="superscript"/>
        </w:rPr>
      </w:pPr>
      <w:r w:rsidRPr="0024388A">
        <w:rPr>
          <w:vertAlign w:val="superscript"/>
        </w:rPr>
        <w:t>(фамилия, имя, отчество подписавшего, должность)</w:t>
      </w:r>
    </w:p>
    <w:p w14:paraId="10E4CC0D" w14:textId="77777777" w:rsidR="004F4D80" w:rsidRPr="0024388A" w:rsidRDefault="004F4D80" w:rsidP="004F4D80">
      <w:pPr>
        <w:spacing w:line="240" w:lineRule="auto"/>
        <w:ind w:right="5527"/>
        <w:jc w:val="center"/>
        <w:rPr>
          <w:vertAlign w:val="superscript"/>
        </w:rPr>
        <w:sectPr w:rsidR="004F4D80" w:rsidRPr="0024388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14:paraId="5F850167" w14:textId="77777777" w:rsidR="004F4D80" w:rsidRPr="0024388A" w:rsidRDefault="004F4D80" w:rsidP="004F4D80">
      <w:pPr>
        <w:pStyle w:val="3"/>
        <w:rPr>
          <w:sz w:val="22"/>
        </w:rPr>
      </w:pPr>
      <w:bookmarkStart w:id="1181" w:name="_Toc125426243"/>
      <w:bookmarkStart w:id="1182" w:name="_Toc396984070"/>
      <w:bookmarkStart w:id="1183" w:name="_Toc423423673"/>
      <w:bookmarkStart w:id="1184" w:name="_Toc439170691"/>
      <w:bookmarkStart w:id="1185" w:name="_Toc439172793"/>
      <w:bookmarkStart w:id="1186" w:name="_Toc439173237"/>
      <w:bookmarkStart w:id="1187" w:name="_Toc439238233"/>
      <w:bookmarkStart w:id="1188" w:name="_Toc439252780"/>
      <w:bookmarkStart w:id="1189" w:name="_Toc439323754"/>
      <w:bookmarkStart w:id="1190" w:name="_Toc440297088"/>
      <w:bookmarkStart w:id="1191" w:name="_Toc440356649"/>
      <w:bookmarkStart w:id="1192" w:name="_Toc440631785"/>
      <w:bookmarkStart w:id="1193" w:name="_Toc440876569"/>
      <w:bookmarkStart w:id="1194" w:name="_Toc441130641"/>
      <w:bookmarkStart w:id="1195" w:name="_Toc441157144"/>
      <w:bookmarkStart w:id="1196" w:name="_Toc447292166"/>
      <w:bookmarkStart w:id="1197" w:name="_Toc462234926"/>
      <w:bookmarkStart w:id="1198" w:name="_Toc472416928"/>
      <w:bookmarkStart w:id="1199" w:name="_Toc478388536"/>
      <w:r w:rsidRPr="0024388A">
        <w:rPr>
          <w:szCs w:val="24"/>
        </w:rPr>
        <w:lastRenderedPageBreak/>
        <w:t>Инструкции по заполнению</w:t>
      </w:r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</w:p>
    <w:p w14:paraId="0C93B76B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).</w:t>
      </w:r>
    </w:p>
    <w:p w14:paraId="19F04609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14:paraId="31BB89A8" w14:textId="573F5EB5" w:rsidR="004F4D80" w:rsidRPr="0024388A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Участники должны заполнить приведенн</w:t>
      </w:r>
      <w:r w:rsidR="00C276F4" w:rsidRPr="0024388A">
        <w:rPr>
          <w:sz w:val="24"/>
          <w:szCs w:val="24"/>
        </w:rPr>
        <w:t>ую</w:t>
      </w:r>
      <w:r w:rsidRPr="0024388A">
        <w:rPr>
          <w:sz w:val="24"/>
          <w:szCs w:val="24"/>
        </w:rPr>
        <w:t xml:space="preserve"> выше таблиц</w:t>
      </w:r>
      <w:r w:rsidR="00C276F4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по всем позициям. При заполнении таблицы Анкета Участника в случае отсутствия каких-либо данных указать слово «нет</w:t>
      </w:r>
      <w:r w:rsidR="004F4D80" w:rsidRPr="0024388A">
        <w:rPr>
          <w:sz w:val="24"/>
          <w:szCs w:val="24"/>
        </w:rPr>
        <w:t>».</w:t>
      </w:r>
    </w:p>
    <w:p w14:paraId="029CC954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графе 1</w:t>
      </w:r>
      <w:r w:rsidR="006D58F3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14:paraId="53E44014" w14:textId="77777777" w:rsidR="004F4D80" w:rsidRPr="0024388A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графе 1</w:t>
      </w:r>
      <w:r w:rsidR="006D58F3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24388A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24388A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24388A">
        <w:rPr>
          <w:sz w:val="24"/>
          <w:szCs w:val="24"/>
        </w:rPr>
        <w:t xml:space="preserve"> </w:t>
      </w:r>
      <w:r w:rsidR="005F3D7C" w:rsidRPr="0024388A">
        <w:rPr>
          <w:bCs w:val="0"/>
          <w:sz w:val="24"/>
          <w:szCs w:val="24"/>
        </w:rPr>
        <w:t xml:space="preserve">№209-ФЗ от 24.07.2007 с изменениями </w:t>
      </w:r>
      <w:r w:rsidR="00651F3E" w:rsidRPr="0024388A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24388A">
        <w:rPr>
          <w:sz w:val="24"/>
          <w:szCs w:val="24"/>
        </w:rPr>
        <w:t xml:space="preserve"> в редакции, действующей на дату заполнения Анкеты.</w:t>
      </w:r>
    </w:p>
    <w:p w14:paraId="6F2DDF10" w14:textId="77777777" w:rsidR="004F4D80" w:rsidRPr="0024388A" w:rsidRDefault="004F4D80" w:rsidP="004F4D80"/>
    <w:p w14:paraId="4DD35695" w14:textId="77777777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24388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200" w:name="_Toc318208007"/>
    </w:p>
    <w:p w14:paraId="6FA6C187" w14:textId="38437FF9" w:rsidR="00635719" w:rsidRPr="0024388A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Ref93268095"/>
      <w:bookmarkStart w:id="1202" w:name="_Ref93268099"/>
      <w:bookmarkStart w:id="1203" w:name="_Toc98253958"/>
      <w:bookmarkStart w:id="1204" w:name="_Toc165173884"/>
      <w:bookmarkStart w:id="1205" w:name="_Toc423423678"/>
      <w:bookmarkStart w:id="1206" w:name="_Ref440272510"/>
      <w:bookmarkStart w:id="1207" w:name="_Ref440274961"/>
      <w:bookmarkStart w:id="1208" w:name="_Toc478388537"/>
      <w:bookmarkEnd w:id="1200"/>
      <w:r w:rsidRPr="0024388A">
        <w:lastRenderedPageBreak/>
        <w:t xml:space="preserve">План распределения объемов оказания услуг внутри коллективного Участника </w:t>
      </w:r>
      <w:r w:rsidR="00635719" w:rsidRPr="0024388A">
        <w:t>(форма </w:t>
      </w:r>
      <w:r w:rsidR="006D2954" w:rsidRPr="0024388A">
        <w:t>8</w:t>
      </w:r>
      <w:r w:rsidR="00635719" w:rsidRPr="0024388A">
        <w:t>)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</w:p>
    <w:p w14:paraId="6B5B4B95" w14:textId="77777777" w:rsidR="00635719" w:rsidRPr="0024388A" w:rsidRDefault="00635719" w:rsidP="00635719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286F7091" w14:textId="5F81B4F6" w:rsidR="00635719" w:rsidRPr="0024388A" w:rsidRDefault="007A4CA1" w:rsidP="00635719">
      <w:pPr>
        <w:pStyle w:val="3"/>
        <w:rPr>
          <w:szCs w:val="24"/>
        </w:rPr>
      </w:pPr>
      <w:bookmarkStart w:id="1209" w:name="_Toc440376305"/>
      <w:bookmarkStart w:id="1210" w:name="_Toc440382563"/>
      <w:bookmarkStart w:id="1211" w:name="_Toc440447233"/>
      <w:bookmarkStart w:id="1212" w:name="_Toc440632394"/>
      <w:bookmarkStart w:id="1213" w:name="_Toc440875163"/>
      <w:bookmarkStart w:id="1214" w:name="_Toc441131150"/>
      <w:bookmarkStart w:id="1215" w:name="_Toc441572157"/>
      <w:bookmarkStart w:id="1216" w:name="_Toc441575249"/>
      <w:bookmarkStart w:id="1217" w:name="_Toc462066847"/>
      <w:bookmarkStart w:id="1218" w:name="_Toc469480797"/>
      <w:bookmarkStart w:id="1219" w:name="_Toc471827680"/>
      <w:bookmarkStart w:id="1220" w:name="_Toc471828505"/>
      <w:bookmarkStart w:id="1221" w:name="_Toc478388538"/>
      <w:r w:rsidRPr="0024388A">
        <w:rPr>
          <w:szCs w:val="24"/>
        </w:rPr>
        <w:t>Форма плана распределения объемов оказания услуг внутри коллективного Участника</w:t>
      </w:r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14:paraId="563E31A2" w14:textId="77777777" w:rsidR="00635719" w:rsidRPr="0024388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2B02EE37" w14:textId="2F388656" w:rsidR="00635719" w:rsidRPr="0024388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6D2954" w:rsidRPr="0024388A">
        <w:rPr>
          <w:noProof/>
          <w:sz w:val="24"/>
          <w:szCs w:val="24"/>
        </w:rPr>
        <w:t>8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2A799012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1498BF16" w14:textId="16440732" w:rsidR="00635719" w:rsidRPr="0024388A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План распределения объемов оказания услуг внутри коллективного Участника</w:t>
      </w:r>
    </w:p>
    <w:p w14:paraId="42E7597A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406076C9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лидера коллективного Участника: _______________________</w:t>
      </w:r>
    </w:p>
    <w:p w14:paraId="4FB9D236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24388A" w14:paraId="307A8989" w14:textId="77777777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14:paraId="1433661E" w14:textId="77777777" w:rsidR="007A4CA1" w:rsidRPr="0024388A" w:rsidRDefault="007A4CA1" w:rsidP="00BF4ED8">
            <w:pPr>
              <w:ind w:firstLine="0"/>
              <w:jc w:val="center"/>
              <w:rPr>
                <w:b/>
              </w:rPr>
            </w:pPr>
            <w:r w:rsidRPr="0024388A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14:paraId="12E1458C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14:paraId="6735CB9F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14:paraId="15D182B5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14:paraId="21901B78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24388A" w14:paraId="68454BFC" w14:textId="77777777" w:rsidTr="00BF4ED8">
        <w:trPr>
          <w:trHeight w:val="147"/>
        </w:trPr>
        <w:tc>
          <w:tcPr>
            <w:tcW w:w="633" w:type="dxa"/>
            <w:vMerge/>
            <w:vAlign w:val="center"/>
          </w:tcPr>
          <w:p w14:paraId="67FB166C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14:paraId="26981C48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14:paraId="3481B0FA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14:paraId="6E6F30D9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14:paraId="3AB1E05B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14:paraId="54F8CFB6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24388A" w14:paraId="5E4042DF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4580FEB4" w14:textId="77777777"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0B81869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18D1F8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0DFF5E68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8D56B0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E779FF4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14:paraId="074856D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62524478" w14:textId="77777777"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919992C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615DDD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FEC4510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6226D5A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11C9D6F6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14:paraId="0350478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7D39184D" w14:textId="77777777"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12662EC6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751D0B83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64F9985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6C18A1C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29DC4BAF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14:paraId="06F6FA89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39D5B0EF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14:paraId="55F189F5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2E465146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5AA8B90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5CF3024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8768C73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24388A" w14:paraId="2856C64C" w14:textId="77777777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14:paraId="4BF61CAE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14:paraId="3BB720EB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7B76ABD0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14:paraId="12AA3F9B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Х</w:t>
            </w:r>
          </w:p>
        </w:tc>
      </w:tr>
    </w:tbl>
    <w:p w14:paraId="524B98CF" w14:textId="77777777" w:rsidR="00635719" w:rsidRPr="0024388A" w:rsidRDefault="00635719" w:rsidP="00635719">
      <w:pPr>
        <w:spacing w:line="240" w:lineRule="auto"/>
        <w:rPr>
          <w:sz w:val="24"/>
          <w:szCs w:val="24"/>
        </w:rPr>
      </w:pPr>
    </w:p>
    <w:p w14:paraId="39321444" w14:textId="77777777"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51405117" w14:textId="77777777"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2B73B7C6" w14:textId="77777777"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115DE74C" w14:textId="77777777"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5A7F0335" w14:textId="77777777" w:rsidR="00635719" w:rsidRPr="0024388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55AAF5B9" w14:textId="77777777" w:rsidR="00635719" w:rsidRPr="0024388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22" w:name="_Toc90385126"/>
      <w:bookmarkStart w:id="1223" w:name="_Toc98253959"/>
      <w:bookmarkStart w:id="1224" w:name="_Toc157248211"/>
      <w:bookmarkStart w:id="1225" w:name="_Toc157496580"/>
      <w:bookmarkStart w:id="1226" w:name="_Toc158206119"/>
      <w:bookmarkStart w:id="1227" w:name="_Toc164057804"/>
      <w:bookmarkStart w:id="1228" w:name="_Toc164137154"/>
      <w:bookmarkStart w:id="1229" w:name="_Toc164161314"/>
      <w:bookmarkStart w:id="1230" w:name="_Toc165173885"/>
      <w:r w:rsidRPr="0024388A">
        <w:rPr>
          <w:b/>
          <w:szCs w:val="24"/>
        </w:rPr>
        <w:br w:type="page"/>
      </w:r>
    </w:p>
    <w:p w14:paraId="1AA1A283" w14:textId="77777777" w:rsidR="00635719" w:rsidRPr="0024388A" w:rsidRDefault="00635719" w:rsidP="00635719">
      <w:pPr>
        <w:pStyle w:val="3"/>
        <w:rPr>
          <w:szCs w:val="24"/>
        </w:rPr>
      </w:pPr>
      <w:bookmarkStart w:id="1231" w:name="_Toc439170706"/>
      <w:bookmarkStart w:id="1232" w:name="_Toc439172808"/>
      <w:bookmarkStart w:id="1233" w:name="_Toc439173269"/>
      <w:bookmarkStart w:id="1234" w:name="_Toc439238265"/>
      <w:bookmarkStart w:id="1235" w:name="_Toc439252813"/>
      <w:bookmarkStart w:id="1236" w:name="_Toc439323786"/>
      <w:bookmarkStart w:id="1237" w:name="_Toc440297105"/>
      <w:bookmarkStart w:id="1238" w:name="_Toc440356666"/>
      <w:bookmarkStart w:id="1239" w:name="_Toc440631802"/>
      <w:bookmarkStart w:id="1240" w:name="_Toc440876586"/>
      <w:bookmarkStart w:id="1241" w:name="_Toc441130658"/>
      <w:bookmarkStart w:id="1242" w:name="_Toc441157158"/>
      <w:bookmarkStart w:id="1243" w:name="_Toc447292180"/>
      <w:bookmarkStart w:id="1244" w:name="_Toc462234942"/>
      <w:bookmarkStart w:id="1245" w:name="_Toc466966907"/>
      <w:bookmarkStart w:id="1246" w:name="_Toc468806158"/>
      <w:bookmarkStart w:id="1247" w:name="_Toc469480425"/>
      <w:bookmarkStart w:id="1248" w:name="_Toc472416942"/>
      <w:bookmarkStart w:id="1249" w:name="_Toc478388539"/>
      <w:r w:rsidRPr="0024388A">
        <w:rPr>
          <w:szCs w:val="24"/>
        </w:rPr>
        <w:lastRenderedPageBreak/>
        <w:t>Инструкции по заполнению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14:paraId="45E42912" w14:textId="77777777"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D3000" w:rsidRPr="0024388A">
        <w:fldChar w:fldCharType="begin"/>
      </w:r>
      <w:r w:rsidR="004D3000" w:rsidRPr="0024388A">
        <w:instrText xml:space="preserve"> REF _Ref191386461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3.3.10</w:t>
      </w:r>
      <w:r w:rsidR="004D3000" w:rsidRPr="0024388A">
        <w:fldChar w:fldCharType="end"/>
      </w:r>
      <w:r w:rsidRPr="0024388A">
        <w:rPr>
          <w:sz w:val="24"/>
          <w:szCs w:val="24"/>
        </w:rPr>
        <w:t>).</w:t>
      </w:r>
    </w:p>
    <w:p w14:paraId="5D087B31" w14:textId="77777777"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4388A">
        <w:rPr>
          <w:sz w:val="24"/>
          <w:szCs w:val="24"/>
        </w:rPr>
        <w:t xml:space="preserve">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="00D90031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.</w:t>
      </w:r>
    </w:p>
    <w:p w14:paraId="296AF6F8" w14:textId="77777777"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07915EB7" w14:textId="77777777" w:rsidR="00635719" w:rsidRPr="0024388A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данной форме лидер коллективного Участника указывает:</w:t>
      </w:r>
    </w:p>
    <w:p w14:paraId="526D3FE9" w14:textId="77777777"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>перечень оказываемых каждым членом коллективного Участника услуг;</w:t>
      </w:r>
    </w:p>
    <w:p w14:paraId="4439AFE0" w14:textId="5E31772E"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_Ref477770811 \r \h </w:instrText>
      </w:r>
      <w:r w:rsidR="00064265" w:rsidRPr="0024388A">
        <w:rPr>
          <w:sz w:val="24"/>
          <w:szCs w:val="24"/>
        </w:rPr>
        <w:instrText xml:space="preserve">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sz w:val="24"/>
          <w:szCs w:val="24"/>
        </w:rPr>
        <w:t>5.2</w:t>
      </w:r>
      <w:r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);</w:t>
      </w:r>
    </w:p>
    <w:p w14:paraId="741D033B" w14:textId="490A6088"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_Ref477770828 \r \h </w:instrText>
      </w:r>
      <w:r w:rsidR="00064265" w:rsidRPr="0024388A">
        <w:rPr>
          <w:sz w:val="24"/>
          <w:szCs w:val="24"/>
        </w:rPr>
        <w:instrText xml:space="preserve">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sz w:val="24"/>
          <w:szCs w:val="24"/>
        </w:rPr>
        <w:t>5.4</w:t>
      </w:r>
      <w:r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).</w:t>
      </w:r>
    </w:p>
    <w:p w14:paraId="37E4E217" w14:textId="77777777"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43"/>
      <w:headerReference w:type="default" r:id="rId44"/>
      <w:footerReference w:type="even" r:id="rId45"/>
      <w:headerReference w:type="first" r:id="rId46"/>
      <w:footerReference w:type="first" r:id="rId47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F2120" w14:textId="77777777" w:rsidR="00443793" w:rsidRDefault="00443793">
      <w:pPr>
        <w:spacing w:line="240" w:lineRule="auto"/>
      </w:pPr>
      <w:r>
        <w:separator/>
      </w:r>
    </w:p>
  </w:endnote>
  <w:endnote w:type="continuationSeparator" w:id="0">
    <w:p w14:paraId="141645D2" w14:textId="77777777" w:rsidR="00443793" w:rsidRDefault="00443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17717" w14:textId="77777777" w:rsidR="0024388A" w:rsidRDefault="0024388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B55F8" w14:textId="77777777" w:rsidR="0024388A" w:rsidRDefault="0024388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15DEC34" w14:textId="77777777" w:rsidR="0024388A" w:rsidRDefault="0024388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BE43B" w14:textId="77777777" w:rsidR="0024388A" w:rsidRDefault="0024388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C4F8DF7" w14:textId="77777777" w:rsidR="0024388A" w:rsidRDefault="0024388A">
    <w:pPr>
      <w:pStyle w:val="aff2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0F4A8" w14:textId="77777777" w:rsidR="0024388A" w:rsidRDefault="0024388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6368866" w14:textId="77777777" w:rsidR="0024388A" w:rsidRDefault="0024388A">
    <w:pPr>
      <w:pStyle w:val="aff2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86292" w14:textId="77777777" w:rsidR="0024388A" w:rsidRDefault="0024388A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1C776" w14:textId="77777777" w:rsidR="0024388A" w:rsidRDefault="0024388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C1559" w14:textId="77777777" w:rsidR="0024388A" w:rsidRPr="00FA0376" w:rsidRDefault="0024388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CD45F5">
      <w:rPr>
        <w:noProof/>
        <w:sz w:val="16"/>
        <w:szCs w:val="16"/>
        <w:lang w:eastAsia="ru-RU"/>
      </w:rPr>
      <w:t>31</w:t>
    </w:r>
    <w:r w:rsidRPr="00FA0376">
      <w:rPr>
        <w:sz w:val="16"/>
        <w:szCs w:val="16"/>
        <w:lang w:eastAsia="ru-RU"/>
      </w:rPr>
      <w:fldChar w:fldCharType="end"/>
    </w:r>
  </w:p>
  <w:p w14:paraId="2D8BD19F" w14:textId="5B4E8FD2" w:rsidR="0024388A" w:rsidRPr="00D77D01" w:rsidRDefault="0024388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D77D01" w:rsidRPr="00D77D01">
      <w:rPr>
        <w:sz w:val="18"/>
        <w:szCs w:val="18"/>
      </w:rPr>
      <w:t>Договора на оказание услуг по оценке рыночной стоимости электросетевого имущества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7D3D6" w14:textId="77777777" w:rsidR="0024388A" w:rsidRDefault="0024388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954FA" w14:textId="77777777" w:rsidR="0024388A" w:rsidRDefault="0024388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4983F" w14:textId="77777777" w:rsidR="0024388A" w:rsidRDefault="0024388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90776" w14:textId="77777777" w:rsidR="0024388A" w:rsidRDefault="0024388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F8C83" w14:textId="77777777" w:rsidR="0024388A" w:rsidRDefault="0024388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CABAE" w14:textId="77777777" w:rsidR="0024388A" w:rsidRDefault="0024388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66CBB" w14:textId="77777777" w:rsidR="0024388A" w:rsidRDefault="002438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837AD" w14:textId="77777777" w:rsidR="00443793" w:rsidRDefault="00443793">
      <w:pPr>
        <w:spacing w:line="240" w:lineRule="auto"/>
      </w:pPr>
      <w:r>
        <w:separator/>
      </w:r>
    </w:p>
  </w:footnote>
  <w:footnote w:type="continuationSeparator" w:id="0">
    <w:p w14:paraId="359AB94A" w14:textId="77777777" w:rsidR="00443793" w:rsidRDefault="00443793">
      <w:pPr>
        <w:spacing w:line="240" w:lineRule="auto"/>
      </w:pPr>
      <w:r>
        <w:continuationSeparator/>
      </w:r>
    </w:p>
  </w:footnote>
  <w:footnote w:id="1">
    <w:p w14:paraId="5D7B6E03" w14:textId="64D57F57" w:rsidR="0024388A" w:rsidRPr="00B36685" w:rsidRDefault="0024388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D77D01">
        <w:rPr>
          <w:rFonts w:ascii="Times New Roman" w:eastAsia="Calibri" w:hAnsi="Times New Roman" w:cs="Times New Roman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14:paraId="633842DA" w14:textId="77777777" w:rsidR="0024388A" w:rsidRDefault="0024388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14:paraId="00699644" w14:textId="77777777" w:rsidR="0024388A" w:rsidRDefault="0024388A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E3DF8" w14:textId="77777777" w:rsidR="0024388A" w:rsidRDefault="0024388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D9AEC" w14:textId="77777777" w:rsidR="0024388A" w:rsidRDefault="0024388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61651" w14:textId="77777777" w:rsidR="0024388A" w:rsidRDefault="0024388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30CEC" w14:textId="77777777" w:rsidR="0024388A" w:rsidRDefault="0024388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DEED" w14:textId="77777777" w:rsidR="0024388A" w:rsidRDefault="0024388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9F99D" w14:textId="77777777" w:rsidR="0024388A" w:rsidRPr="00930031" w:rsidRDefault="0024388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B791F" w14:textId="77777777" w:rsidR="0024388A" w:rsidRDefault="0024388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9C6E7" w14:textId="77777777" w:rsidR="0024388A" w:rsidRDefault="0024388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3BFC4" w14:textId="77777777" w:rsidR="0024388A" w:rsidRDefault="0024388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6C4D6" w14:textId="77777777" w:rsidR="0024388A" w:rsidRDefault="0024388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E5C63" w14:textId="77777777" w:rsidR="0024388A" w:rsidRDefault="0024388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BB4F6" w14:textId="77777777" w:rsidR="0024388A" w:rsidRDefault="0024388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3E612" w14:textId="77777777" w:rsidR="0024388A" w:rsidRDefault="0024388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0A159" w14:textId="77777777" w:rsidR="0024388A" w:rsidRDefault="0024388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A5197" w14:textId="77777777" w:rsidR="0024388A" w:rsidRDefault="002438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 w15:restartNumberingAfterBreak="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 w15:restartNumberingAfterBreak="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 w15:restartNumberingAfterBreak="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 w15:restartNumberingAfterBreak="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 w15:restartNumberingAfterBreak="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0EB9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5099"/>
    <w:rsid w:val="00356DC7"/>
    <w:rsid w:val="0035708A"/>
    <w:rsid w:val="00357BE8"/>
    <w:rsid w:val="00360AA5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793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45F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01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FD652DC"/>
  <w15:docId w15:val="{99A0DE1A-A369-460D-9629-FA3A73983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Tsirkova.LV@mrsk-1.ru" TargetMode="External"/><Relationship Id="rId26" Type="http://schemas.openxmlformats.org/officeDocument/2006/relationships/footer" Target="footer5.xml"/><Relationship Id="rId39" Type="http://schemas.openxmlformats.org/officeDocument/2006/relationships/hyperlink" Target="mailto:doverie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2b-mrsk.ru/" TargetMode="External"/><Relationship Id="rId34" Type="http://schemas.openxmlformats.org/officeDocument/2006/relationships/header" Target="header11.xml"/><Relationship Id="rId42" Type="http://schemas.openxmlformats.org/officeDocument/2006/relationships/footer" Target="footer12.xml"/><Relationship Id="rId47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footer" Target="footer1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2.xml"/><Relationship Id="rId49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footer" Target="footer8.xml"/><Relationship Id="rId43" Type="http://schemas.openxmlformats.org/officeDocument/2006/relationships/header" Target="header13.xml"/><Relationship Id="rId48" Type="http://schemas.openxmlformats.org/officeDocument/2006/relationships/fontTable" Target="fontTable.xml"/><Relationship Id="rId8" Type="http://schemas.openxmlformats.org/officeDocument/2006/relationships/hyperlink" Target="mailto:post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1B2D2E2B-18D8-44DE-BD74-FD41CF8B9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52</Pages>
  <Words>16786</Words>
  <Characters>95683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112245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171</cp:revision>
  <cp:lastPrinted>2015-12-29T14:27:00Z</cp:lastPrinted>
  <dcterms:created xsi:type="dcterms:W3CDTF">2016-01-12T09:22:00Z</dcterms:created>
  <dcterms:modified xsi:type="dcterms:W3CDTF">2017-03-31T08:03:00Z</dcterms:modified>
</cp:coreProperties>
</file>